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A374A" w14:textId="77777777" w:rsidR="004F1422" w:rsidRPr="00A17BFF" w:rsidRDefault="004F1422" w:rsidP="004F142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 - obrazci</w:t>
      </w:r>
    </w:p>
    <w:p w14:paraId="73C839D7" w14:textId="77777777" w:rsidR="004F1422" w:rsidRDefault="004F1422" w:rsidP="004F142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EBE34F1" w14:textId="6B1BD627" w:rsidR="004F1422" w:rsidRPr="002153C5" w:rsidRDefault="004F1422" w:rsidP="002153C5">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07"/>
        <w:gridCol w:w="4750"/>
        <w:gridCol w:w="3395"/>
      </w:tblGrid>
      <w:tr w:rsidR="004F1422" w:rsidRPr="001A1A0E" w14:paraId="181DDBB5" w14:textId="77777777" w:rsidTr="004F1422">
        <w:tc>
          <w:tcPr>
            <w:tcW w:w="50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77777777" w:rsidR="004F1422" w:rsidRPr="001A1A0E" w:rsidRDefault="004F1422" w:rsidP="00B748E2">
            <w:pPr>
              <w:spacing w:after="0"/>
              <w:jc w:val="center"/>
            </w:pPr>
            <w:r w:rsidRPr="001A1A0E">
              <w:rPr>
                <w:rFonts w:ascii="Arial" w:hAnsi="Arial" w:cs="Arial"/>
                <w:b/>
                <w:bCs/>
                <w:color w:val="000000"/>
                <w:position w:val="-3"/>
                <w:sz w:val="20"/>
                <w:szCs w:val="20"/>
                <w:shd w:val="clear" w:color="auto" w:fill="AAAAAA"/>
              </w:rPr>
              <w:t>Št.</w:t>
            </w:r>
          </w:p>
        </w:tc>
        <w:tc>
          <w:tcPr>
            <w:tcW w:w="262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77777777" w:rsidR="004F1422" w:rsidRPr="001A1A0E" w:rsidRDefault="004F1422" w:rsidP="00B748E2">
            <w:pPr>
              <w:spacing w:after="0"/>
              <w:jc w:val="center"/>
            </w:pPr>
            <w:r w:rsidRPr="001A1A0E">
              <w:rPr>
                <w:rFonts w:ascii="Arial" w:hAnsi="Arial" w:cs="Arial"/>
                <w:b/>
                <w:bCs/>
                <w:color w:val="000000"/>
                <w:position w:val="-3"/>
                <w:sz w:val="20"/>
                <w:szCs w:val="20"/>
                <w:shd w:val="clear" w:color="auto" w:fill="AAAAAA"/>
              </w:rPr>
              <w:t>Obrazec</w:t>
            </w:r>
          </w:p>
        </w:tc>
        <w:tc>
          <w:tcPr>
            <w:tcW w:w="187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77777777" w:rsidR="004F1422" w:rsidRPr="001A1A0E" w:rsidRDefault="004F1422" w:rsidP="00B748E2">
            <w:pPr>
              <w:spacing w:after="0"/>
              <w:jc w:val="center"/>
            </w:pPr>
            <w:r w:rsidRPr="001A1A0E">
              <w:rPr>
                <w:rFonts w:ascii="Arial" w:hAnsi="Arial" w:cs="Arial"/>
                <w:b/>
                <w:bCs/>
                <w:color w:val="000000"/>
                <w:position w:val="-3"/>
                <w:sz w:val="20"/>
                <w:szCs w:val="20"/>
                <w:shd w:val="clear" w:color="auto" w:fill="AAAAAA"/>
              </w:rPr>
              <w:t>Opombe</w:t>
            </w:r>
          </w:p>
        </w:tc>
      </w:tr>
      <w:tr w:rsidR="004F1422" w:rsidRPr="001A1A0E"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1A1A0E" w:rsidRDefault="004F1422" w:rsidP="00732941">
            <w:pPr>
              <w:spacing w:after="0"/>
            </w:pPr>
            <w:r w:rsidRPr="001A1A0E">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D33855D" w:rsidR="004F1422" w:rsidRPr="001A1A0E" w:rsidRDefault="001A1A0E" w:rsidP="00732941">
            <w:pPr>
              <w:spacing w:after="0"/>
            </w:pPr>
            <w:r w:rsidRPr="001A1A0E">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29B56" w14:textId="77777777" w:rsidR="004F1422" w:rsidRDefault="004F1422" w:rsidP="00732941">
            <w:pPr>
              <w:spacing w:before="135" w:after="0"/>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1142DF07" w14:textId="6353C266" w:rsidR="00D45137" w:rsidRPr="001A1A0E" w:rsidRDefault="00D45137" w:rsidP="00732941">
            <w:pPr>
              <w:spacing w:before="135" w:after="0"/>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w:t>
            </w:r>
            <w:r w:rsidR="00447B45">
              <w:rPr>
                <w:rFonts w:ascii="Arial" w:hAnsi="Arial" w:cs="Arial"/>
                <w:color w:val="000000"/>
                <w:position w:val="-2"/>
                <w:sz w:val="18"/>
                <w:szCs w:val="18"/>
                <w:u w:val="single"/>
              </w:rPr>
              <w:t>JN</w:t>
            </w:r>
            <w:r w:rsidRPr="00D45137">
              <w:rPr>
                <w:rFonts w:ascii="Arial" w:hAnsi="Arial" w:cs="Arial"/>
                <w:color w:val="000000"/>
                <w:position w:val="-2"/>
                <w:sz w:val="18"/>
                <w:szCs w:val="18"/>
                <w:u w:val="single"/>
              </w:rPr>
              <w:t xml:space="preserve"> v razdelek »Drugi dokumenti«.</w:t>
            </w:r>
          </w:p>
        </w:tc>
      </w:tr>
      <w:tr w:rsidR="004F1422" w:rsidRPr="001A1A0E" w14:paraId="35D086CB"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A4753" w14:textId="0A50D787" w:rsidR="004F1422" w:rsidRPr="001A1A0E" w:rsidRDefault="00D30251" w:rsidP="00732941">
            <w:pPr>
              <w:spacing w:after="0"/>
              <w:rPr>
                <w:rFonts w:ascii="Arial" w:hAnsi="Arial" w:cs="Arial"/>
                <w:color w:val="000000"/>
                <w:position w:val="-2"/>
                <w:sz w:val="18"/>
                <w:szCs w:val="18"/>
              </w:rPr>
            </w:pPr>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1F15D0" w14:textId="50FCF3F4" w:rsidR="001A1A0E" w:rsidRPr="001A1A0E" w:rsidRDefault="004F1422" w:rsidP="00732941">
            <w:pPr>
              <w:spacing w:after="0"/>
              <w:rPr>
                <w:rFonts w:ascii="Arial" w:hAnsi="Arial" w:cs="Arial"/>
                <w:color w:val="000000"/>
                <w:position w:val="-2"/>
                <w:sz w:val="18"/>
                <w:szCs w:val="18"/>
              </w:rPr>
            </w:pPr>
            <w:r w:rsidRPr="001A1A0E">
              <w:rPr>
                <w:rFonts w:ascii="Arial" w:hAnsi="Arial" w:cs="Arial"/>
                <w:color w:val="000000"/>
                <w:position w:val="-2"/>
                <w:sz w:val="18"/>
                <w:szCs w:val="18"/>
              </w:rPr>
              <w:t>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4C487" w14:textId="77777777" w:rsidR="004F1422" w:rsidRPr="006B1E42" w:rsidRDefault="004F1422" w:rsidP="00732941">
            <w:pPr>
              <w:spacing w:before="135" w:after="0"/>
              <w:jc w:val="both"/>
              <w:textAlignment w:val="center"/>
              <w:rPr>
                <w:rFonts w:ascii="Arial" w:hAnsi="Arial" w:cs="Arial"/>
                <w:color w:val="000000"/>
                <w:position w:val="-2"/>
                <w:sz w:val="18"/>
                <w:szCs w:val="18"/>
              </w:rPr>
            </w:pPr>
            <w:r w:rsidRPr="006B1E42">
              <w:rPr>
                <w:rFonts w:ascii="Arial" w:hAnsi="Arial" w:cs="Arial"/>
                <w:color w:val="000000"/>
                <w:position w:val="-2"/>
                <w:sz w:val="18"/>
                <w:szCs w:val="18"/>
              </w:rPr>
              <w:t>Izpolnjen, podpisan in žigosan.</w:t>
            </w:r>
          </w:p>
          <w:p w14:paraId="1E441B1A" w14:textId="4793C325" w:rsidR="00D63B01" w:rsidRPr="00E225B2" w:rsidRDefault="004F1422" w:rsidP="00732941">
            <w:pPr>
              <w:spacing w:before="135" w:after="0"/>
              <w:jc w:val="both"/>
              <w:textAlignment w:val="center"/>
              <w:rPr>
                <w:rFonts w:ascii="Arial" w:hAnsi="Arial" w:cs="Arial"/>
                <w:b/>
                <w:color w:val="000000"/>
                <w:position w:val="-2"/>
                <w:sz w:val="18"/>
                <w:szCs w:val="18"/>
              </w:rPr>
            </w:pPr>
            <w:r w:rsidRPr="006B1E42">
              <w:rPr>
                <w:rFonts w:ascii="Arial" w:hAnsi="Arial" w:cs="Arial"/>
                <w:color w:val="000000"/>
                <w:position w:val="-2"/>
                <w:sz w:val="18"/>
                <w:szCs w:val="18"/>
              </w:rPr>
              <w:t>Ponudnik ga v aplikaciji e-JN naloži v razdelek »Predračun«.</w:t>
            </w:r>
          </w:p>
        </w:tc>
      </w:tr>
      <w:tr w:rsidR="00D63B01" w:rsidRPr="001A1A0E" w14:paraId="0A8BC0F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24EDBD" w14:textId="377CB7DF" w:rsidR="00D63B01" w:rsidRPr="001A1A0E" w:rsidRDefault="00D63B01" w:rsidP="00732941">
            <w:pPr>
              <w:spacing w:after="0"/>
              <w:rPr>
                <w:rFonts w:ascii="Arial" w:hAnsi="Arial" w:cs="Arial"/>
                <w:color w:val="000000"/>
                <w:position w:val="-2"/>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1529D" w14:textId="2FA0662E" w:rsidR="00D63B01" w:rsidRPr="001A1A0E" w:rsidRDefault="00D63B01" w:rsidP="00732941">
            <w:pPr>
              <w:spacing w:after="0"/>
              <w:rPr>
                <w:rFonts w:ascii="Arial" w:hAnsi="Arial" w:cs="Arial"/>
                <w:color w:val="000000"/>
                <w:position w:val="-2"/>
                <w:sz w:val="18"/>
                <w:szCs w:val="18"/>
              </w:rPr>
            </w:pPr>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5C83D1" w14:textId="77777777" w:rsidR="00D63B01" w:rsidRDefault="00D63B01" w:rsidP="00732941">
            <w:pPr>
              <w:spacing w:before="135" w:after="0"/>
              <w:jc w:val="both"/>
              <w:textAlignment w:val="center"/>
              <w:rPr>
                <w:rFonts w:ascii="Arial" w:hAnsi="Arial" w:cs="Arial"/>
                <w:color w:val="000000"/>
                <w:position w:val="-2"/>
                <w:sz w:val="18"/>
                <w:szCs w:val="18"/>
                <w:u w:val="single"/>
              </w:rPr>
            </w:pPr>
            <w:r>
              <w:rPr>
                <w:rFonts w:ascii="Arial" w:hAnsi="Arial" w:cs="Arial"/>
                <w:color w:val="000000"/>
                <w:position w:val="-2"/>
                <w:sz w:val="18"/>
                <w:szCs w:val="18"/>
                <w:u w:val="single"/>
              </w:rPr>
              <w:t>Izpolnjen.</w:t>
            </w:r>
          </w:p>
          <w:p w14:paraId="038B1AB2" w14:textId="0DDB43C0" w:rsidR="00D63B01" w:rsidRPr="001A1A0E" w:rsidRDefault="00D63B01" w:rsidP="00732941">
            <w:pPr>
              <w:spacing w:before="135" w:after="0"/>
              <w:jc w:val="both"/>
              <w:textAlignment w:val="center"/>
              <w:rPr>
                <w:rFonts w:ascii="Arial" w:hAnsi="Arial" w:cs="Arial"/>
                <w:color w:val="000000"/>
                <w:position w:val="-2"/>
                <w:sz w:val="18"/>
                <w:szCs w:val="18"/>
              </w:rPr>
            </w:pPr>
            <w:r w:rsidRPr="00D45137">
              <w:rPr>
                <w:rFonts w:ascii="Arial" w:hAnsi="Arial" w:cs="Arial"/>
                <w:color w:val="000000"/>
                <w:position w:val="-2"/>
                <w:sz w:val="18"/>
                <w:szCs w:val="18"/>
                <w:u w:val="single"/>
              </w:rPr>
              <w:t>ESPD ponudnik na</w:t>
            </w:r>
            <w:r w:rsidRPr="00447B45">
              <w:rPr>
                <w:rFonts w:ascii="Arial" w:hAnsi="Arial" w:cs="Arial"/>
                <w:color w:val="000000"/>
                <w:position w:val="-2"/>
                <w:sz w:val="18"/>
                <w:szCs w:val="18"/>
                <w:u w:val="single"/>
              </w:rPr>
              <w:t xml:space="preserve">loži aplikacijo </w:t>
            </w:r>
            <w:r w:rsidR="00447B45" w:rsidRPr="00447B45">
              <w:rPr>
                <w:rFonts w:ascii="Arial" w:hAnsi="Arial" w:cs="Arial"/>
                <w:color w:val="000000"/>
                <w:position w:val="-2"/>
                <w:sz w:val="18"/>
                <w:szCs w:val="18"/>
                <w:u w:val="single"/>
              </w:rPr>
              <w:t>e-JN</w:t>
            </w:r>
            <w:r w:rsidRPr="00447B45">
              <w:rPr>
                <w:rFonts w:ascii="Arial" w:hAnsi="Arial" w:cs="Arial"/>
                <w:color w:val="000000"/>
                <w:position w:val="-2"/>
                <w:sz w:val="18"/>
                <w:szCs w:val="18"/>
                <w:u w:val="single"/>
              </w:rPr>
              <w:t xml:space="preserve"> v razdelek »ESPD«.</w:t>
            </w:r>
          </w:p>
        </w:tc>
      </w:tr>
      <w:tr w:rsidR="00447B45" w:rsidRPr="001A1A0E" w14:paraId="20165562"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9BDB0" w14:textId="13D65397" w:rsidR="00447B45" w:rsidRDefault="00447B45" w:rsidP="00447B45">
            <w:pPr>
              <w:spacing w:after="0"/>
              <w:rPr>
                <w:rFonts w:ascii="Arial" w:hAnsi="Arial" w:cs="Arial"/>
                <w:color w:val="000000"/>
                <w:position w:val="-2"/>
                <w:sz w:val="18"/>
                <w:szCs w:val="18"/>
              </w:rPr>
            </w:pPr>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CEBA2A" w14:textId="363FB21F" w:rsidR="00447B45" w:rsidRDefault="00447B45" w:rsidP="00447B45">
            <w:pPr>
              <w:spacing w:after="0"/>
              <w:rPr>
                <w:rFonts w:ascii="Arial" w:hAnsi="Arial" w:cs="Arial"/>
                <w:color w:val="000000"/>
                <w:position w:val="-2"/>
                <w:sz w:val="18"/>
                <w:szCs w:val="18"/>
              </w:rPr>
            </w:pPr>
            <w:r w:rsidRPr="001A1A0E">
              <w:rPr>
                <w:rFonts w:ascii="Arial" w:hAnsi="Arial" w:cs="Arial"/>
                <w:color w:val="000000"/>
                <w:position w:val="-2"/>
                <w:sz w:val="18"/>
                <w:szCs w:val="18"/>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A119AA" w14:textId="77777777" w:rsidR="00447B45" w:rsidRDefault="00447B45" w:rsidP="00447B45">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BC8C40F" w14:textId="630B0C97" w:rsidR="00447B45" w:rsidRDefault="00447B45" w:rsidP="00447B45">
            <w:pPr>
              <w:spacing w:before="135" w:after="0"/>
              <w:jc w:val="both"/>
              <w:textAlignment w:val="center"/>
              <w:rPr>
                <w:rFonts w:ascii="Arial" w:hAnsi="Arial" w:cs="Arial"/>
                <w:color w:val="000000"/>
                <w:position w:val="-2"/>
                <w:sz w:val="18"/>
                <w:szCs w:val="18"/>
                <w:u w:val="single"/>
              </w:rPr>
            </w:pPr>
            <w:r>
              <w:rPr>
                <w:rFonts w:ascii="Arial" w:hAnsi="Arial" w:cs="Arial"/>
                <w:color w:val="000000"/>
                <w:position w:val="-2"/>
                <w:sz w:val="18"/>
                <w:szCs w:val="18"/>
                <w:u w:val="single"/>
              </w:rPr>
              <w:t>Ob</w:t>
            </w:r>
            <w:r w:rsidRPr="00447B45">
              <w:rPr>
                <w:rFonts w:ascii="Arial" w:hAnsi="Arial" w:cs="Arial"/>
                <w:color w:val="000000"/>
                <w:position w:val="-2"/>
                <w:sz w:val="18"/>
                <w:szCs w:val="18"/>
                <w:u w:val="single"/>
              </w:rPr>
              <w:t>razec ponudnik naloži v aplikacijo e-JN v</w:t>
            </w:r>
            <w:r w:rsidRPr="00D45137">
              <w:rPr>
                <w:rFonts w:ascii="Arial" w:hAnsi="Arial" w:cs="Arial"/>
                <w:color w:val="000000"/>
                <w:position w:val="-2"/>
                <w:sz w:val="18"/>
                <w:szCs w:val="18"/>
                <w:u w:val="single"/>
              </w:rPr>
              <w:t xml:space="preserve"> razdelek »Drugi dokumenti«.</w:t>
            </w:r>
          </w:p>
        </w:tc>
      </w:tr>
      <w:tr w:rsidR="00447B45" w:rsidRPr="001A1A0E" w14:paraId="08EA7B5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EB88E6" w14:textId="20518A2B" w:rsidR="00447B45" w:rsidRDefault="00447B45" w:rsidP="00447B45">
            <w:pPr>
              <w:spacing w:after="0"/>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EFDC29" w14:textId="2372CED0" w:rsidR="00447B45" w:rsidRDefault="00447B45" w:rsidP="00447B45">
            <w:pPr>
              <w:spacing w:after="0"/>
              <w:rPr>
                <w:rFonts w:ascii="Arial" w:hAnsi="Arial" w:cs="Arial"/>
                <w:color w:val="000000"/>
                <w:position w:val="-2"/>
                <w:sz w:val="18"/>
                <w:szCs w:val="18"/>
              </w:rPr>
            </w:pPr>
            <w:r w:rsidRPr="001A1A0E">
              <w:rPr>
                <w:rFonts w:ascii="Arial" w:hAnsi="Arial" w:cs="Arial"/>
                <w:color w:val="000000"/>
                <w:position w:val="-2"/>
                <w:sz w:val="18"/>
                <w:szCs w:val="18"/>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74CF6B" w14:textId="77777777" w:rsidR="00447B45" w:rsidRDefault="00447B45" w:rsidP="00447B45">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1CDDED6F" w14:textId="1C67088D" w:rsidR="00447B45" w:rsidRDefault="00447B45" w:rsidP="00447B45">
            <w:pPr>
              <w:spacing w:before="135" w:after="0"/>
              <w:jc w:val="both"/>
              <w:textAlignment w:val="center"/>
              <w:rPr>
                <w:rFonts w:ascii="Arial" w:hAnsi="Arial" w:cs="Arial"/>
                <w:color w:val="000000"/>
                <w:position w:val="-2"/>
                <w:sz w:val="18"/>
                <w:szCs w:val="18"/>
                <w:u w:val="single"/>
              </w:rPr>
            </w:pPr>
            <w:r>
              <w:rPr>
                <w:rFonts w:ascii="Arial" w:hAnsi="Arial" w:cs="Arial"/>
                <w:color w:val="000000"/>
                <w:position w:val="-2"/>
                <w:sz w:val="18"/>
                <w:szCs w:val="18"/>
                <w:u w:val="single"/>
              </w:rPr>
              <w:t>Obra</w:t>
            </w:r>
            <w:r w:rsidRPr="00447B45">
              <w:rPr>
                <w:rFonts w:ascii="Arial" w:hAnsi="Arial" w:cs="Arial"/>
                <w:color w:val="000000"/>
                <w:position w:val="-2"/>
                <w:sz w:val="18"/>
                <w:szCs w:val="18"/>
                <w:u w:val="single"/>
              </w:rPr>
              <w:t>zec ponudnik naloži v aplikacijo e-JN v razdelek</w:t>
            </w:r>
            <w:r w:rsidRPr="00D45137">
              <w:rPr>
                <w:rFonts w:ascii="Arial" w:hAnsi="Arial" w:cs="Arial"/>
                <w:color w:val="000000"/>
                <w:position w:val="-2"/>
                <w:sz w:val="18"/>
                <w:szCs w:val="18"/>
                <w:u w:val="single"/>
              </w:rPr>
              <w:t xml:space="preserve"> »Drugi dokumenti«.</w:t>
            </w:r>
          </w:p>
        </w:tc>
      </w:tr>
      <w:tr w:rsidR="004F1422" w:rsidRPr="001A1A0E" w14:paraId="3BB42D0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3E1D8" w14:textId="55BD09F6" w:rsidR="004F1422" w:rsidRPr="001A1A0E" w:rsidRDefault="00447B45" w:rsidP="00732941">
            <w:pPr>
              <w:spacing w:after="0"/>
            </w:pPr>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BE20D" w14:textId="77777777" w:rsidR="004F1422" w:rsidRPr="001A1A0E" w:rsidRDefault="004F1422" w:rsidP="00732941">
            <w:pPr>
              <w:spacing w:after="0"/>
            </w:pPr>
            <w:r w:rsidRPr="001A1A0E">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B460C" w14:textId="77777777" w:rsidR="004F1422" w:rsidRDefault="004F1422" w:rsidP="00732941">
            <w:pPr>
              <w:spacing w:before="135" w:after="0"/>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D8BEA9C" w14:textId="54E46C19" w:rsidR="00D45137" w:rsidRPr="001A1A0E" w:rsidRDefault="00D45137" w:rsidP="00732941">
            <w:pPr>
              <w:spacing w:before="135" w:after="0"/>
              <w:jc w:val="both"/>
              <w:textAlignment w:val="center"/>
            </w:pPr>
            <w:r>
              <w:rPr>
                <w:rFonts w:ascii="Arial" w:hAnsi="Arial" w:cs="Arial"/>
                <w:color w:val="000000"/>
                <w:position w:val="-2"/>
                <w:sz w:val="18"/>
                <w:szCs w:val="18"/>
                <w:u w:val="single"/>
              </w:rPr>
              <w:t>Obra</w:t>
            </w:r>
            <w:r w:rsidRPr="00447B45">
              <w:rPr>
                <w:rFonts w:ascii="Arial" w:hAnsi="Arial" w:cs="Arial"/>
                <w:color w:val="000000"/>
                <w:position w:val="-2"/>
                <w:sz w:val="18"/>
                <w:szCs w:val="18"/>
                <w:u w:val="single"/>
              </w:rPr>
              <w:t xml:space="preserve">zec ponudnik naloži v aplikacijo </w:t>
            </w:r>
            <w:r w:rsidR="00447B45" w:rsidRPr="00447B45">
              <w:rPr>
                <w:rFonts w:ascii="Arial" w:hAnsi="Arial" w:cs="Arial"/>
                <w:color w:val="000000"/>
                <w:position w:val="-2"/>
                <w:sz w:val="18"/>
                <w:szCs w:val="18"/>
                <w:u w:val="single"/>
              </w:rPr>
              <w:t xml:space="preserve">e-JN </w:t>
            </w:r>
            <w:r w:rsidRPr="00447B45">
              <w:rPr>
                <w:rFonts w:ascii="Arial" w:hAnsi="Arial" w:cs="Arial"/>
                <w:color w:val="000000"/>
                <w:position w:val="-2"/>
                <w:sz w:val="18"/>
                <w:szCs w:val="18"/>
                <w:u w:val="single"/>
              </w:rPr>
              <w:t>v razdelek</w:t>
            </w:r>
            <w:r w:rsidRPr="00D45137">
              <w:rPr>
                <w:rFonts w:ascii="Arial" w:hAnsi="Arial" w:cs="Arial"/>
                <w:color w:val="000000"/>
                <w:position w:val="-2"/>
                <w:sz w:val="18"/>
                <w:szCs w:val="18"/>
                <w:u w:val="single"/>
              </w:rPr>
              <w:t xml:space="preserve"> »Drugi dokumenti«.</w:t>
            </w:r>
          </w:p>
        </w:tc>
      </w:tr>
      <w:tr w:rsidR="004F1422" w:rsidRPr="001A1A0E"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7902A505" w:rsidR="004F1422" w:rsidRPr="001A1A0E" w:rsidRDefault="00447B45" w:rsidP="00732941">
            <w:pPr>
              <w:spacing w:after="0"/>
            </w:pPr>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2275C" w14:textId="31C0AB00" w:rsidR="004F1422" w:rsidRPr="001A1A0E" w:rsidRDefault="004F1422" w:rsidP="00732941">
            <w:pPr>
              <w:spacing w:after="0"/>
            </w:pPr>
            <w:r w:rsidRPr="001A1A0E">
              <w:rPr>
                <w:rFonts w:ascii="Arial" w:hAnsi="Arial" w:cs="Arial"/>
                <w:color w:val="000000"/>
                <w:position w:val="-2"/>
                <w:sz w:val="18"/>
                <w:szCs w:val="18"/>
              </w:rPr>
              <w:t xml:space="preserve">Izjava zastopnika podizvajalca v zvezi z izpolnjevanjem obveznih pogojev za podizvajalce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3E49F" w14:textId="77777777" w:rsidR="004F1422" w:rsidRDefault="004F1422" w:rsidP="00732941">
            <w:pPr>
              <w:spacing w:before="135" w:after="0"/>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93CE830" w14:textId="493D6C7B" w:rsidR="00D45137" w:rsidRPr="001A1A0E" w:rsidRDefault="00D45137" w:rsidP="00732941">
            <w:pPr>
              <w:spacing w:before="135" w:after="0"/>
              <w:jc w:val="both"/>
              <w:textAlignment w:val="center"/>
            </w:pPr>
            <w:r>
              <w:rPr>
                <w:rFonts w:ascii="Arial" w:hAnsi="Arial" w:cs="Arial"/>
                <w:color w:val="000000"/>
                <w:position w:val="-2"/>
                <w:sz w:val="18"/>
                <w:szCs w:val="18"/>
                <w:u w:val="single"/>
              </w:rPr>
              <w:t>Obr</w:t>
            </w:r>
            <w:r w:rsidRPr="00447B45">
              <w:rPr>
                <w:rFonts w:ascii="Arial" w:hAnsi="Arial" w:cs="Arial"/>
                <w:color w:val="000000"/>
                <w:position w:val="-2"/>
                <w:sz w:val="18"/>
                <w:szCs w:val="18"/>
                <w:u w:val="single"/>
              </w:rPr>
              <w:t xml:space="preserve">azec ponudnik naloži v aplikacijo </w:t>
            </w:r>
            <w:r w:rsidR="00447B45" w:rsidRPr="00447B45">
              <w:rPr>
                <w:rFonts w:ascii="Arial" w:hAnsi="Arial" w:cs="Arial"/>
                <w:color w:val="000000"/>
                <w:position w:val="-2"/>
                <w:sz w:val="18"/>
                <w:szCs w:val="18"/>
                <w:u w:val="single"/>
              </w:rPr>
              <w:t>e-JN</w:t>
            </w:r>
            <w:r w:rsidRPr="00447B45">
              <w:rPr>
                <w:rFonts w:ascii="Arial" w:hAnsi="Arial" w:cs="Arial"/>
                <w:color w:val="000000"/>
                <w:position w:val="-2"/>
                <w:sz w:val="18"/>
                <w:szCs w:val="18"/>
                <w:u w:val="single"/>
              </w:rPr>
              <w:t xml:space="preserve"> v</w:t>
            </w:r>
            <w:r w:rsidRPr="00D45137">
              <w:rPr>
                <w:rFonts w:ascii="Arial" w:hAnsi="Arial" w:cs="Arial"/>
                <w:color w:val="000000"/>
                <w:position w:val="-2"/>
                <w:sz w:val="18"/>
                <w:szCs w:val="18"/>
                <w:u w:val="single"/>
              </w:rPr>
              <w:t xml:space="preserve"> razdelek »Drugi dokumenti«.</w:t>
            </w:r>
          </w:p>
        </w:tc>
      </w:tr>
      <w:tr w:rsidR="004F1422" w:rsidRPr="001A1A0E"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0C7F1269" w:rsidR="004F1422" w:rsidRPr="001A1A0E" w:rsidRDefault="00447B45" w:rsidP="00732941">
            <w:pPr>
              <w:spacing w:after="0"/>
            </w:pPr>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F0111" w14:textId="77777777" w:rsidR="004F1422" w:rsidRPr="001A1A0E" w:rsidRDefault="004F1422" w:rsidP="00732941">
            <w:pPr>
              <w:spacing w:after="0"/>
            </w:pPr>
            <w:r w:rsidRPr="001A1A0E">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EB617" w14:textId="77777777" w:rsidR="004F1422" w:rsidRDefault="004F1422" w:rsidP="00732941">
            <w:pPr>
              <w:spacing w:before="135" w:after="0"/>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938BE11" w14:textId="23CD5170" w:rsidR="00D45137" w:rsidRPr="001A1A0E" w:rsidRDefault="00D45137" w:rsidP="00732941">
            <w:pPr>
              <w:spacing w:before="135" w:after="0"/>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w:t>
            </w:r>
            <w:r w:rsidR="00447B45">
              <w:rPr>
                <w:rFonts w:ascii="Arial" w:hAnsi="Arial" w:cs="Arial"/>
                <w:color w:val="000000"/>
                <w:position w:val="-2"/>
                <w:sz w:val="18"/>
                <w:szCs w:val="18"/>
                <w:u w:val="single"/>
              </w:rPr>
              <w:t>JN</w:t>
            </w:r>
            <w:r w:rsidRPr="00D45137">
              <w:rPr>
                <w:rFonts w:ascii="Arial" w:hAnsi="Arial" w:cs="Arial"/>
                <w:color w:val="000000"/>
                <w:position w:val="-2"/>
                <w:sz w:val="18"/>
                <w:szCs w:val="18"/>
                <w:u w:val="single"/>
              </w:rPr>
              <w:t xml:space="preserve"> v razdelek »Drugi dokumenti«.</w:t>
            </w:r>
          </w:p>
        </w:tc>
      </w:tr>
      <w:tr w:rsidR="004F1422" w:rsidRPr="001A1A0E" w14:paraId="5C7A3B5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4523C" w14:textId="3B6F5585" w:rsidR="004F1422" w:rsidRPr="001A1A0E" w:rsidRDefault="00447B45" w:rsidP="00732941">
            <w:pPr>
              <w:spacing w:after="0"/>
            </w:pPr>
            <w:r>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37D4C" w14:textId="77777777" w:rsidR="004F1422" w:rsidRPr="001A1A0E" w:rsidRDefault="004F1422" w:rsidP="00732941">
            <w:pPr>
              <w:spacing w:after="0"/>
            </w:pPr>
            <w:r w:rsidRPr="001A1A0E">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762E8" w14:textId="77777777" w:rsidR="004F1422" w:rsidRDefault="004F1422" w:rsidP="00732941">
            <w:pPr>
              <w:spacing w:before="135" w:after="0"/>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B2A9A9C" w14:textId="4F6A3E91" w:rsidR="00D45137" w:rsidRPr="001A1A0E" w:rsidRDefault="00D45137" w:rsidP="00732941">
            <w:pPr>
              <w:spacing w:before="135" w:after="0"/>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65426" w:rsidRPr="001A1A0E" w14:paraId="26D4A05F"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DF0C7" w14:textId="7D0282D2" w:rsidR="00465426" w:rsidRDefault="00447B45" w:rsidP="00732941">
            <w:pPr>
              <w:spacing w:after="0"/>
              <w:rPr>
                <w:rFonts w:ascii="Arial" w:hAnsi="Arial" w:cs="Arial"/>
                <w:color w:val="000000"/>
                <w:position w:val="-2"/>
                <w:sz w:val="18"/>
                <w:szCs w:val="18"/>
              </w:rPr>
            </w:pPr>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5AFDDB" w14:textId="17CD0C6D" w:rsidR="00465426" w:rsidRDefault="00465426" w:rsidP="00732941">
            <w:pPr>
              <w:spacing w:after="0"/>
              <w:rPr>
                <w:rFonts w:ascii="Arial" w:hAnsi="Arial" w:cs="Arial"/>
                <w:color w:val="000000"/>
                <w:position w:val="-2"/>
                <w:sz w:val="18"/>
                <w:szCs w:val="18"/>
              </w:rPr>
            </w:pPr>
            <w:r>
              <w:rPr>
                <w:rFonts w:ascii="Arial" w:hAnsi="Arial" w:cs="Arial"/>
                <w:color w:val="000000"/>
                <w:position w:val="-2"/>
                <w:sz w:val="18"/>
                <w:szCs w:val="18"/>
              </w:rPr>
              <w:t>Referenčna lista ponudnika</w:t>
            </w:r>
            <w:r w:rsidR="006E180A">
              <w:rPr>
                <w:rFonts w:ascii="Arial" w:hAnsi="Arial" w:cs="Arial"/>
                <w:color w:val="000000"/>
                <w:position w:val="-2"/>
                <w:sz w:val="18"/>
                <w:szCs w:val="18"/>
              </w:rPr>
              <w:t xml:space="preserve"> (velja le za sklop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531ACE" w14:textId="77777777" w:rsidR="00465426" w:rsidRDefault="00465426" w:rsidP="00465426">
            <w:pPr>
              <w:spacing w:before="135" w:after="0"/>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BC95BD3" w14:textId="14383578" w:rsidR="00465426" w:rsidRDefault="00465426" w:rsidP="00465426">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7F42CB" w:rsidRPr="001A1A0E" w14:paraId="507179DF"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82B425" w14:textId="170E3020" w:rsidR="007F42CB" w:rsidRDefault="007F42CB" w:rsidP="007F42CB">
            <w:pPr>
              <w:spacing w:after="0"/>
              <w:rPr>
                <w:rFonts w:ascii="Arial" w:hAnsi="Arial" w:cs="Arial"/>
                <w:color w:val="000000"/>
                <w:position w:val="-2"/>
                <w:sz w:val="18"/>
                <w:szCs w:val="18"/>
              </w:rPr>
            </w:pPr>
            <w:r>
              <w:rPr>
                <w:rFonts w:ascii="Arial" w:hAnsi="Arial" w:cs="Arial"/>
                <w:color w:val="000000"/>
                <w:position w:val="-2"/>
                <w:sz w:val="18"/>
                <w:szCs w:val="18"/>
              </w:rPr>
              <w:t>11a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45A4A4" w14:textId="445BB892" w:rsidR="007F42CB" w:rsidRDefault="007F42CB" w:rsidP="007F42CB">
            <w:pPr>
              <w:spacing w:after="0"/>
              <w:rPr>
                <w:rFonts w:ascii="Arial" w:hAnsi="Arial" w:cs="Arial"/>
                <w:color w:val="000000"/>
                <w:position w:val="-2"/>
                <w:sz w:val="18"/>
                <w:szCs w:val="18"/>
              </w:rPr>
            </w:pPr>
            <w:r>
              <w:rPr>
                <w:rFonts w:ascii="Arial" w:hAnsi="Arial" w:cs="Arial"/>
                <w:color w:val="000000"/>
                <w:position w:val="-2"/>
                <w:sz w:val="18"/>
                <w:szCs w:val="18"/>
              </w:rPr>
              <w:t>Vzorec menične izjave za dobo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C49F9F" w14:textId="77777777" w:rsidR="007F42CB" w:rsidRPr="005A698B" w:rsidRDefault="007F42CB" w:rsidP="007F42CB">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30CA0012" w14:textId="4B2C3D6D" w:rsidR="007F42CB" w:rsidRPr="001A1A0E" w:rsidRDefault="007F42CB" w:rsidP="007F42CB">
            <w:pPr>
              <w:spacing w:before="135" w:after="0"/>
              <w:jc w:val="both"/>
              <w:textAlignment w:val="center"/>
              <w:rPr>
                <w:rFonts w:ascii="Arial" w:hAnsi="Arial" w:cs="Arial"/>
                <w:color w:val="000000"/>
                <w:position w:val="-2"/>
                <w:sz w:val="18"/>
                <w:szCs w:val="18"/>
              </w:rPr>
            </w:pPr>
            <w:r w:rsidRPr="005A698B">
              <w:rPr>
                <w:rFonts w:ascii="Arial" w:hAnsi="Arial" w:cs="Arial"/>
                <w:i/>
                <w:sz w:val="16"/>
                <w:szCs w:val="16"/>
              </w:rPr>
              <w:t>Ponudnik s predložitvijo ponudbe soglaša (Obr. 2: Krovna izjava),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izvršljivo na prvi poziv) v višini 10 odstotkov (10,00 %) pogodbene vrednosti, vključno z DDV.</w:t>
            </w:r>
          </w:p>
        </w:tc>
      </w:tr>
      <w:tr w:rsidR="007F42CB" w:rsidRPr="001A1A0E" w14:paraId="2EF38ED7"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CBFE2C" w14:textId="0E14C01B" w:rsidR="007F42CB" w:rsidRDefault="007F42CB" w:rsidP="007F42CB">
            <w:pPr>
              <w:spacing w:after="0"/>
              <w:rPr>
                <w:rFonts w:ascii="Arial" w:hAnsi="Arial" w:cs="Arial"/>
                <w:color w:val="000000"/>
                <w:position w:val="-2"/>
                <w:sz w:val="18"/>
                <w:szCs w:val="18"/>
              </w:rPr>
            </w:pPr>
            <w:r>
              <w:rPr>
                <w:rFonts w:ascii="Arial" w:hAnsi="Arial" w:cs="Arial"/>
                <w:color w:val="000000"/>
                <w:position w:val="-2"/>
                <w:sz w:val="18"/>
                <w:szCs w:val="18"/>
              </w:rPr>
              <w:t>11b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E2D724" w14:textId="7B3D4DF2" w:rsidR="007F42CB" w:rsidRDefault="007F42CB" w:rsidP="007F42CB">
            <w:pPr>
              <w:spacing w:after="0"/>
              <w:rPr>
                <w:rFonts w:ascii="Arial" w:hAnsi="Arial" w:cs="Arial"/>
                <w:color w:val="000000"/>
                <w:position w:val="-2"/>
                <w:sz w:val="18"/>
                <w:szCs w:val="18"/>
              </w:rPr>
            </w:pPr>
            <w:r>
              <w:rPr>
                <w:rFonts w:ascii="Arial" w:hAnsi="Arial" w:cs="Arial"/>
                <w:color w:val="000000"/>
                <w:position w:val="-2"/>
                <w:sz w:val="18"/>
                <w:szCs w:val="18"/>
              </w:rPr>
              <w:t>Vzorec bančne garancije/kavcijskega zavarovanja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42476" w14:textId="77777777" w:rsidR="007F42CB" w:rsidRPr="005A698B" w:rsidRDefault="007F42CB" w:rsidP="007F42CB">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3E647544" w14:textId="5843DDAE" w:rsidR="007F42CB" w:rsidRPr="001A1A0E" w:rsidRDefault="007F42CB" w:rsidP="007F42CB">
            <w:pPr>
              <w:spacing w:before="135" w:after="0"/>
              <w:jc w:val="both"/>
              <w:textAlignment w:val="center"/>
              <w:rPr>
                <w:rFonts w:ascii="Arial" w:hAnsi="Arial" w:cs="Arial"/>
                <w:color w:val="000000"/>
                <w:position w:val="-2"/>
                <w:sz w:val="18"/>
                <w:szCs w:val="18"/>
              </w:rPr>
            </w:pPr>
            <w:r w:rsidRPr="005A698B">
              <w:rPr>
                <w:rFonts w:ascii="Arial" w:hAnsi="Arial" w:cs="Arial"/>
                <w:i/>
                <w:sz w:val="16"/>
                <w:szCs w:val="16"/>
              </w:rPr>
              <w:t>Ponudnik s predložitvijo ponudbe soglaša,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izvršljivo na prvi poziv) v višini 10 odstotkov (10,00 %) pogodbene vrednosti, vključno z DDV.</w:t>
            </w:r>
          </w:p>
        </w:tc>
      </w:tr>
      <w:tr w:rsidR="007F42CB" w:rsidRPr="001A1A0E" w14:paraId="008A39F6"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9A4DE9" w14:textId="11380C19" w:rsidR="007F42CB" w:rsidRDefault="007F42CB" w:rsidP="007F42CB">
            <w:pPr>
              <w:spacing w:after="0"/>
              <w:rPr>
                <w:rFonts w:ascii="Arial" w:hAnsi="Arial" w:cs="Arial"/>
                <w:color w:val="000000"/>
                <w:position w:val="-2"/>
                <w:sz w:val="18"/>
                <w:szCs w:val="18"/>
              </w:rPr>
            </w:pPr>
            <w:r>
              <w:rPr>
                <w:rFonts w:ascii="Arial" w:hAnsi="Arial" w:cs="Arial"/>
                <w:color w:val="000000"/>
                <w:position w:val="-2"/>
                <w:sz w:val="18"/>
                <w:szCs w:val="18"/>
              </w:rPr>
              <w:t>12a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ABC953" w14:textId="02115939" w:rsidR="007F42CB" w:rsidRDefault="007F42CB" w:rsidP="007F42CB">
            <w:pPr>
              <w:spacing w:after="0"/>
              <w:rPr>
                <w:rFonts w:ascii="Arial" w:hAnsi="Arial" w:cs="Arial"/>
                <w:color w:val="000000"/>
                <w:position w:val="-2"/>
                <w:sz w:val="18"/>
                <w:szCs w:val="18"/>
              </w:rPr>
            </w:pPr>
            <w:r>
              <w:rPr>
                <w:rFonts w:ascii="Arial" w:hAnsi="Arial" w:cs="Arial"/>
                <w:color w:val="000000"/>
                <w:position w:val="-2"/>
                <w:sz w:val="18"/>
                <w:szCs w:val="18"/>
              </w:rPr>
              <w:t>Vzorec menične izjave za odpravo napak v garancijskem obdobju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987E20" w14:textId="77777777" w:rsidR="007F42CB" w:rsidRPr="005A698B" w:rsidRDefault="007F42CB" w:rsidP="007F42CB">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6F573B48" w14:textId="43A562F8" w:rsidR="007F42CB" w:rsidRPr="001A1A0E" w:rsidRDefault="007F42CB" w:rsidP="007F42CB">
            <w:pPr>
              <w:spacing w:before="135" w:after="0"/>
              <w:jc w:val="both"/>
              <w:textAlignment w:val="center"/>
              <w:rPr>
                <w:rFonts w:ascii="Arial" w:hAnsi="Arial" w:cs="Arial"/>
                <w:color w:val="000000"/>
                <w:position w:val="-2"/>
                <w:sz w:val="18"/>
                <w:szCs w:val="18"/>
              </w:rPr>
            </w:pPr>
            <w:r w:rsidRPr="005A698B">
              <w:rPr>
                <w:rFonts w:ascii="Arial" w:hAnsi="Arial" w:cs="Arial"/>
                <w:i/>
                <w:sz w:val="16"/>
                <w:szCs w:val="16"/>
              </w:rPr>
              <w:t>Ponudnik s predložitvijo ponudbe soglaša, da bo v primeru, če je izbran kot ekonomsko najugodnejši, predložil zahtevano finančno zavarovanje</w:t>
            </w:r>
            <w:r>
              <w:rPr>
                <w:rFonts w:ascii="Arial" w:hAnsi="Arial" w:cs="Arial"/>
                <w:i/>
                <w:sz w:val="16"/>
                <w:szCs w:val="16"/>
              </w:rPr>
              <w:t xml:space="preserve"> </w:t>
            </w:r>
            <w:r w:rsidRPr="007F42CB">
              <w:rPr>
                <w:rFonts w:ascii="Arial" w:hAnsi="Arial" w:cs="Arial"/>
                <w:i/>
                <w:sz w:val="16"/>
                <w:szCs w:val="16"/>
              </w:rPr>
              <w:t xml:space="preserve">za </w:t>
            </w:r>
            <w:r w:rsidRPr="007F42CB">
              <w:rPr>
                <w:rFonts w:ascii="Arial" w:hAnsi="Arial" w:cs="Arial"/>
                <w:i/>
                <w:color w:val="000000"/>
                <w:position w:val="-2"/>
                <w:sz w:val="16"/>
                <w:szCs w:val="16"/>
              </w:rPr>
              <w:t>odpravo napak v garancijskem obdobju</w:t>
            </w:r>
            <w:r w:rsidRPr="005A698B">
              <w:rPr>
                <w:rFonts w:ascii="Arial" w:hAnsi="Arial" w:cs="Arial"/>
                <w:i/>
                <w:sz w:val="16"/>
                <w:szCs w:val="16"/>
              </w:rPr>
              <w:t xml:space="preserve">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w:t>
            </w:r>
            <w:r>
              <w:rPr>
                <w:rFonts w:ascii="Arial" w:hAnsi="Arial" w:cs="Arial"/>
                <w:i/>
                <w:sz w:val="16"/>
                <w:szCs w:val="16"/>
              </w:rPr>
              <w:t>.</w:t>
            </w:r>
            <w:r w:rsidRPr="005A698B">
              <w:rPr>
                <w:rFonts w:ascii="Arial" w:hAnsi="Arial" w:cs="Arial"/>
                <w:i/>
                <w:sz w:val="16"/>
                <w:szCs w:val="16"/>
              </w:rPr>
              <w:t xml:space="preserve"> kavcijsko zavarovanje, izvršljivo na prvi poziv) v višini </w:t>
            </w:r>
            <w:r>
              <w:rPr>
                <w:rFonts w:ascii="Arial" w:hAnsi="Arial" w:cs="Arial"/>
                <w:i/>
                <w:sz w:val="16"/>
                <w:szCs w:val="16"/>
              </w:rPr>
              <w:t>5</w:t>
            </w:r>
            <w:r w:rsidRPr="005A698B">
              <w:rPr>
                <w:rFonts w:ascii="Arial" w:hAnsi="Arial" w:cs="Arial"/>
                <w:i/>
                <w:sz w:val="16"/>
                <w:szCs w:val="16"/>
              </w:rPr>
              <w:t xml:space="preserve"> odstotkov (</w:t>
            </w:r>
            <w:r>
              <w:rPr>
                <w:rFonts w:ascii="Arial" w:hAnsi="Arial" w:cs="Arial"/>
                <w:i/>
                <w:sz w:val="16"/>
                <w:szCs w:val="16"/>
              </w:rPr>
              <w:t>5</w:t>
            </w:r>
            <w:r w:rsidRPr="005A698B">
              <w:rPr>
                <w:rFonts w:ascii="Arial" w:hAnsi="Arial" w:cs="Arial"/>
                <w:i/>
                <w:sz w:val="16"/>
                <w:szCs w:val="16"/>
              </w:rPr>
              <w:t>,00 %) pogodbene vrednosti, vključno z DDV.</w:t>
            </w:r>
          </w:p>
        </w:tc>
      </w:tr>
      <w:tr w:rsidR="007F42CB" w:rsidRPr="001A1A0E" w14:paraId="4AF5A83A"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F324BF" w14:textId="7B694AA3" w:rsidR="007F42CB" w:rsidRDefault="007F42CB" w:rsidP="007F42CB">
            <w:pPr>
              <w:spacing w:after="0"/>
              <w:rPr>
                <w:rFonts w:ascii="Arial" w:hAnsi="Arial" w:cs="Arial"/>
                <w:color w:val="000000"/>
                <w:position w:val="-2"/>
                <w:sz w:val="18"/>
                <w:szCs w:val="18"/>
              </w:rPr>
            </w:pPr>
            <w:r>
              <w:rPr>
                <w:rFonts w:ascii="Arial" w:hAnsi="Arial" w:cs="Arial"/>
                <w:color w:val="000000"/>
                <w:position w:val="-2"/>
                <w:sz w:val="18"/>
                <w:szCs w:val="18"/>
              </w:rPr>
              <w:t>12b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D598EA" w14:textId="0010AB82" w:rsidR="007F42CB" w:rsidRDefault="007F42CB" w:rsidP="007F42CB">
            <w:pPr>
              <w:spacing w:after="0"/>
              <w:rPr>
                <w:rFonts w:ascii="Arial" w:hAnsi="Arial" w:cs="Arial"/>
                <w:color w:val="000000"/>
                <w:position w:val="-2"/>
                <w:sz w:val="18"/>
                <w:szCs w:val="18"/>
              </w:rPr>
            </w:pPr>
            <w:r>
              <w:rPr>
                <w:rFonts w:ascii="Arial" w:hAnsi="Arial" w:cs="Arial"/>
                <w:color w:val="000000"/>
                <w:position w:val="-2"/>
                <w:sz w:val="18"/>
                <w:szCs w:val="18"/>
              </w:rPr>
              <w:t>Vzorec bančne garancije/kavcijskega zavarovanja za odpravo napak v garancijskem obdobju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9042EA" w14:textId="77777777" w:rsidR="007F42CB" w:rsidRDefault="007F42CB" w:rsidP="007F42C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ponudbi.</w:t>
            </w:r>
          </w:p>
          <w:p w14:paraId="425827A4" w14:textId="1FF51FCE" w:rsidR="007F42CB" w:rsidRPr="001A1A0E" w:rsidRDefault="007F42CB" w:rsidP="007F42CB">
            <w:pPr>
              <w:spacing w:before="135" w:after="0"/>
              <w:jc w:val="both"/>
              <w:textAlignment w:val="center"/>
              <w:rPr>
                <w:rFonts w:ascii="Arial" w:hAnsi="Arial" w:cs="Arial"/>
                <w:color w:val="000000"/>
                <w:position w:val="-2"/>
                <w:sz w:val="18"/>
                <w:szCs w:val="18"/>
              </w:rPr>
            </w:pPr>
            <w:r w:rsidRPr="005A698B">
              <w:rPr>
                <w:rFonts w:ascii="Arial" w:hAnsi="Arial" w:cs="Arial"/>
                <w:i/>
                <w:sz w:val="16"/>
                <w:szCs w:val="16"/>
              </w:rPr>
              <w:t>Ponudnik s predložitvijo ponudbe soglaša</w:t>
            </w:r>
            <w:r>
              <w:rPr>
                <w:rFonts w:ascii="Arial" w:hAnsi="Arial" w:cs="Arial"/>
                <w:i/>
                <w:sz w:val="16"/>
                <w:szCs w:val="16"/>
              </w:rPr>
              <w:t xml:space="preserve">, </w:t>
            </w:r>
            <w:r w:rsidRPr="005A698B">
              <w:rPr>
                <w:rFonts w:ascii="Arial" w:hAnsi="Arial" w:cs="Arial"/>
                <w:i/>
                <w:sz w:val="16"/>
                <w:szCs w:val="16"/>
              </w:rPr>
              <w:t xml:space="preserve">da bo v primeru, če je izbran kot ekonomsko najugodnejši, predložil zahtevano finančno zavarovanje </w:t>
            </w:r>
            <w:r w:rsidR="00B845AE" w:rsidRPr="007F42CB">
              <w:rPr>
                <w:rFonts w:ascii="Arial" w:hAnsi="Arial" w:cs="Arial"/>
                <w:i/>
                <w:sz w:val="16"/>
                <w:szCs w:val="16"/>
              </w:rPr>
              <w:t xml:space="preserve">za </w:t>
            </w:r>
            <w:r w:rsidR="00B845AE" w:rsidRPr="007F42CB">
              <w:rPr>
                <w:rFonts w:ascii="Arial" w:hAnsi="Arial" w:cs="Arial"/>
                <w:i/>
                <w:color w:val="000000"/>
                <w:position w:val="-2"/>
                <w:sz w:val="16"/>
                <w:szCs w:val="16"/>
              </w:rPr>
              <w:t>odpravo napak v garancijskem obdobju</w:t>
            </w:r>
            <w:r w:rsidRPr="005A698B">
              <w:rPr>
                <w:rFonts w:ascii="Arial" w:hAnsi="Arial" w:cs="Arial"/>
                <w:i/>
                <w:sz w:val="16"/>
                <w:szCs w:val="16"/>
              </w:rPr>
              <w:t xml:space="preserve">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w:t>
            </w:r>
            <w:r>
              <w:rPr>
                <w:rFonts w:ascii="Arial" w:hAnsi="Arial" w:cs="Arial"/>
                <w:i/>
                <w:sz w:val="16"/>
                <w:szCs w:val="16"/>
              </w:rPr>
              <w:t>šljivo na prvi poziv) v višini 5</w:t>
            </w:r>
            <w:r w:rsidRPr="005A698B">
              <w:rPr>
                <w:rFonts w:ascii="Arial" w:hAnsi="Arial" w:cs="Arial"/>
                <w:i/>
                <w:sz w:val="16"/>
                <w:szCs w:val="16"/>
              </w:rPr>
              <w:t xml:space="preserve"> odstotkov (</w:t>
            </w:r>
            <w:r>
              <w:rPr>
                <w:rFonts w:ascii="Arial" w:hAnsi="Arial" w:cs="Arial"/>
                <w:i/>
                <w:sz w:val="16"/>
                <w:szCs w:val="16"/>
              </w:rPr>
              <w:t>5</w:t>
            </w:r>
            <w:r w:rsidRPr="005A698B">
              <w:rPr>
                <w:rFonts w:ascii="Arial" w:hAnsi="Arial" w:cs="Arial"/>
                <w:i/>
                <w:sz w:val="16"/>
                <w:szCs w:val="16"/>
              </w:rPr>
              <w:t>,00 %) pogodbene vrednosti, vključno z DDV.</w:t>
            </w:r>
          </w:p>
        </w:tc>
      </w:tr>
      <w:tr w:rsidR="00447B45" w:rsidRPr="001A1A0E" w14:paraId="4766E8B6"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49070D" w14:textId="2106DAC4" w:rsidR="00447B45" w:rsidRDefault="00447B45" w:rsidP="00732941">
            <w:pPr>
              <w:spacing w:after="0"/>
              <w:rPr>
                <w:rFonts w:ascii="Arial" w:hAnsi="Arial" w:cs="Arial"/>
                <w:color w:val="000000"/>
                <w:position w:val="-2"/>
                <w:sz w:val="18"/>
                <w:szCs w:val="18"/>
              </w:rPr>
            </w:pPr>
            <w:r>
              <w:rPr>
                <w:rFonts w:ascii="Arial" w:hAnsi="Arial" w:cs="Arial"/>
                <w:color w:val="000000"/>
                <w:position w:val="-2"/>
                <w:sz w:val="18"/>
                <w:szCs w:val="18"/>
              </w:rPr>
              <w:lastRenderedPageBreak/>
              <w:t>Priloga/ 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BAD709" w14:textId="070150C9" w:rsidR="00447B45" w:rsidRDefault="00447B45" w:rsidP="00447B45">
            <w:pPr>
              <w:spacing w:before="135" w:after="135"/>
              <w:jc w:val="both"/>
              <w:textAlignment w:val="center"/>
              <w:rPr>
                <w:rFonts w:ascii="Arial" w:hAnsi="Arial" w:cs="Arial"/>
                <w:color w:val="000000"/>
                <w:sz w:val="18"/>
                <w:szCs w:val="18"/>
                <w:shd w:val="clear" w:color="auto" w:fill="FFFFFF"/>
              </w:rPr>
            </w:pPr>
            <w:r w:rsidRPr="00447B45">
              <w:rPr>
                <w:rFonts w:ascii="Arial" w:hAnsi="Arial" w:cs="Arial"/>
                <w:sz w:val="18"/>
                <w:szCs w:val="18"/>
              </w:rPr>
              <w:t>Potrdila o nekaznovanosti, ki niso starejša od 4 mesecev</w:t>
            </w:r>
            <w:r w:rsidRPr="00447B45">
              <w:rPr>
                <w:rFonts w:ascii="Arial" w:hAnsi="Arial" w:cs="Arial"/>
                <w:color w:val="000000"/>
                <w:shd w:val="clear" w:color="auto" w:fill="FFFFFF"/>
              </w:rPr>
              <w:t xml:space="preserve"> </w:t>
            </w:r>
            <w:r w:rsidRPr="00447B45">
              <w:rPr>
                <w:rFonts w:ascii="Arial" w:hAnsi="Arial" w:cs="Arial"/>
                <w:color w:val="000000"/>
                <w:sz w:val="18"/>
                <w:szCs w:val="18"/>
                <w:shd w:val="clear" w:color="auto" w:fill="FFFFFF"/>
              </w:rPr>
              <w:t>šteto od roka za oddajo ponudb</w:t>
            </w:r>
            <w:r w:rsidR="00C172B2">
              <w:rPr>
                <w:rFonts w:ascii="Arial" w:hAnsi="Arial" w:cs="Arial"/>
                <w:color w:val="000000"/>
                <w:position w:val="-2"/>
                <w:sz w:val="18"/>
                <w:szCs w:val="18"/>
              </w:rPr>
              <w:t>*</w:t>
            </w:r>
          </w:p>
          <w:p w14:paraId="50A02D3A" w14:textId="32960438" w:rsidR="00C172B2" w:rsidRPr="00447B45" w:rsidRDefault="00C172B2" w:rsidP="00447B45">
            <w:pPr>
              <w:spacing w:before="135" w:after="135"/>
              <w:jc w:val="both"/>
              <w:textAlignment w:val="center"/>
              <w:rPr>
                <w:rFonts w:ascii="Arial" w:hAnsi="Arial" w:cs="Arial"/>
                <w:sz w:val="18"/>
                <w:szCs w:val="18"/>
              </w:rPr>
            </w:pPr>
            <w:r w:rsidRPr="006B1E42">
              <w:rPr>
                <w:rFonts w:ascii="Arial" w:hAnsi="Arial" w:cs="Arial"/>
                <w:i/>
                <w:color w:val="808080" w:themeColor="background1" w:themeShade="80"/>
                <w:position w:val="-2"/>
                <w:sz w:val="18"/>
                <w:szCs w:val="18"/>
              </w:rPr>
              <w:t>*velja le za</w:t>
            </w:r>
            <w:r>
              <w:rPr>
                <w:rFonts w:ascii="Arial" w:hAnsi="Arial" w:cs="Arial"/>
                <w:i/>
                <w:color w:val="808080" w:themeColor="background1" w:themeShade="80"/>
                <w:position w:val="-2"/>
                <w:sz w:val="18"/>
                <w:szCs w:val="18"/>
              </w:rPr>
              <w:t xml:space="preserve"> slovenske</w:t>
            </w:r>
            <w:r w:rsidRPr="006B1E42">
              <w:rPr>
                <w:rFonts w:ascii="Arial" w:hAnsi="Arial" w:cs="Arial"/>
                <w:i/>
                <w:color w:val="808080" w:themeColor="background1" w:themeShade="80"/>
                <w:position w:val="-2"/>
                <w:sz w:val="18"/>
                <w:szCs w:val="18"/>
              </w:rPr>
              <w:t xml:space="preserve"> ponudnike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F3EA0E" w14:textId="09D95EC7" w:rsidR="00447B45" w:rsidRPr="001A1A0E" w:rsidRDefault="00447B45" w:rsidP="00465426">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Ni obvezno priložiti v ponudbi.</w:t>
            </w:r>
          </w:p>
        </w:tc>
      </w:tr>
      <w:tr w:rsidR="00130DF2" w:rsidRPr="001A1A0E" w14:paraId="1B24A334"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024AD" w14:textId="1F1C0CF0" w:rsidR="00130DF2" w:rsidRDefault="00130DF2" w:rsidP="00732941">
            <w:pPr>
              <w:spacing w:after="0"/>
              <w:rPr>
                <w:rFonts w:ascii="Arial" w:hAnsi="Arial" w:cs="Arial"/>
                <w:color w:val="000000"/>
                <w:position w:val="-2"/>
                <w:sz w:val="18"/>
                <w:szCs w:val="18"/>
              </w:rPr>
            </w:pPr>
            <w:r>
              <w:rPr>
                <w:rFonts w:ascii="Arial" w:hAnsi="Arial" w:cs="Arial"/>
                <w:color w:val="000000"/>
                <w:position w:val="-2"/>
                <w:sz w:val="18"/>
                <w:szCs w:val="18"/>
              </w:rPr>
              <w:t>Priloga</w:t>
            </w:r>
            <w:r w:rsidR="006E180A">
              <w:rPr>
                <w:rFonts w:ascii="Arial" w:hAnsi="Arial" w:cs="Arial"/>
                <w:color w:val="000000"/>
                <w:position w:val="-2"/>
                <w:sz w:val="18"/>
                <w:szCs w:val="18"/>
              </w:rPr>
              <w:t>/ 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37B43C" w14:textId="66DDEC10" w:rsidR="00130DF2" w:rsidRDefault="00130DF2" w:rsidP="00732941">
            <w:pPr>
              <w:spacing w:after="0"/>
              <w:rPr>
                <w:rFonts w:ascii="Arial" w:hAnsi="Arial" w:cs="Arial"/>
                <w:color w:val="000000"/>
                <w:position w:val="-2"/>
                <w:sz w:val="18"/>
                <w:szCs w:val="18"/>
              </w:rPr>
            </w:pPr>
            <w:r>
              <w:rPr>
                <w:rFonts w:ascii="Arial" w:hAnsi="Arial" w:cs="Arial"/>
                <w:color w:val="000000"/>
                <w:position w:val="-2"/>
                <w:sz w:val="18"/>
                <w:szCs w:val="18"/>
              </w:rPr>
              <w:t>Izpis iz poslovnega ali drugega pristojnega registra za gospodarski subjekt</w:t>
            </w:r>
            <w:r w:rsidR="00C172B2">
              <w:rPr>
                <w:rFonts w:ascii="Arial" w:hAnsi="Arial" w:cs="Arial"/>
                <w:color w:val="000000"/>
                <w:position w:val="-2"/>
                <w:sz w:val="18"/>
                <w:szCs w:val="18"/>
              </w:rPr>
              <w:t>*</w:t>
            </w:r>
          </w:p>
          <w:p w14:paraId="3FDBBB11" w14:textId="4E68BE62" w:rsidR="00130DF2" w:rsidRPr="00130DF2" w:rsidRDefault="00130DF2" w:rsidP="00732941">
            <w:pPr>
              <w:spacing w:after="0"/>
              <w:rPr>
                <w:rFonts w:ascii="Arial" w:hAnsi="Arial" w:cs="Arial"/>
                <w:i/>
                <w:color w:val="000000"/>
                <w:position w:val="-2"/>
                <w:sz w:val="18"/>
                <w:szCs w:val="18"/>
              </w:rPr>
            </w:pPr>
            <w:r w:rsidRPr="006B1E42">
              <w:rPr>
                <w:rFonts w:ascii="Arial" w:hAnsi="Arial" w:cs="Arial"/>
                <w:i/>
                <w:color w:val="808080" w:themeColor="background1" w:themeShade="80"/>
                <w:position w:val="-2"/>
                <w:sz w:val="18"/>
                <w:szCs w:val="18"/>
              </w:rPr>
              <w:t>*velja le za tuje ponudnike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B866C3" w14:textId="77777777" w:rsidR="006E180A" w:rsidRDefault="006E180A" w:rsidP="006E180A">
            <w:pPr>
              <w:spacing w:before="135" w:after="0"/>
              <w:jc w:val="both"/>
              <w:textAlignment w:val="center"/>
              <w:rPr>
                <w:rFonts w:ascii="Arial" w:hAnsi="Arial" w:cs="Arial"/>
                <w:position w:val="-2"/>
                <w:sz w:val="18"/>
                <w:szCs w:val="18"/>
              </w:rPr>
            </w:pPr>
            <w:r w:rsidRPr="00051B2B">
              <w:rPr>
                <w:rFonts w:ascii="Arial" w:hAnsi="Arial" w:cs="Arial"/>
                <w:position w:val="-2"/>
                <w:sz w:val="18"/>
                <w:szCs w:val="18"/>
              </w:rPr>
              <w:t>Fotokopija</w:t>
            </w:r>
            <w:r>
              <w:rPr>
                <w:rFonts w:ascii="Arial" w:hAnsi="Arial" w:cs="Arial"/>
                <w:position w:val="-2"/>
                <w:sz w:val="18"/>
                <w:szCs w:val="18"/>
              </w:rPr>
              <w:t xml:space="preserve"> </w:t>
            </w:r>
          </w:p>
          <w:p w14:paraId="6BA45A2F" w14:textId="064B2122" w:rsidR="00130DF2" w:rsidRDefault="006E180A" w:rsidP="006E180A">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21D73E2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571B4" w14:textId="76DAC0EE" w:rsidR="00156B9A" w:rsidRDefault="00156B9A" w:rsidP="00732941">
            <w:pPr>
              <w:spacing w:after="0"/>
              <w:rPr>
                <w:rFonts w:ascii="Arial" w:hAnsi="Arial" w:cs="Arial"/>
                <w:color w:val="000000"/>
                <w:position w:val="-2"/>
                <w:sz w:val="18"/>
                <w:szCs w:val="18"/>
              </w:rPr>
            </w:pPr>
            <w:r w:rsidRPr="00051B2B">
              <w:rPr>
                <w:rFonts w:ascii="Arial" w:hAnsi="Arial" w:cs="Arial"/>
                <w:position w:val="-2"/>
                <w:sz w:val="18"/>
                <w:szCs w:val="18"/>
              </w:rPr>
              <w:t>Priloga</w:t>
            </w:r>
            <w:r w:rsidR="006E180A">
              <w:rPr>
                <w:rFonts w:ascii="Arial" w:hAnsi="Arial" w:cs="Arial"/>
                <w:position w:val="-2"/>
                <w:sz w:val="18"/>
                <w:szCs w:val="18"/>
              </w:rPr>
              <w:t>/ 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A58359" w14:textId="50BCF891" w:rsidR="006B1E42" w:rsidRPr="00110D39" w:rsidRDefault="006B1E42" w:rsidP="00732941">
            <w:pPr>
              <w:spacing w:after="0" w:line="260" w:lineRule="exact"/>
              <w:jc w:val="both"/>
              <w:rPr>
                <w:rFonts w:ascii="Arial" w:hAnsi="Arial" w:cs="Arial"/>
                <w:sz w:val="18"/>
                <w:szCs w:val="18"/>
              </w:rPr>
            </w:pPr>
            <w:r w:rsidRPr="00110D39">
              <w:rPr>
                <w:rFonts w:ascii="Arial" w:hAnsi="Arial" w:cs="Arial"/>
                <w:sz w:val="18"/>
                <w:szCs w:val="18"/>
              </w:rPr>
              <w:t xml:space="preserve">Lastna ponudnikova specifikacija ponujene opreme </w:t>
            </w:r>
            <w:r w:rsidRPr="00BB260B">
              <w:rPr>
                <w:rFonts w:ascii="Arial" w:hAnsi="Arial" w:cs="Arial"/>
                <w:b/>
                <w:bCs/>
                <w:sz w:val="18"/>
                <w:szCs w:val="18"/>
                <w:u w:val="single"/>
              </w:rPr>
              <w:t>(z navedbo vseh posameznih sestavin ponujene opreme</w:t>
            </w:r>
            <w:r w:rsidR="005C52F6" w:rsidRPr="00BB260B">
              <w:rPr>
                <w:rFonts w:ascii="Arial" w:hAnsi="Arial" w:cs="Arial"/>
                <w:b/>
                <w:bCs/>
                <w:sz w:val="18"/>
                <w:szCs w:val="18"/>
                <w:u w:val="single"/>
              </w:rPr>
              <w:t>, količine in cene posameznih komponent</w:t>
            </w:r>
            <w:r w:rsidRPr="00BB260B">
              <w:rPr>
                <w:rFonts w:ascii="Arial" w:hAnsi="Arial" w:cs="Arial"/>
                <w:b/>
                <w:bCs/>
                <w:sz w:val="18"/>
                <w:szCs w:val="18"/>
                <w:u w:val="single"/>
              </w:rPr>
              <w:t xml:space="preserve"> in nazivom proizvajalca opreme)</w:t>
            </w:r>
            <w:r w:rsidRPr="00110D39">
              <w:rPr>
                <w:rFonts w:ascii="Arial" w:hAnsi="Arial" w:cs="Arial"/>
                <w:sz w:val="18"/>
                <w:szCs w:val="18"/>
              </w:rPr>
              <w:t xml:space="preserve"> in</w:t>
            </w:r>
          </w:p>
          <w:p w14:paraId="10ACC441" w14:textId="77777777" w:rsidR="006B1E42" w:rsidRPr="00110D39" w:rsidRDefault="006B1E42" w:rsidP="00732941">
            <w:pPr>
              <w:spacing w:after="0" w:line="260" w:lineRule="exact"/>
              <w:jc w:val="both"/>
              <w:rPr>
                <w:rFonts w:ascii="Arial" w:hAnsi="Arial" w:cs="Arial"/>
                <w:sz w:val="18"/>
                <w:szCs w:val="18"/>
              </w:rPr>
            </w:pPr>
          </w:p>
          <w:p w14:paraId="3167AACF" w14:textId="4EF199B3" w:rsidR="00156B9A" w:rsidRDefault="006B1E42" w:rsidP="00732941">
            <w:pPr>
              <w:spacing w:after="0"/>
              <w:jc w:val="both"/>
              <w:rPr>
                <w:rFonts w:ascii="Arial" w:hAnsi="Arial" w:cs="Arial"/>
                <w:color w:val="000000"/>
                <w:position w:val="-2"/>
                <w:sz w:val="18"/>
                <w:szCs w:val="18"/>
              </w:rPr>
            </w:pPr>
            <w:r w:rsidRPr="00110D39">
              <w:rPr>
                <w:rFonts w:ascii="Arial" w:hAnsi="Arial" w:cs="Arial"/>
                <w:sz w:val="18"/>
                <w:szCs w:val="18"/>
              </w:rPr>
              <w:t>Prospektn</w:t>
            </w:r>
            <w:r>
              <w:rPr>
                <w:rFonts w:ascii="Arial" w:hAnsi="Arial" w:cs="Arial"/>
                <w:sz w:val="18"/>
                <w:szCs w:val="18"/>
              </w:rPr>
              <w:t>a dokumentacija ponujene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8F584" w14:textId="2E286E7E" w:rsidR="006B1E42" w:rsidRDefault="006B1E42" w:rsidP="00732941">
            <w:pPr>
              <w:spacing w:before="135" w:after="0"/>
              <w:jc w:val="both"/>
              <w:textAlignment w:val="center"/>
              <w:rPr>
                <w:rFonts w:ascii="Arial" w:hAnsi="Arial" w:cs="Arial"/>
                <w:color w:val="000000"/>
                <w:position w:val="-2"/>
                <w:sz w:val="18"/>
                <w:szCs w:val="18"/>
                <w:u w:val="single"/>
              </w:rPr>
            </w:pPr>
            <w:r>
              <w:rPr>
                <w:rFonts w:ascii="Arial" w:hAnsi="Arial" w:cs="Arial"/>
                <w:color w:val="000000"/>
                <w:position w:val="-2"/>
                <w:sz w:val="18"/>
                <w:szCs w:val="18"/>
              </w:rPr>
              <w:t>Podpisano in žigosano</w:t>
            </w:r>
            <w:r w:rsidRPr="00B47206">
              <w:rPr>
                <w:rFonts w:ascii="Arial" w:hAnsi="Arial" w:cs="Arial"/>
                <w:color w:val="000000"/>
                <w:position w:val="-2"/>
                <w:sz w:val="18"/>
                <w:szCs w:val="18"/>
              </w:rPr>
              <w:t>.</w:t>
            </w:r>
          </w:p>
          <w:p w14:paraId="71108550" w14:textId="3C2FC004" w:rsidR="00156B9A" w:rsidRDefault="00156B9A" w:rsidP="00732941">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Dokumentacijo</w:t>
            </w:r>
            <w:r w:rsidRPr="00D45137">
              <w:rPr>
                <w:rFonts w:ascii="Arial" w:hAnsi="Arial" w:cs="Arial"/>
                <w:color w:val="000000"/>
                <w:position w:val="-2"/>
                <w:sz w:val="18"/>
                <w:szCs w:val="18"/>
                <w:u w:val="single"/>
              </w:rPr>
              <w:t xml:space="preserve"> ponudnik naloži v aplikacijo e-Oddaja v razdelek »Drugi dokumenti«.</w:t>
            </w:r>
          </w:p>
        </w:tc>
      </w:tr>
      <w:tr w:rsidR="006E180A" w:rsidRPr="001A1A0E" w14:paraId="7852963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3D03A7" w14:textId="15F3CC75" w:rsidR="006E180A" w:rsidRPr="00051B2B" w:rsidRDefault="006E180A" w:rsidP="00732941">
            <w:pPr>
              <w:spacing w:after="0"/>
              <w:rPr>
                <w:rFonts w:ascii="Arial" w:hAnsi="Arial" w:cs="Arial"/>
                <w:position w:val="-2"/>
                <w:sz w:val="18"/>
                <w:szCs w:val="18"/>
              </w:rPr>
            </w:pPr>
            <w:r w:rsidRPr="00051B2B">
              <w:rPr>
                <w:rFonts w:ascii="Arial" w:hAnsi="Arial" w:cs="Arial"/>
                <w:position w:val="-2"/>
                <w:sz w:val="18"/>
                <w:szCs w:val="18"/>
              </w:rPr>
              <w:t>Priloga</w:t>
            </w:r>
            <w:r>
              <w:rPr>
                <w:rFonts w:ascii="Arial" w:hAnsi="Arial" w:cs="Arial"/>
                <w:position w:val="-2"/>
                <w:sz w:val="18"/>
                <w:szCs w:val="18"/>
              </w:rPr>
              <w:t>/ 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A3D89D" w14:textId="77777777" w:rsidR="006E180A" w:rsidRDefault="006E180A" w:rsidP="00732941">
            <w:pPr>
              <w:spacing w:after="0" w:line="260" w:lineRule="exact"/>
              <w:jc w:val="both"/>
              <w:rPr>
                <w:rFonts w:ascii="Arial" w:eastAsia="Calibri" w:hAnsi="Arial" w:cs="Arial"/>
                <w:sz w:val="18"/>
                <w:szCs w:val="18"/>
              </w:rPr>
            </w:pPr>
            <w:r>
              <w:rPr>
                <w:rFonts w:ascii="Arial" w:eastAsia="Calibri" w:hAnsi="Arial" w:cs="Arial"/>
                <w:sz w:val="18"/>
                <w:szCs w:val="18"/>
              </w:rPr>
              <w:t xml:space="preserve">V </w:t>
            </w:r>
            <w:r w:rsidRPr="00EE1BCF">
              <w:rPr>
                <w:rFonts w:ascii="Arial" w:eastAsia="Calibri" w:hAnsi="Arial" w:cs="Arial"/>
                <w:sz w:val="18"/>
                <w:szCs w:val="18"/>
              </w:rPr>
              <w:t>okviru merila</w:t>
            </w:r>
            <w:r>
              <w:rPr>
                <w:rFonts w:ascii="Arial" w:eastAsia="Calibri" w:hAnsi="Arial" w:cs="Arial"/>
                <w:sz w:val="18"/>
                <w:szCs w:val="18"/>
              </w:rPr>
              <w:t>:</w:t>
            </w:r>
          </w:p>
          <w:p w14:paraId="01C1D50B" w14:textId="35C6B355" w:rsidR="006E180A" w:rsidRPr="00110D39" w:rsidRDefault="006E180A" w:rsidP="00732941">
            <w:pPr>
              <w:spacing w:after="0" w:line="260" w:lineRule="exact"/>
              <w:jc w:val="both"/>
              <w:rPr>
                <w:rFonts w:ascii="Arial" w:hAnsi="Arial" w:cs="Arial"/>
                <w:sz w:val="18"/>
                <w:szCs w:val="18"/>
              </w:rPr>
            </w:pPr>
            <w:r>
              <w:rPr>
                <w:rFonts w:ascii="Arial" w:eastAsia="Calibri" w:hAnsi="Arial" w:cs="Arial"/>
                <w:sz w:val="18"/>
                <w:szCs w:val="18"/>
              </w:rPr>
              <w:t>V po</w:t>
            </w:r>
            <w:r w:rsidR="00565EE6">
              <w:rPr>
                <w:rFonts w:ascii="Arial" w:eastAsia="Calibri" w:hAnsi="Arial" w:cs="Arial"/>
                <w:sz w:val="18"/>
                <w:szCs w:val="18"/>
              </w:rPr>
              <w:t>nudbi</w:t>
            </w:r>
            <w:r w:rsidRPr="00EE1BCF">
              <w:rPr>
                <w:rFonts w:ascii="Arial" w:eastAsia="Calibri" w:hAnsi="Arial" w:cs="Arial"/>
                <w:b/>
                <w:bCs/>
                <w:sz w:val="18"/>
                <w:szCs w:val="18"/>
              </w:rPr>
              <w:t xml:space="preserve"> </w:t>
            </w:r>
            <w:r w:rsidRPr="00565EE6">
              <w:rPr>
                <w:rFonts w:ascii="Arial" w:eastAsia="Calibri" w:hAnsi="Arial" w:cs="Arial"/>
                <w:sz w:val="18"/>
                <w:szCs w:val="18"/>
              </w:rPr>
              <w:t>potrebno obvezno priložiti dokazilo (prospektni material, tehnično dokumentacijo,…) iz katerega bo razvidno, da ponujena oprema res ima posamezno tehnično prednost.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42C41C" w14:textId="77777777" w:rsidR="006E180A" w:rsidRDefault="006E180A" w:rsidP="006E180A">
            <w:pPr>
              <w:spacing w:before="135" w:after="0"/>
              <w:jc w:val="both"/>
              <w:textAlignment w:val="center"/>
              <w:rPr>
                <w:rFonts w:ascii="Arial" w:hAnsi="Arial" w:cs="Arial"/>
                <w:position w:val="-2"/>
                <w:sz w:val="18"/>
                <w:szCs w:val="18"/>
              </w:rPr>
            </w:pPr>
            <w:r w:rsidRPr="00051B2B">
              <w:rPr>
                <w:rFonts w:ascii="Arial" w:hAnsi="Arial" w:cs="Arial"/>
                <w:position w:val="-2"/>
                <w:sz w:val="18"/>
                <w:szCs w:val="18"/>
              </w:rPr>
              <w:t>Fotokopija</w:t>
            </w:r>
            <w:r>
              <w:rPr>
                <w:rFonts w:ascii="Arial" w:hAnsi="Arial" w:cs="Arial"/>
                <w:position w:val="-2"/>
                <w:sz w:val="18"/>
                <w:szCs w:val="18"/>
              </w:rPr>
              <w:t xml:space="preserve"> </w:t>
            </w:r>
          </w:p>
          <w:p w14:paraId="0416C364" w14:textId="1B6A26D6" w:rsidR="006E180A" w:rsidRDefault="006E180A" w:rsidP="006E180A">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2B74C47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DB286" w14:textId="77777777" w:rsidR="00156B9A" w:rsidRPr="001A1A0E" w:rsidRDefault="00156B9A" w:rsidP="00732941">
            <w:pPr>
              <w:spacing w:after="0"/>
            </w:pPr>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6C014" w14:textId="1180F465" w:rsidR="00156B9A" w:rsidRPr="00EE53D3" w:rsidRDefault="00EE53D3" w:rsidP="00732941">
            <w:pPr>
              <w:spacing w:after="0"/>
              <w:jc w:val="both"/>
              <w:rPr>
                <w:rFonts w:ascii="Arial" w:hAnsi="Arial" w:cs="Arial"/>
                <w:position w:val="-2"/>
                <w:sz w:val="18"/>
                <w:szCs w:val="18"/>
              </w:rPr>
            </w:pPr>
            <w:r w:rsidRPr="00D63B01">
              <w:rPr>
                <w:rFonts w:ascii="Arial" w:hAnsi="Arial" w:cs="Arial"/>
                <w:position w:val="-2"/>
                <w:sz w:val="18"/>
                <w:szCs w:val="18"/>
              </w:rPr>
              <w:t>Vzorec pogodbe</w:t>
            </w:r>
            <w:r w:rsidR="00381F36">
              <w:rPr>
                <w:rFonts w:ascii="Arial" w:hAnsi="Arial" w:cs="Arial"/>
                <w:position w:val="-2"/>
                <w:sz w:val="18"/>
                <w:szCs w:val="18"/>
              </w:rPr>
              <w:t xml:space="preserve"> </w:t>
            </w:r>
            <w:r w:rsidR="006E180A">
              <w:rPr>
                <w:rFonts w:ascii="Arial" w:hAnsi="Arial" w:cs="Arial"/>
                <w:position w:val="-2"/>
                <w:sz w:val="18"/>
                <w:szCs w:val="18"/>
              </w:rPr>
              <w:t xml:space="preserve">(velja </w:t>
            </w:r>
            <w:r w:rsidR="00381F36">
              <w:rPr>
                <w:rFonts w:ascii="Arial" w:hAnsi="Arial" w:cs="Arial"/>
                <w:position w:val="-2"/>
                <w:sz w:val="18"/>
                <w:szCs w:val="18"/>
              </w:rPr>
              <w:t>za</w:t>
            </w:r>
            <w:r w:rsidR="006E180A">
              <w:rPr>
                <w:rFonts w:ascii="Arial" w:hAnsi="Arial" w:cs="Arial"/>
                <w:position w:val="-2"/>
                <w:sz w:val="18"/>
                <w:szCs w:val="18"/>
              </w:rPr>
              <w:t xml:space="preserve"> oba</w:t>
            </w:r>
            <w:r w:rsidR="00B23301">
              <w:rPr>
                <w:rFonts w:ascii="Arial" w:hAnsi="Arial" w:cs="Arial"/>
                <w:position w:val="-2"/>
                <w:sz w:val="18"/>
                <w:szCs w:val="18"/>
              </w:rPr>
              <w:t xml:space="preserve"> sklop</w:t>
            </w:r>
            <w:r w:rsidR="006E180A">
              <w:rPr>
                <w:rFonts w:ascii="Arial" w:hAnsi="Arial" w:cs="Arial"/>
                <w:position w:val="-2"/>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F992A" w14:textId="77777777" w:rsidR="00B25F47" w:rsidRDefault="00B25F47" w:rsidP="00732941">
            <w:pPr>
              <w:spacing w:before="135" w:after="0"/>
              <w:jc w:val="both"/>
              <w:textAlignment w:val="center"/>
              <w:rPr>
                <w:rFonts w:ascii="Arial" w:hAnsi="Arial" w:cs="Arial"/>
                <w:position w:val="-2"/>
                <w:sz w:val="18"/>
                <w:szCs w:val="18"/>
              </w:rPr>
            </w:pPr>
            <w:r w:rsidRPr="001A1A0E">
              <w:rPr>
                <w:rFonts w:ascii="Arial" w:hAnsi="Arial" w:cs="Arial"/>
                <w:position w:val="-2"/>
                <w:sz w:val="18"/>
                <w:szCs w:val="18"/>
              </w:rPr>
              <w:t>Parafirana, podpisana in žigosana.</w:t>
            </w:r>
          </w:p>
          <w:p w14:paraId="25E3B3C8" w14:textId="6463A99C" w:rsidR="00156B9A" w:rsidRPr="001A1A0E" w:rsidRDefault="00B25F47" w:rsidP="00732941">
            <w:pPr>
              <w:spacing w:before="135" w:after="0"/>
              <w:jc w:val="both"/>
              <w:textAlignment w:val="center"/>
            </w:pPr>
            <w:r>
              <w:rPr>
                <w:rFonts w:ascii="Arial" w:hAnsi="Arial" w:cs="Arial"/>
                <w:color w:val="000000"/>
                <w:position w:val="-2"/>
                <w:sz w:val="18"/>
                <w:szCs w:val="18"/>
                <w:u w:val="single"/>
              </w:rPr>
              <w:t>Prilogo</w:t>
            </w:r>
            <w:r w:rsidRPr="00D45137">
              <w:rPr>
                <w:rFonts w:ascii="Arial" w:hAnsi="Arial" w:cs="Arial"/>
                <w:color w:val="000000"/>
                <w:position w:val="-2"/>
                <w:sz w:val="18"/>
                <w:szCs w:val="18"/>
                <w:u w:val="single"/>
              </w:rPr>
              <w:t xml:space="preserve"> ponudnik naloži v aplikacijo e-Oddaja v razdelek »Drugi dokumenti«.</w:t>
            </w:r>
          </w:p>
        </w:tc>
      </w:tr>
      <w:tr w:rsidR="00732941" w:rsidRPr="001A1A0E" w14:paraId="37679007" w14:textId="77777777" w:rsidTr="00732941">
        <w:trPr>
          <w:trHeight w:val="1397"/>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4BA3DC" w14:textId="4797F4BA" w:rsidR="00732941" w:rsidRPr="001A1A0E" w:rsidRDefault="00732941" w:rsidP="00732941">
            <w:pPr>
              <w:spacing w:after="0"/>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DA0AC9" w14:textId="60661904" w:rsidR="00732941" w:rsidRPr="00732941" w:rsidRDefault="00732941" w:rsidP="00732941">
            <w:pPr>
              <w:spacing w:after="0"/>
              <w:jc w:val="both"/>
              <w:rPr>
                <w:rFonts w:ascii="Arial" w:hAnsi="Arial" w:cs="Arial"/>
                <w:position w:val="-2"/>
                <w:sz w:val="18"/>
                <w:szCs w:val="18"/>
              </w:rPr>
            </w:pPr>
            <w:r w:rsidRPr="00732941">
              <w:rPr>
                <w:rFonts w:ascii="Arial" w:hAnsi="Arial" w:cs="Arial"/>
                <w:iCs/>
                <w:sz w:val="18"/>
                <w:szCs w:val="18"/>
              </w:rPr>
              <w:t>SPLOŠNI POGODBENI POGOJI NAROČNIKA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DC8F05" w14:textId="63DBAC9E" w:rsidR="00732941" w:rsidRPr="00732941" w:rsidRDefault="00732941" w:rsidP="00732941">
            <w:pPr>
              <w:pStyle w:val="Telobesedila2"/>
              <w:spacing w:line="276" w:lineRule="auto"/>
              <w:rPr>
                <w:b w:val="0"/>
                <w:bCs/>
                <w:sz w:val="18"/>
                <w:szCs w:val="18"/>
              </w:rPr>
            </w:pPr>
            <w:r w:rsidRPr="00057EBB">
              <w:rPr>
                <w:b w:val="0"/>
                <w:bCs/>
                <w:sz w:val="18"/>
                <w:szCs w:val="18"/>
              </w:rPr>
              <w:t>Z oddajo pon</w:t>
            </w:r>
            <w:r>
              <w:rPr>
                <w:b w:val="0"/>
                <w:bCs/>
                <w:sz w:val="18"/>
                <w:szCs w:val="18"/>
              </w:rPr>
              <w:t>ud</w:t>
            </w:r>
            <w:r w:rsidRPr="00057EBB">
              <w:rPr>
                <w:b w:val="0"/>
                <w:bCs/>
                <w:sz w:val="18"/>
                <w:szCs w:val="18"/>
              </w:rPr>
              <w:t xml:space="preserve">be se ponudnik strinja tudi s </w:t>
            </w:r>
            <w:r>
              <w:rPr>
                <w:b w:val="0"/>
                <w:bCs/>
                <w:sz w:val="18"/>
                <w:szCs w:val="18"/>
              </w:rPr>
              <w:t>sprejetimi Splošnimi pogodbenimi pogoji Zavoda za gradbeništvo Slovenije v postopku nabave razreda C (P.S.14-003 (Izdaja: 1), z dne 1.2.2021), ki so priloga k razpisni dokumentaciji.</w:t>
            </w:r>
          </w:p>
        </w:tc>
      </w:tr>
    </w:tbl>
    <w:p w14:paraId="39A0F326" w14:textId="77777777" w:rsidR="004F1422" w:rsidRDefault="004F1422" w:rsidP="004F1422">
      <w:pPr>
        <w:sectPr w:rsidR="004F1422" w:rsidSect="00BD687A">
          <w:headerReference w:type="default" r:id="rId8"/>
          <w:footerReference w:type="default" r:id="rId9"/>
          <w:pgSz w:w="11906" w:h="16838"/>
          <w:pgMar w:top="1702" w:right="1418" w:bottom="1418" w:left="1418" w:header="426" w:footer="680" w:gutter="0"/>
          <w:cols w:space="708"/>
          <w:docGrid w:linePitch="360"/>
        </w:sectPr>
      </w:pPr>
    </w:p>
    <w:p w14:paraId="1249AA1B" w14:textId="58C4C961" w:rsidR="004F1422" w:rsidRDefault="004F1422" w:rsidP="004F1422">
      <w:pPr>
        <w:spacing w:after="0"/>
        <w:jc w:val="right"/>
        <w:rPr>
          <w:rFonts w:ascii="Arial" w:hAnsi="Arial" w:cs="Arial"/>
          <w:sz w:val="18"/>
          <w:szCs w:val="18"/>
        </w:rPr>
      </w:pPr>
      <w:r>
        <w:rPr>
          <w:rFonts w:ascii="Arial" w:hAnsi="Arial" w:cs="Arial"/>
          <w:sz w:val="18"/>
          <w:szCs w:val="18"/>
        </w:rPr>
        <w:lastRenderedPageBreak/>
        <w:t>Obrazec št: 1</w:t>
      </w:r>
    </w:p>
    <w:p w14:paraId="106E82FB" w14:textId="77777777" w:rsidR="0097025F" w:rsidRPr="00A747C7" w:rsidRDefault="0097025F" w:rsidP="004F1422">
      <w:pPr>
        <w:spacing w:after="0"/>
        <w:jc w:val="right"/>
        <w:rPr>
          <w:rFonts w:ascii="Arial" w:hAnsi="Arial" w:cs="Arial"/>
          <w:sz w:val="18"/>
          <w:szCs w:val="18"/>
        </w:rPr>
      </w:pPr>
    </w:p>
    <w:p w14:paraId="2F0F91C5"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26DF422" w14:textId="68055678" w:rsidR="004F1422" w:rsidRDefault="00156B9A" w:rsidP="004F1422">
      <w:pPr>
        <w:spacing w:before="225" w:after="225" w:line="240" w:lineRule="auto"/>
        <w:jc w:val="both"/>
      </w:pPr>
      <w:r>
        <w:rPr>
          <w:rFonts w:ascii="Arial" w:hAnsi="Arial" w:cs="Arial"/>
          <w:color w:val="000000"/>
          <w:sz w:val="18"/>
          <w:szCs w:val="18"/>
        </w:rPr>
        <w:t xml:space="preserve">Na osnovi povabila za naročilo z naslovom </w:t>
      </w:r>
      <w:r w:rsidR="009C1F5C">
        <w:rPr>
          <w:rFonts w:ascii="Arial" w:hAnsi="Arial" w:cs="Arial"/>
          <w:color w:val="000000"/>
          <w:sz w:val="18"/>
          <w:szCs w:val="18"/>
        </w:rPr>
        <w:t>»</w:t>
      </w:r>
      <w:r w:rsidR="009C1F5C">
        <w:rPr>
          <w:rFonts w:ascii="Arial" w:hAnsi="Arial" w:cs="Arial"/>
          <w:sz w:val="18"/>
          <w:szCs w:val="18"/>
        </w:rPr>
        <w:t>Sistem za mehansko preskušanje materialov</w:t>
      </w:r>
      <w:r w:rsidR="009C1F5C">
        <w:rPr>
          <w:rFonts w:ascii="Arial" w:eastAsia="Times New Roman" w:hAnsi="Arial" w:cs="Arial"/>
          <w:color w:val="222222"/>
          <w:sz w:val="18"/>
          <w:szCs w:val="18"/>
          <w:lang w:eastAsia="sl-SI"/>
        </w:rPr>
        <w:t xml:space="preserve"> (</w:t>
      </w:r>
      <w:r w:rsidR="009C1F5C">
        <w:rPr>
          <w:rFonts w:ascii="Arial" w:eastAsia="Times New Roman" w:hAnsi="Arial" w:cs="Arial"/>
          <w:sz w:val="18"/>
          <w:szCs w:val="18"/>
          <w:lang w:eastAsia="sl-SI"/>
        </w:rPr>
        <w:t>2</w:t>
      </w:r>
      <w:r w:rsidR="009C1F5C" w:rsidRPr="00A73908">
        <w:rPr>
          <w:rFonts w:ascii="Arial" w:eastAsia="Times New Roman" w:hAnsi="Arial" w:cs="Arial"/>
          <w:sz w:val="18"/>
          <w:szCs w:val="18"/>
          <w:lang w:eastAsia="sl-SI"/>
        </w:rPr>
        <w:t xml:space="preserve"> sklop</w:t>
      </w:r>
      <w:r w:rsidR="009C1F5C">
        <w:rPr>
          <w:rFonts w:ascii="Arial" w:eastAsia="Times New Roman" w:hAnsi="Arial" w:cs="Arial"/>
          <w:sz w:val="18"/>
          <w:szCs w:val="18"/>
          <w:lang w:eastAsia="sl-SI"/>
        </w:rPr>
        <w:t>a</w:t>
      </w:r>
      <w:r w:rsidR="009C1F5C">
        <w:rPr>
          <w:rFonts w:ascii="Arial" w:eastAsia="Times New Roman" w:hAnsi="Arial" w:cs="Arial"/>
          <w:color w:val="222222"/>
          <w:sz w:val="18"/>
          <w:szCs w:val="18"/>
          <w:lang w:eastAsia="sl-SI"/>
        </w:rPr>
        <w:t>)</w:t>
      </w:r>
      <w:r w:rsidR="009C1F5C">
        <w:rPr>
          <w:rFonts w:ascii="Arial" w:hAnsi="Arial" w:cs="Arial"/>
          <w:color w:val="000000"/>
          <w:sz w:val="18"/>
          <w:szCs w:val="18"/>
        </w:rPr>
        <w:t xml:space="preserve">« </w:t>
      </w:r>
      <w:r w:rsidR="004F1422">
        <w:rPr>
          <w:rFonts w:ascii="Arial" w:hAnsi="Arial" w:cs="Arial"/>
          <w:color w:val="000000"/>
          <w:sz w:val="18"/>
          <w:szCs w:val="18"/>
        </w:rPr>
        <w:t>dajemo ponudbo, kot sledi:</w:t>
      </w:r>
    </w:p>
    <w:p w14:paraId="2F3BB6A3" w14:textId="77777777" w:rsidR="004F1422" w:rsidRDefault="004F1422" w:rsidP="004F142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W w:w="8670" w:type="dxa"/>
        <w:tblInd w:w="108" w:type="dxa"/>
        <w:tblLook w:val="04A0" w:firstRow="1" w:lastRow="0" w:firstColumn="1" w:lastColumn="0" w:noHBand="0" w:noVBand="1"/>
      </w:tblPr>
      <w:tblGrid>
        <w:gridCol w:w="2385"/>
        <w:gridCol w:w="6285"/>
      </w:tblGrid>
      <w:tr w:rsidR="004F1422"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77777777" w:rsidR="004F1422" w:rsidRDefault="004F1422" w:rsidP="004F142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Default="004F1422" w:rsidP="004F1422">
            <w:r>
              <w:rPr>
                <w:rFonts w:ascii="Arial" w:hAnsi="Arial" w:cs="Arial"/>
                <w:color w:val="000000"/>
                <w:position w:val="-2"/>
                <w:sz w:val="18"/>
                <w:szCs w:val="18"/>
              </w:rPr>
              <w:t> </w:t>
            </w:r>
          </w:p>
        </w:tc>
      </w:tr>
      <w:tr w:rsidR="004F1422"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77777777" w:rsidR="004F1422" w:rsidRDefault="004F1422" w:rsidP="004F142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Default="004F1422" w:rsidP="004F1422">
            <w:r>
              <w:rPr>
                <w:rFonts w:ascii="Arial" w:hAnsi="Arial" w:cs="Arial"/>
                <w:color w:val="000000"/>
                <w:position w:val="-2"/>
                <w:sz w:val="18"/>
                <w:szCs w:val="18"/>
              </w:rPr>
              <w:t> </w:t>
            </w:r>
          </w:p>
        </w:tc>
      </w:tr>
    </w:tbl>
    <w:p w14:paraId="75C2D438" w14:textId="77777777" w:rsidR="004F1422" w:rsidRDefault="004F1422" w:rsidP="004F1422">
      <w:pPr>
        <w:spacing w:before="225" w:after="225" w:line="240" w:lineRule="auto"/>
        <w:jc w:val="both"/>
      </w:pPr>
      <w:r>
        <w:rPr>
          <w:rFonts w:ascii="Arial" w:hAnsi="Arial" w:cs="Arial"/>
          <w:color w:val="000000"/>
          <w:sz w:val="18"/>
          <w:szCs w:val="18"/>
        </w:rPr>
        <w:t>Ponudbo oddajamo (ustrezno označite):</w:t>
      </w:r>
    </w:p>
    <w:p w14:paraId="4E546746" w14:textId="77777777" w:rsidR="004F1422" w:rsidRDefault="004F1422" w:rsidP="004F1422">
      <w:pPr>
        <w:spacing w:before="225" w:after="225" w:line="240" w:lineRule="auto"/>
        <w:jc w:val="both"/>
      </w:pPr>
      <w:r>
        <w:fldChar w:fldCharType="begin">
          <w:ffData>
            <w:name w:val="cbox15a5a322842900"/>
            <w:enabled/>
            <w:calcOnExit w:val="0"/>
            <w:checkBox>
              <w:sizeAuto/>
              <w:default w:val="0"/>
            </w:checkBox>
          </w:ffData>
        </w:fldChar>
      </w:r>
      <w:bookmarkStart w:id="0" w:name="cbox15a5a322842900"/>
      <w:r>
        <w:instrText xml:space="preserve"> FORMCHECKBOX </w:instrText>
      </w:r>
      <w:r w:rsidR="002B2FB8">
        <w:fldChar w:fldCharType="separate"/>
      </w:r>
      <w:r>
        <w:fldChar w:fldCharType="end"/>
      </w:r>
      <w:bookmarkEnd w:id="0"/>
      <w:r>
        <w:rPr>
          <w:rFonts w:ascii="Arial" w:hAnsi="Arial" w:cs="Arial"/>
          <w:color w:val="000000"/>
          <w:sz w:val="18"/>
          <w:szCs w:val="18"/>
        </w:rPr>
        <w:t> samostojno</w:t>
      </w:r>
    </w:p>
    <w:p w14:paraId="170AB6E2" w14:textId="77777777" w:rsidR="004F1422" w:rsidRDefault="004F1422" w:rsidP="004F1422">
      <w:pPr>
        <w:spacing w:before="225" w:after="225" w:line="240" w:lineRule="auto"/>
        <w:jc w:val="both"/>
      </w:pPr>
      <w:r>
        <w:fldChar w:fldCharType="begin">
          <w:ffData>
            <w:name w:val="cbox15a5a322842bc3"/>
            <w:enabled/>
            <w:calcOnExit w:val="0"/>
            <w:checkBox>
              <w:sizeAuto/>
              <w:default w:val="0"/>
            </w:checkBox>
          </w:ffData>
        </w:fldChar>
      </w:r>
      <w:bookmarkStart w:id="1" w:name="cbox15a5a322842bc3"/>
      <w:r>
        <w:instrText xml:space="preserve"> FORMCHECKBOX </w:instrText>
      </w:r>
      <w:r w:rsidR="002B2FB8">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116B666" w14:textId="77777777" w:rsidR="004F1422" w:rsidRDefault="004F1422" w:rsidP="004F1422">
      <w:pPr>
        <w:spacing w:before="225" w:after="225" w:line="240" w:lineRule="auto"/>
        <w:jc w:val="both"/>
      </w:pPr>
      <w:r>
        <w:fldChar w:fldCharType="begin">
          <w:ffData>
            <w:name w:val="cbox15a5a322842ea6"/>
            <w:enabled/>
            <w:calcOnExit w:val="0"/>
            <w:checkBox>
              <w:sizeAuto/>
              <w:default w:val="0"/>
            </w:checkBox>
          </w:ffData>
        </w:fldChar>
      </w:r>
      <w:bookmarkStart w:id="2" w:name="cbox15a5a322842ea6"/>
      <w:r>
        <w:instrText xml:space="preserve"> FORMCHECKBOX </w:instrText>
      </w:r>
      <w:r w:rsidR="002B2FB8">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2F6026AC" w14:textId="77777777" w:rsidR="004F1422" w:rsidRPr="00F10B1B" w:rsidRDefault="004F1422" w:rsidP="004F1422">
      <w:pPr>
        <w:spacing w:before="225" w:after="225" w:line="240" w:lineRule="auto"/>
        <w:jc w:val="both"/>
        <w:rPr>
          <w:rFonts w:ascii="Arial" w:hAnsi="Arial" w:cs="Arial"/>
          <w:color w:val="000000"/>
          <w:sz w:val="18"/>
          <w:szCs w:val="18"/>
        </w:rPr>
      </w:pPr>
      <w:r>
        <w:fldChar w:fldCharType="begin">
          <w:ffData>
            <w:name w:val="cbox15a5a322843189"/>
            <w:enabled/>
            <w:calcOnExit w:val="0"/>
            <w:checkBox>
              <w:sizeAuto/>
              <w:default w:val="0"/>
            </w:checkBox>
          </w:ffData>
        </w:fldChar>
      </w:r>
      <w:bookmarkStart w:id="3" w:name="cbox15a5a322843189"/>
      <w:r>
        <w:instrText xml:space="preserve"> FORMCHECKBOX </w:instrText>
      </w:r>
      <w:r w:rsidR="002B2FB8">
        <w:fldChar w:fldCharType="separate"/>
      </w:r>
      <w:r>
        <w:fldChar w:fldCharType="end"/>
      </w:r>
      <w:bookmarkEnd w:id="3"/>
      <w:r>
        <w:rPr>
          <w:rFonts w:ascii="Arial" w:hAnsi="Arial" w:cs="Arial"/>
          <w:color w:val="000000"/>
          <w:sz w:val="18"/>
          <w:szCs w:val="18"/>
        </w:rPr>
        <w:t>  z</w:t>
      </w:r>
      <w:r w:rsidRPr="00F10B1B">
        <w:rPr>
          <w:rFonts w:ascii="Arial" w:hAnsi="Arial" w:cs="Arial"/>
          <w:color w:val="000000"/>
          <w:sz w:val="18"/>
          <w:szCs w:val="18"/>
        </w:rPr>
        <w:t xml:space="preserve"> uporabo zmogljivosti naslednjih subjektov (navedite samo firme): _____________________________</w:t>
      </w:r>
    </w:p>
    <w:p w14:paraId="05DC811B" w14:textId="77777777" w:rsidR="00130DF2" w:rsidRPr="00712D32" w:rsidRDefault="00130DF2" w:rsidP="00130DF2">
      <w:pPr>
        <w:spacing w:before="225" w:after="225" w:line="240" w:lineRule="auto"/>
        <w:jc w:val="both"/>
        <w:rPr>
          <w:rFonts w:ascii="Arial" w:hAnsi="Arial" w:cs="Arial"/>
          <w:color w:val="000000"/>
          <w:sz w:val="18"/>
          <w:szCs w:val="18"/>
        </w:rPr>
      </w:pPr>
      <w:r w:rsidRPr="00712D32">
        <w:rPr>
          <w:rFonts w:ascii="Arial" w:hAnsi="Arial" w:cs="Arial"/>
          <w:color w:val="000000"/>
          <w:sz w:val="18"/>
          <w:szCs w:val="18"/>
        </w:rPr>
        <w:t>Oddajamo ponudbo za naslednje sklope (</w:t>
      </w:r>
      <w:r w:rsidRPr="00F225DB">
        <w:rPr>
          <w:rFonts w:ascii="Arial" w:hAnsi="Arial" w:cs="Arial"/>
          <w:b/>
          <w:color w:val="000000"/>
          <w:sz w:val="18"/>
          <w:szCs w:val="18"/>
        </w:rPr>
        <w:t>ustrezno označite</w:t>
      </w:r>
      <w:r w:rsidRPr="00712D32">
        <w:rPr>
          <w:rFonts w:ascii="Arial" w:hAnsi="Arial" w:cs="Arial"/>
          <w:color w:val="000000"/>
          <w:sz w:val="18"/>
          <w:szCs w:val="18"/>
        </w:rPr>
        <w:t>):</w:t>
      </w:r>
    </w:p>
    <w:p w14:paraId="302F5129" w14:textId="2FD32AE3" w:rsidR="005C52F6" w:rsidRDefault="00130DF2" w:rsidP="00B23301">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2B2FB8">
        <w:rPr>
          <w:rFonts w:ascii="Arial" w:hAnsi="Arial" w:cs="Arial"/>
          <w:sz w:val="18"/>
          <w:szCs w:val="18"/>
        </w:rPr>
      </w:r>
      <w:r w:rsidR="002B2FB8">
        <w:rPr>
          <w:rFonts w:ascii="Arial" w:hAnsi="Arial" w:cs="Arial"/>
          <w:sz w:val="18"/>
          <w:szCs w:val="18"/>
        </w:rPr>
        <w:fldChar w:fldCharType="separate"/>
      </w:r>
      <w:r w:rsidRPr="00712D32">
        <w:rPr>
          <w:rFonts w:ascii="Arial" w:hAnsi="Arial" w:cs="Arial"/>
          <w:sz w:val="18"/>
          <w:szCs w:val="18"/>
        </w:rPr>
        <w:fldChar w:fldCharType="end"/>
      </w:r>
      <w:r w:rsidR="004D5B74">
        <w:rPr>
          <w:rFonts w:ascii="Arial" w:hAnsi="Arial" w:cs="Arial"/>
          <w:sz w:val="18"/>
          <w:szCs w:val="18"/>
        </w:rPr>
        <w:t xml:space="preserve"> Sklop 1</w:t>
      </w:r>
      <w:r w:rsidR="004D5B74">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2B2FB8">
        <w:rPr>
          <w:rFonts w:ascii="Arial" w:hAnsi="Arial" w:cs="Arial"/>
          <w:sz w:val="18"/>
          <w:szCs w:val="18"/>
        </w:rPr>
      </w:r>
      <w:r w:rsidR="002B2FB8">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w:t>
      </w:r>
      <w:r w:rsidR="00EE53D3">
        <w:rPr>
          <w:rFonts w:ascii="Arial" w:hAnsi="Arial" w:cs="Arial"/>
          <w:sz w:val="18"/>
          <w:szCs w:val="18"/>
        </w:rPr>
        <w:t>2</w:t>
      </w:r>
      <w:r w:rsidR="004D5B74">
        <w:rPr>
          <w:rFonts w:ascii="Arial" w:hAnsi="Arial" w:cs="Arial"/>
          <w:sz w:val="18"/>
          <w:szCs w:val="18"/>
        </w:rPr>
        <w:tab/>
      </w:r>
    </w:p>
    <w:p w14:paraId="6D8DB88C" w14:textId="6FC6085D" w:rsidR="004F1422" w:rsidRPr="00F10B1B" w:rsidRDefault="00130DF2" w:rsidP="004F1422">
      <w:pPr>
        <w:spacing w:before="225" w:after="225"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1A1A0E" w:rsidRPr="00F10B1B">
        <w:rPr>
          <w:rFonts w:ascii="Arial" w:hAnsi="Arial" w:cs="Arial"/>
          <w:sz w:val="18"/>
          <w:szCs w:val="18"/>
        </w:rPr>
        <w:tab/>
      </w:r>
      <w:r w:rsidR="006D7EE3" w:rsidRPr="00F10B1B">
        <w:rPr>
          <w:rFonts w:ascii="Arial" w:hAnsi="Arial" w:cs="Arial"/>
          <w:sz w:val="18"/>
          <w:szCs w:val="18"/>
        </w:rPr>
        <w:tab/>
      </w:r>
      <w:r w:rsidR="006D7EE3" w:rsidRPr="00F10B1B">
        <w:rPr>
          <w:rFonts w:ascii="Arial" w:hAnsi="Arial" w:cs="Arial"/>
          <w:sz w:val="18"/>
          <w:szCs w:val="18"/>
        </w:rPr>
        <w:tab/>
      </w:r>
      <w:r w:rsidR="006D7EE3" w:rsidRPr="00F10B1B">
        <w:rPr>
          <w:rFonts w:ascii="Arial" w:hAnsi="Arial" w:cs="Arial"/>
          <w:sz w:val="18"/>
          <w:szCs w:val="18"/>
        </w:rPr>
        <w:tab/>
      </w:r>
    </w:p>
    <w:p w14:paraId="70EDC01A" w14:textId="54A3B890" w:rsidR="004F1422" w:rsidRPr="00F10B1B" w:rsidRDefault="004F1422" w:rsidP="004F1422">
      <w:pPr>
        <w:spacing w:before="225" w:after="225" w:line="240" w:lineRule="auto"/>
        <w:jc w:val="both"/>
        <w:rPr>
          <w:sz w:val="18"/>
          <w:szCs w:val="18"/>
        </w:rPr>
      </w:pPr>
      <w:r w:rsidRPr="00F10B1B">
        <w:rPr>
          <w:rFonts w:ascii="Arial" w:hAnsi="Arial" w:cs="Arial"/>
          <w:color w:val="000000"/>
          <w:sz w:val="18"/>
          <w:szCs w:val="18"/>
        </w:rPr>
        <w:t> </w:t>
      </w:r>
      <w:r w:rsidRPr="00F10B1B">
        <w:rPr>
          <w:rFonts w:ascii="Arial" w:hAnsi="Arial" w:cs="Arial"/>
          <w:b/>
          <w:bCs/>
          <w:color w:val="000000"/>
          <w:sz w:val="18"/>
          <w:szCs w:val="18"/>
        </w:rPr>
        <w:t>II. Ponudben</w:t>
      </w:r>
      <w:r w:rsidR="006A0402" w:rsidRPr="00F10B1B">
        <w:rPr>
          <w:rFonts w:ascii="Arial" w:hAnsi="Arial" w:cs="Arial"/>
          <w:b/>
          <w:bCs/>
          <w:color w:val="000000"/>
          <w:sz w:val="18"/>
          <w:szCs w:val="18"/>
        </w:rPr>
        <w:t>i pogoji</w:t>
      </w:r>
    </w:p>
    <w:p w14:paraId="4E30D11B" w14:textId="326D8AA5" w:rsidR="004F1422" w:rsidRPr="00F10B1B" w:rsidRDefault="006A0402" w:rsidP="004F1422">
      <w:pPr>
        <w:spacing w:after="0"/>
        <w:jc w:val="both"/>
        <w:rPr>
          <w:rFonts w:ascii="Arial" w:hAnsi="Arial" w:cs="Arial"/>
          <w:b/>
          <w:sz w:val="18"/>
          <w:szCs w:val="18"/>
        </w:rPr>
      </w:pPr>
      <w:r w:rsidRPr="00F10B1B">
        <w:rPr>
          <w:rFonts w:ascii="Arial" w:hAnsi="Arial" w:cs="Arial"/>
          <w:b/>
          <w:sz w:val="18"/>
          <w:szCs w:val="18"/>
        </w:rPr>
        <w:t>Na osnovi predmetnega javnega naročila</w:t>
      </w:r>
      <w:r w:rsidR="004F1422" w:rsidRPr="00F10B1B">
        <w:rPr>
          <w:rFonts w:ascii="Arial" w:hAnsi="Arial" w:cs="Arial"/>
          <w:b/>
          <w:sz w:val="18"/>
          <w:szCs w:val="18"/>
        </w:rPr>
        <w:t xml:space="preserve"> izjavljamo, da:</w:t>
      </w:r>
    </w:p>
    <w:p w14:paraId="41D2E7C7" w14:textId="32AF6462"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 xml:space="preserve">smo pri izračunu ponudbene cene upoštevali vse stroške, vezane na izvedbo javnega naročila, kot so </w:t>
      </w:r>
      <w:r w:rsidR="00E225B2">
        <w:rPr>
          <w:rFonts w:ascii="Arial" w:hAnsi="Arial" w:cs="Arial"/>
          <w:sz w:val="18"/>
          <w:szCs w:val="18"/>
        </w:rPr>
        <w:t xml:space="preserve">dostava in prevoz, </w:t>
      </w:r>
      <w:r w:rsidR="001A6A13">
        <w:rPr>
          <w:rFonts w:ascii="Arial" w:hAnsi="Arial" w:cs="Arial"/>
          <w:sz w:val="18"/>
          <w:szCs w:val="18"/>
        </w:rPr>
        <w:t xml:space="preserve">drugi </w:t>
      </w:r>
      <w:r w:rsidRPr="00F10B1B">
        <w:rPr>
          <w:rFonts w:ascii="Arial" w:hAnsi="Arial" w:cs="Arial"/>
          <w:sz w:val="18"/>
          <w:szCs w:val="18"/>
        </w:rPr>
        <w:t xml:space="preserve">materialni stroški, </w:t>
      </w:r>
      <w:r w:rsidR="001A6A13">
        <w:rPr>
          <w:rFonts w:ascii="Arial" w:hAnsi="Arial" w:cs="Arial"/>
          <w:sz w:val="18"/>
          <w:szCs w:val="18"/>
        </w:rPr>
        <w:t>namestitev opreme in usposabljanje uporabnikov opreme,</w:t>
      </w:r>
      <w:r w:rsidR="00E225B2">
        <w:rPr>
          <w:rFonts w:ascii="Arial" w:hAnsi="Arial" w:cs="Arial"/>
          <w:sz w:val="18"/>
          <w:szCs w:val="18"/>
        </w:rPr>
        <w:t xml:space="preserve"> </w:t>
      </w:r>
      <w:r w:rsidRPr="00F10B1B">
        <w:rPr>
          <w:rFonts w:ascii="Arial" w:hAnsi="Arial" w:cs="Arial"/>
          <w:sz w:val="18"/>
          <w:szCs w:val="18"/>
        </w:rPr>
        <w:t xml:space="preserve">ostali stroški, ki vplivajo na izračun, </w:t>
      </w:r>
    </w:p>
    <w:p w14:paraId="53129781" w14:textId="77777777"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pri izračunu cene upoštevali vse pogoje in zahteve naročnika iz razpisne dokumentacije,</w:t>
      </w:r>
    </w:p>
    <w:p w14:paraId="0B4B2461" w14:textId="37641C08"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seznanjeni s tem, da je cena fiksna</w:t>
      </w:r>
      <w:r w:rsidR="00156B9A" w:rsidRPr="00F10B1B">
        <w:rPr>
          <w:rFonts w:ascii="Arial" w:hAnsi="Arial" w:cs="Arial"/>
          <w:sz w:val="18"/>
          <w:szCs w:val="18"/>
        </w:rPr>
        <w:t xml:space="preserve"> za ves čas trajanja pogodbe</w:t>
      </w:r>
      <w:r w:rsidRPr="00F10B1B">
        <w:rPr>
          <w:rFonts w:ascii="Arial" w:hAnsi="Arial" w:cs="Arial"/>
          <w:sz w:val="18"/>
          <w:szCs w:val="18"/>
        </w:rPr>
        <w:t xml:space="preserve">, </w:t>
      </w:r>
    </w:p>
    <w:p w14:paraId="2F6CAD3D" w14:textId="168E5722" w:rsidR="006A0402" w:rsidRPr="00E225B2" w:rsidRDefault="00051B2B" w:rsidP="00E225B2">
      <w:pPr>
        <w:numPr>
          <w:ilvl w:val="0"/>
          <w:numId w:val="29"/>
        </w:numPr>
        <w:spacing w:after="0"/>
        <w:jc w:val="both"/>
        <w:rPr>
          <w:rFonts w:ascii="Arial" w:hAnsi="Arial" w:cs="Arial"/>
          <w:sz w:val="18"/>
          <w:szCs w:val="18"/>
        </w:rPr>
      </w:pPr>
      <w:r w:rsidRPr="00F10B1B">
        <w:rPr>
          <w:rFonts w:ascii="Arial" w:hAnsi="Arial" w:cs="Arial"/>
          <w:sz w:val="18"/>
          <w:szCs w:val="18"/>
        </w:rPr>
        <w:t>ponujamo garancijski rok za ponujeno opremo</w:t>
      </w:r>
      <w:r w:rsidR="003207B3" w:rsidRPr="00F10B1B">
        <w:rPr>
          <w:rFonts w:ascii="Arial" w:hAnsi="Arial" w:cs="Arial"/>
          <w:sz w:val="18"/>
          <w:szCs w:val="18"/>
        </w:rPr>
        <w:t xml:space="preserve"> </w:t>
      </w:r>
      <w:r w:rsidRPr="00F10B1B">
        <w:rPr>
          <w:rFonts w:ascii="Arial" w:hAnsi="Arial" w:cs="Arial"/>
          <w:sz w:val="18"/>
          <w:szCs w:val="18"/>
        </w:rPr>
        <w:t>za najmanj takšno obdobje, kot ga  zahteva naročnik v tehničnih specifikacijah</w:t>
      </w:r>
      <w:r w:rsidR="004D5B74">
        <w:rPr>
          <w:rFonts w:ascii="Arial" w:hAnsi="Arial" w:cs="Arial"/>
          <w:sz w:val="18"/>
          <w:szCs w:val="18"/>
        </w:rPr>
        <w:t xml:space="preserve"> (če je zahtevano)</w:t>
      </w:r>
      <w:r w:rsidRPr="00F10B1B">
        <w:rPr>
          <w:rFonts w:ascii="Arial" w:hAnsi="Arial" w:cs="Arial"/>
          <w:sz w:val="18"/>
          <w:szCs w:val="18"/>
        </w:rPr>
        <w:t xml:space="preserve"> in velja od dneva zapisniškega prevzema opreme,</w:t>
      </w:r>
    </w:p>
    <w:p w14:paraId="059F6B1D" w14:textId="77777777" w:rsidR="00E225B2" w:rsidRDefault="004F1422" w:rsidP="00E225B2">
      <w:pPr>
        <w:numPr>
          <w:ilvl w:val="0"/>
          <w:numId w:val="29"/>
        </w:numPr>
        <w:spacing w:after="0"/>
        <w:ind w:left="357" w:hanging="357"/>
        <w:jc w:val="both"/>
        <w:rPr>
          <w:rFonts w:ascii="Arial" w:hAnsi="Arial" w:cs="Arial"/>
          <w:sz w:val="18"/>
          <w:szCs w:val="18"/>
        </w:rPr>
      </w:pPr>
      <w:r w:rsidRPr="00F10B1B">
        <w:rPr>
          <w:rFonts w:ascii="Arial" w:hAnsi="Arial" w:cs="Arial"/>
          <w:sz w:val="18"/>
          <w:szCs w:val="18"/>
        </w:rPr>
        <w:t>smo seznanjeni s tem, da naročnik ne bo priznal nobenega povišanja ponudbene cene v času trajanja pogodbe, razen v primeru, da bi naročnik naročil dodatne storitve, ki niso navedene v razpisni dokumentaciji in niso predmet javnega n</w:t>
      </w:r>
      <w:r w:rsidR="00E225B2">
        <w:rPr>
          <w:rFonts w:ascii="Arial" w:hAnsi="Arial" w:cs="Arial"/>
          <w:sz w:val="18"/>
          <w:szCs w:val="18"/>
        </w:rPr>
        <w:t>aročila in predmet naše ponudbe.</w:t>
      </w:r>
    </w:p>
    <w:p w14:paraId="689B2A7C" w14:textId="77777777" w:rsidR="00E225B2" w:rsidRDefault="00E225B2" w:rsidP="00E225B2">
      <w:pPr>
        <w:spacing w:after="0"/>
        <w:jc w:val="both"/>
        <w:rPr>
          <w:rFonts w:ascii="Arial" w:hAnsi="Arial" w:cs="Arial"/>
          <w:sz w:val="18"/>
          <w:szCs w:val="18"/>
        </w:rPr>
      </w:pPr>
    </w:p>
    <w:p w14:paraId="0761448D" w14:textId="2AE6EB01" w:rsidR="004F1422" w:rsidRDefault="004F1422" w:rsidP="004F1422">
      <w:pPr>
        <w:spacing w:before="225" w:after="225" w:line="240" w:lineRule="auto"/>
        <w:jc w:val="both"/>
      </w:pPr>
      <w:r>
        <w:rPr>
          <w:rFonts w:ascii="Arial" w:hAnsi="Arial" w:cs="Arial"/>
          <w:b/>
          <w:bCs/>
          <w:color w:val="000000"/>
          <w:sz w:val="18"/>
          <w:szCs w:val="18"/>
        </w:rPr>
        <w:t>III. Rok veljavnosti ponudb</w:t>
      </w:r>
      <w:r w:rsidRPr="00152815">
        <w:rPr>
          <w:rFonts w:ascii="Arial" w:hAnsi="Arial" w:cs="Arial"/>
          <w:b/>
          <w:color w:val="000000"/>
          <w:sz w:val="18"/>
          <w:szCs w:val="18"/>
        </w:rPr>
        <w:t>e</w:t>
      </w:r>
      <w:r w:rsidR="00495039">
        <w:rPr>
          <w:rFonts w:ascii="Arial" w:hAnsi="Arial" w:cs="Arial"/>
          <w:color w:val="000000"/>
          <w:sz w:val="18"/>
          <w:szCs w:val="18"/>
        </w:rPr>
        <w:t xml:space="preserve"> Ponudba velja najmanj </w:t>
      </w:r>
      <w:r w:rsidR="00D77C17">
        <w:rPr>
          <w:rFonts w:ascii="Arial" w:hAnsi="Arial" w:cs="Arial"/>
          <w:color w:val="000000"/>
          <w:sz w:val="18"/>
          <w:szCs w:val="18"/>
        </w:rPr>
        <w:t>9</w:t>
      </w:r>
      <w:r w:rsidR="00495039">
        <w:rPr>
          <w:rFonts w:ascii="Arial" w:hAnsi="Arial" w:cs="Arial"/>
          <w:color w:val="000000"/>
          <w:sz w:val="18"/>
          <w:szCs w:val="18"/>
        </w:rPr>
        <w:t>0</w:t>
      </w:r>
      <w:r>
        <w:rPr>
          <w:rFonts w:ascii="Arial" w:hAnsi="Arial" w:cs="Arial"/>
          <w:color w:val="000000"/>
          <w:sz w:val="18"/>
          <w:szCs w:val="18"/>
        </w:rPr>
        <w:t xml:space="preserve"> dni od roka za predložitev ponudb.</w:t>
      </w:r>
    </w:p>
    <w:p w14:paraId="398F77D7" w14:textId="77777777" w:rsidR="004F1422" w:rsidRDefault="004F1422" w:rsidP="004F142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2EDB440" w14:textId="7A1473EC" w:rsidR="000529AB" w:rsidRDefault="004F1422" w:rsidP="000529AB">
      <w:pPr>
        <w:spacing w:before="225" w:after="225" w:line="240" w:lineRule="auto"/>
        <w:jc w:val="both"/>
      </w:pPr>
      <w:r>
        <w:rPr>
          <w:rFonts w:ascii="Arial" w:hAnsi="Arial" w:cs="Arial"/>
          <w:b/>
          <w:bCs/>
          <w:color w:val="000000"/>
          <w:sz w:val="18"/>
          <w:szCs w:val="18"/>
        </w:rPr>
        <w:t>IV. Podatki o plačilu </w:t>
      </w:r>
    </w:p>
    <w:p w14:paraId="1F0277ED" w14:textId="5B3DB624"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w:t>
      </w:r>
      <w:r w:rsidR="003207B3">
        <w:rPr>
          <w:rFonts w:ascii="Arial" w:hAnsi="Arial" w:cs="Arial"/>
          <w:color w:val="000000"/>
          <w:sz w:val="18"/>
          <w:szCs w:val="18"/>
        </w:rPr>
        <w:t xml:space="preserve">datuma </w:t>
      </w:r>
      <w:r>
        <w:rPr>
          <w:rFonts w:ascii="Arial" w:hAnsi="Arial" w:cs="Arial"/>
          <w:color w:val="000000"/>
          <w:sz w:val="18"/>
          <w:szCs w:val="18"/>
        </w:rPr>
        <w:t xml:space="preserve">prejema pravilno izstavljenega računa. </w:t>
      </w:r>
    </w:p>
    <w:p w14:paraId="17F17F32" w14:textId="4883930B"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lastRenderedPageBreak/>
        <w:t xml:space="preserve">Naročnik se zavezuje poravnati pogodbeno ceno za pravilno in pravočasno dobavo blaga, ki vključuje prevzemni zapisnik, potrjen s strani naročnika. </w:t>
      </w:r>
      <w:r w:rsidR="00130DF2">
        <w:rPr>
          <w:rFonts w:ascii="Arial" w:hAnsi="Arial" w:cs="Arial"/>
          <w:color w:val="000000"/>
          <w:sz w:val="18"/>
          <w:szCs w:val="18"/>
        </w:rPr>
        <w:t xml:space="preserve">Pravilna in pravočasna dobava blaga vključuje tudi ustrezno in kvalitetno opravljeno montažo in usposabljanje uporabnikov pri naročniku, </w:t>
      </w:r>
      <w:r w:rsidR="00CD7D13" w:rsidRPr="002500C6">
        <w:rPr>
          <w:rFonts w:ascii="Arial" w:hAnsi="Arial" w:cs="Arial"/>
          <w:sz w:val="18"/>
          <w:szCs w:val="18"/>
        </w:rPr>
        <w:t>ter pravočasno predloženo zavarovanje za odpravo napak v garancijski dobi</w:t>
      </w:r>
      <w:r w:rsidR="004D5B74">
        <w:rPr>
          <w:rFonts w:ascii="Arial" w:hAnsi="Arial" w:cs="Arial"/>
          <w:sz w:val="18"/>
          <w:szCs w:val="18"/>
        </w:rPr>
        <w:t>,</w:t>
      </w:r>
      <w:r w:rsidR="00CD7D13">
        <w:rPr>
          <w:rFonts w:ascii="Arial" w:hAnsi="Arial" w:cs="Arial"/>
          <w:sz w:val="18"/>
          <w:szCs w:val="18"/>
        </w:rPr>
        <w:t xml:space="preserve"> </w:t>
      </w:r>
      <w:r w:rsidR="00130DF2">
        <w:rPr>
          <w:rFonts w:ascii="Arial" w:hAnsi="Arial" w:cs="Arial"/>
          <w:color w:val="000000"/>
          <w:sz w:val="18"/>
          <w:szCs w:val="18"/>
        </w:rPr>
        <w:t xml:space="preserve">v kolikor </w:t>
      </w:r>
      <w:r w:rsidR="00CD7D13">
        <w:rPr>
          <w:rFonts w:ascii="Arial" w:hAnsi="Arial" w:cs="Arial"/>
          <w:color w:val="000000"/>
          <w:sz w:val="18"/>
          <w:szCs w:val="18"/>
        </w:rPr>
        <w:t>so</w:t>
      </w:r>
      <w:r w:rsidR="00130DF2">
        <w:rPr>
          <w:rFonts w:ascii="Arial" w:hAnsi="Arial" w:cs="Arial"/>
          <w:color w:val="000000"/>
          <w:sz w:val="18"/>
          <w:szCs w:val="18"/>
        </w:rPr>
        <w:t xml:space="preserve"> zahtevan</w:t>
      </w:r>
      <w:r w:rsidR="00CD7D13">
        <w:rPr>
          <w:rFonts w:ascii="Arial" w:hAnsi="Arial" w:cs="Arial"/>
          <w:color w:val="000000"/>
          <w:sz w:val="18"/>
          <w:szCs w:val="18"/>
        </w:rPr>
        <w:t>i</w:t>
      </w:r>
      <w:r w:rsidR="00130DF2">
        <w:rPr>
          <w:rFonts w:ascii="Arial" w:hAnsi="Arial" w:cs="Arial"/>
          <w:color w:val="000000"/>
          <w:sz w:val="18"/>
          <w:szCs w:val="18"/>
        </w:rPr>
        <w:t xml:space="preserve"> pri posameznem sklopu</w:t>
      </w:r>
      <w:r w:rsidR="00E71B1E">
        <w:rPr>
          <w:rFonts w:ascii="Arial" w:hAnsi="Arial" w:cs="Arial"/>
          <w:color w:val="000000"/>
          <w:sz w:val="18"/>
          <w:szCs w:val="18"/>
        </w:rPr>
        <w:t>.</w:t>
      </w:r>
    </w:p>
    <w:p w14:paraId="76B4DBA0" w14:textId="77777777" w:rsidR="00130DF2" w:rsidRDefault="00130DF2" w:rsidP="00130DF2">
      <w:pPr>
        <w:spacing w:before="225" w:after="225"/>
        <w:jc w:val="both"/>
        <w:rPr>
          <w:rFonts w:ascii="Arial" w:hAnsi="Arial" w:cs="Arial"/>
          <w:color w:val="000000"/>
          <w:sz w:val="18"/>
          <w:szCs w:val="18"/>
        </w:rPr>
      </w:pPr>
      <w:r>
        <w:rPr>
          <w:rFonts w:ascii="Arial" w:hAnsi="Arial" w:cs="Arial"/>
          <w:color w:val="000000"/>
          <w:sz w:val="18"/>
          <w:szCs w:val="18"/>
        </w:rPr>
        <w:t>Dobavitelj izstavi račun naročniku po uspešno opravljeni dobavi opreme. V kolikor je zahtevana tudi montaža opreme in izvedba usposabljanja naročnikovega osebja, dobavitelj izstavi račun naročniku po opravljeni dobavi, montaži in usposabljanju.</w:t>
      </w:r>
    </w:p>
    <w:p w14:paraId="5E99F18E" w14:textId="77777777" w:rsidR="000529AB" w:rsidRPr="0024480A" w:rsidRDefault="000529AB" w:rsidP="000529AB">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57439E2" w14:textId="77777777" w:rsidR="00130DF2" w:rsidRPr="00BB58B1" w:rsidRDefault="00130DF2" w:rsidP="00130DF2">
      <w:pPr>
        <w:spacing w:before="225" w:after="225"/>
        <w:jc w:val="both"/>
        <w:rPr>
          <w:rFonts w:ascii="Arial" w:hAnsi="Arial" w:cs="Arial"/>
          <w:color w:val="000000"/>
          <w:sz w:val="18"/>
          <w:szCs w:val="18"/>
        </w:rPr>
      </w:pPr>
      <w:r w:rsidRPr="00EF482F">
        <w:rPr>
          <w:rFonts w:ascii="Arial" w:hAnsi="Arial" w:cs="Arial"/>
          <w:color w:val="000000"/>
          <w:sz w:val="18"/>
          <w:szCs w:val="18"/>
        </w:rPr>
        <w:t xml:space="preserve">Dobavitelj izstavi račun </w:t>
      </w:r>
      <w:r>
        <w:rPr>
          <w:rFonts w:ascii="Arial" w:hAnsi="Arial" w:cs="Arial"/>
          <w:color w:val="000000"/>
          <w:sz w:val="18"/>
          <w:szCs w:val="18"/>
        </w:rPr>
        <w:t>na naslov naročnika.</w:t>
      </w:r>
    </w:p>
    <w:p w14:paraId="26DD4B4D" w14:textId="77777777" w:rsidR="00130DF2" w:rsidRPr="00EF482F" w:rsidRDefault="00130DF2" w:rsidP="00130DF2">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p>
    <w:p w14:paraId="129E854B" w14:textId="77777777" w:rsidR="00130DF2" w:rsidRPr="00BB58B1" w:rsidRDefault="00130DF2" w:rsidP="00130DF2">
      <w:pPr>
        <w:spacing w:before="225" w:after="225"/>
        <w:jc w:val="both"/>
        <w:rPr>
          <w:rFonts w:ascii="Arial" w:hAnsi="Arial" w:cs="Arial"/>
          <w:color w:val="000000"/>
          <w:sz w:val="18"/>
          <w:szCs w:val="18"/>
        </w:rPr>
      </w:pPr>
      <w:r w:rsidRPr="00EF482F">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66C4A30" w14:textId="77777777" w:rsidR="00130DF2" w:rsidRDefault="00130DF2" w:rsidP="00130DF2">
      <w:pPr>
        <w:spacing w:before="225" w:after="225" w:line="240" w:lineRule="auto"/>
        <w:jc w:val="both"/>
        <w:rPr>
          <w:rFonts w:ascii="Arial" w:hAnsi="Arial" w:cs="Arial"/>
          <w:color w:val="000000"/>
          <w:sz w:val="18"/>
          <w:szCs w:val="18"/>
        </w:rPr>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6366F943" w14:textId="77777777" w:rsidR="00130DF2" w:rsidRDefault="00130DF2" w:rsidP="00130DF2">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naročila ne bodo povrnjeni ponudniku nobeni stroški v zvezi z izdelavo ponudb.</w:t>
      </w:r>
    </w:p>
    <w:p w14:paraId="4A6A28C5" w14:textId="77777777" w:rsidR="004F1422" w:rsidRDefault="004F1422" w:rsidP="004F142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W w:w="8355" w:type="dxa"/>
        <w:tblInd w:w="108" w:type="dxa"/>
        <w:shd w:val="clear" w:color="auto" w:fill="CCCCCC"/>
        <w:tblLook w:val="04A0" w:firstRow="1" w:lastRow="0" w:firstColumn="1" w:lastColumn="0" w:noHBand="0" w:noVBand="1"/>
      </w:tblPr>
      <w:tblGrid>
        <w:gridCol w:w="3075"/>
        <w:gridCol w:w="816"/>
        <w:gridCol w:w="4099"/>
        <w:gridCol w:w="365"/>
      </w:tblGrid>
      <w:tr w:rsidR="004F1422" w14:paraId="063BCC7E"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AAEEF9" w14:textId="77777777" w:rsidR="004F1422" w:rsidRDefault="004F1422" w:rsidP="004F142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EA564" w14:textId="77777777" w:rsidR="004F1422" w:rsidRDefault="004F1422" w:rsidP="004F1422">
            <w:r>
              <w:rPr>
                <w:rFonts w:ascii="Arial" w:hAnsi="Arial" w:cs="Arial"/>
                <w:color w:val="000000"/>
                <w:position w:val="-2"/>
                <w:sz w:val="18"/>
                <w:szCs w:val="18"/>
              </w:rPr>
              <w:t> </w:t>
            </w:r>
          </w:p>
        </w:tc>
      </w:tr>
      <w:tr w:rsidR="004F1422" w14:paraId="3F8CF5D6"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20A51C" w14:textId="77777777" w:rsidR="004F1422" w:rsidRDefault="004F1422" w:rsidP="004F142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B0ADF" w14:textId="77777777" w:rsidR="004F1422" w:rsidRDefault="004F1422" w:rsidP="004F1422">
            <w:r>
              <w:rPr>
                <w:rFonts w:ascii="Arial" w:hAnsi="Arial" w:cs="Arial"/>
                <w:color w:val="000000"/>
                <w:position w:val="-2"/>
                <w:sz w:val="18"/>
                <w:szCs w:val="18"/>
              </w:rPr>
              <w:t> </w:t>
            </w:r>
          </w:p>
        </w:tc>
      </w:tr>
      <w:tr w:rsidR="004F1422" w14:paraId="3994B669"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BFF101" w14:textId="77777777" w:rsidR="004F1422" w:rsidRDefault="004F1422" w:rsidP="004F142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8D7A2B" w14:textId="77777777" w:rsidR="004F1422" w:rsidRDefault="004F1422" w:rsidP="004F1422">
            <w:r>
              <w:rPr>
                <w:rFonts w:ascii="Arial" w:hAnsi="Arial" w:cs="Arial"/>
                <w:color w:val="000000"/>
                <w:position w:val="-2"/>
                <w:sz w:val="18"/>
                <w:szCs w:val="18"/>
              </w:rPr>
              <w:t> </w:t>
            </w:r>
          </w:p>
        </w:tc>
      </w:tr>
      <w:tr w:rsidR="004F1422" w14:paraId="2B9ED26D"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6BE7A" w14:textId="77777777" w:rsidR="004F1422" w:rsidRDefault="004F1422" w:rsidP="004F142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60A1C" w14:textId="77777777" w:rsidR="004F1422" w:rsidRDefault="004F1422" w:rsidP="004F1422">
            <w:r>
              <w:rPr>
                <w:rFonts w:ascii="Arial" w:hAnsi="Arial" w:cs="Arial"/>
                <w:color w:val="000000"/>
                <w:position w:val="-2"/>
                <w:sz w:val="18"/>
                <w:szCs w:val="18"/>
              </w:rPr>
              <w:t> </w:t>
            </w:r>
          </w:p>
        </w:tc>
      </w:tr>
      <w:tr w:rsidR="004F1422" w14:paraId="69D8A617"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FB7BFD" w14:textId="77777777" w:rsidR="004F1422" w:rsidRDefault="004F1422" w:rsidP="004F142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04AF6" w14:textId="77777777" w:rsidR="004F1422" w:rsidRDefault="004F1422" w:rsidP="004F1422">
            <w:r>
              <w:rPr>
                <w:rFonts w:ascii="Arial" w:hAnsi="Arial" w:cs="Arial"/>
                <w:color w:val="000000"/>
                <w:position w:val="-2"/>
                <w:sz w:val="18"/>
                <w:szCs w:val="18"/>
              </w:rPr>
              <w:t> </w:t>
            </w:r>
          </w:p>
        </w:tc>
      </w:tr>
      <w:tr w:rsidR="004F1422" w14:paraId="0754EE68"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68C1C2" w14:textId="77777777" w:rsidR="004F1422" w:rsidRDefault="004F1422" w:rsidP="004F142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DFD8D" w14:textId="77777777" w:rsidR="004F1422" w:rsidRDefault="004F1422" w:rsidP="004F1422">
            <w:r>
              <w:rPr>
                <w:rFonts w:ascii="Arial" w:hAnsi="Arial" w:cs="Arial"/>
                <w:color w:val="000000"/>
                <w:position w:val="-2"/>
                <w:sz w:val="18"/>
                <w:szCs w:val="18"/>
              </w:rPr>
              <w:t> </w:t>
            </w:r>
          </w:p>
        </w:tc>
      </w:tr>
      <w:tr w:rsidR="004F1422" w14:paraId="4D556BE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4AB9A3" w14:textId="77777777" w:rsidR="004F1422" w:rsidRDefault="004F1422" w:rsidP="004F142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08259" w14:textId="77777777" w:rsidR="004F1422" w:rsidRDefault="004F1422" w:rsidP="004F1422">
            <w:r>
              <w:rPr>
                <w:rFonts w:ascii="Arial" w:hAnsi="Arial" w:cs="Arial"/>
                <w:color w:val="000000"/>
                <w:position w:val="-2"/>
                <w:sz w:val="18"/>
                <w:szCs w:val="18"/>
              </w:rPr>
              <w:t> </w:t>
            </w:r>
          </w:p>
        </w:tc>
      </w:tr>
      <w:tr w:rsidR="004F1422" w14:paraId="71E9E31F"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1908AE" w14:textId="77777777" w:rsidR="004F1422" w:rsidRDefault="004F1422" w:rsidP="004F1422">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EE8E9" w14:textId="77777777" w:rsidR="004F1422" w:rsidRDefault="004F1422" w:rsidP="004F1422">
            <w:r>
              <w:rPr>
                <w:rFonts w:ascii="Arial" w:hAnsi="Arial" w:cs="Arial"/>
                <w:color w:val="000000"/>
                <w:position w:val="-2"/>
                <w:sz w:val="18"/>
                <w:szCs w:val="18"/>
              </w:rPr>
              <w:t> </w:t>
            </w:r>
          </w:p>
        </w:tc>
      </w:tr>
      <w:tr w:rsidR="004F1422" w14:paraId="672D29D6"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BB0A1C" w14:textId="77777777" w:rsidR="004F1422" w:rsidRDefault="004F1422" w:rsidP="004F1422">
            <w:pPr>
              <w:jc w:val="right"/>
            </w:pPr>
            <w:r>
              <w:rPr>
                <w:rFonts w:ascii="Arial" w:hAnsi="Arial" w:cs="Arial"/>
                <w:b/>
                <w:bCs/>
                <w:color w:val="000000"/>
                <w:position w:val="-2"/>
                <w:sz w:val="18"/>
                <w:szCs w:val="18"/>
                <w:shd w:val="clear" w:color="auto" w:fill="CCCCCC"/>
              </w:rPr>
              <w:lastRenderedPageBreak/>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F92BE" w14:textId="77777777" w:rsidR="004F1422" w:rsidRDefault="004F1422" w:rsidP="004F1422">
            <w:r>
              <w:rPr>
                <w:rFonts w:ascii="Arial" w:hAnsi="Arial" w:cs="Arial"/>
                <w:color w:val="000000"/>
                <w:position w:val="-2"/>
                <w:sz w:val="18"/>
                <w:szCs w:val="18"/>
              </w:rPr>
              <w:t> </w:t>
            </w:r>
          </w:p>
        </w:tc>
      </w:tr>
      <w:tr w:rsidR="004F1422" w14:paraId="6AC259D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AAD407" w14:textId="1FA91CE4" w:rsidR="004F1422" w:rsidRDefault="004F1422" w:rsidP="004F142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4EFDB" w14:textId="77777777" w:rsidR="004F1422" w:rsidRDefault="004F1422" w:rsidP="004F1422">
            <w:r>
              <w:rPr>
                <w:rFonts w:ascii="Arial" w:hAnsi="Arial" w:cs="Arial"/>
                <w:color w:val="000000"/>
                <w:position w:val="-2"/>
                <w:sz w:val="18"/>
                <w:szCs w:val="18"/>
              </w:rPr>
              <w:t> </w:t>
            </w:r>
          </w:p>
        </w:tc>
      </w:tr>
      <w:tr w:rsidR="004F1422" w14:paraId="0B5280A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FD1FD7" w14:textId="6DCE553E" w:rsidR="004F1422" w:rsidRDefault="004F1422" w:rsidP="004F142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B3E51" w14:textId="77777777" w:rsidR="004F1422" w:rsidRDefault="004F1422" w:rsidP="004F1422">
            <w:r>
              <w:rPr>
                <w:rFonts w:ascii="Arial" w:hAnsi="Arial" w:cs="Arial"/>
                <w:color w:val="000000"/>
                <w:position w:val="-2"/>
                <w:sz w:val="18"/>
                <w:szCs w:val="18"/>
              </w:rPr>
              <w:t> </w:t>
            </w:r>
          </w:p>
        </w:tc>
      </w:tr>
      <w:tr w:rsidR="004F1422" w14:paraId="72F3F4FA"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DFDE6" w14:textId="77777777" w:rsidR="004F1422" w:rsidRDefault="004F1422" w:rsidP="004F142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25717" w14:textId="77777777" w:rsidR="004F1422" w:rsidRDefault="004F1422" w:rsidP="004F1422">
            <w:r>
              <w:rPr>
                <w:rFonts w:ascii="Arial" w:hAnsi="Arial" w:cs="Arial"/>
                <w:color w:val="000000"/>
                <w:position w:val="-2"/>
                <w:sz w:val="18"/>
                <w:szCs w:val="18"/>
              </w:rPr>
              <w:t> </w:t>
            </w:r>
          </w:p>
        </w:tc>
      </w:tr>
      <w:tr w:rsidR="004F1422" w14:paraId="66A534A0"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0A230B" w14:textId="77777777" w:rsidR="004F1422" w:rsidRDefault="004F1422" w:rsidP="004F142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EF1929" w14:textId="77777777" w:rsidR="004F1422" w:rsidRDefault="004F1422" w:rsidP="004F1422">
            <w:r>
              <w:rPr>
                <w:rFonts w:ascii="Arial" w:hAnsi="Arial" w:cs="Arial"/>
                <w:color w:val="000000"/>
                <w:position w:val="-2"/>
                <w:sz w:val="18"/>
                <w:szCs w:val="18"/>
              </w:rPr>
              <w:t> </w:t>
            </w:r>
          </w:p>
        </w:tc>
      </w:tr>
      <w:tr w:rsidR="004F1422" w14:paraId="4D066D7C" w14:textId="77777777" w:rsidTr="004F1422">
        <w:tblPrEx>
          <w:shd w:val="clear" w:color="auto" w:fill="auto"/>
        </w:tblPrEx>
        <w:tc>
          <w:tcPr>
            <w:tcW w:w="4080" w:type="dxa"/>
            <w:gridSpan w:val="4"/>
            <w:tcMar>
              <w:top w:w="75" w:type="dxa"/>
              <w:bottom w:w="75" w:type="dxa"/>
            </w:tcMar>
            <w:vAlign w:val="center"/>
          </w:tcPr>
          <w:p w14:paraId="6AE0CC31" w14:textId="2F871F73" w:rsidR="004F1422" w:rsidRDefault="004F1422" w:rsidP="004F1422">
            <w:pPr>
              <w:spacing w:before="135" w:after="135"/>
              <w:jc w:val="both"/>
              <w:textAlignment w:val="center"/>
            </w:pPr>
          </w:p>
        </w:tc>
      </w:tr>
      <w:tr w:rsidR="004F1422" w14:paraId="6BD205FA" w14:textId="77777777" w:rsidTr="004F1422">
        <w:tblPrEx>
          <w:shd w:val="clear" w:color="auto" w:fill="auto"/>
        </w:tblPrEx>
        <w:tc>
          <w:tcPr>
            <w:tcW w:w="4080" w:type="dxa"/>
            <w:gridSpan w:val="2"/>
            <w:tcMar>
              <w:top w:w="75" w:type="dxa"/>
              <w:bottom w:w="75" w:type="dxa"/>
            </w:tcMar>
            <w:vAlign w:val="center"/>
          </w:tcPr>
          <w:p w14:paraId="0AA3074A" w14:textId="77777777" w:rsidR="004F1422" w:rsidRDefault="004F1422" w:rsidP="004F1422">
            <w:r>
              <w:rPr>
                <w:rFonts w:ascii="Arial" w:hAnsi="Arial" w:cs="Arial"/>
                <w:color w:val="000000"/>
                <w:position w:val="-2"/>
                <w:sz w:val="18"/>
                <w:szCs w:val="18"/>
              </w:rPr>
              <w:t>Kraj in datum:</w:t>
            </w:r>
          </w:p>
        </w:tc>
        <w:tc>
          <w:tcPr>
            <w:tcW w:w="0" w:type="auto"/>
            <w:gridSpan w:val="2"/>
            <w:tcMar>
              <w:top w:w="75" w:type="dxa"/>
              <w:bottom w:w="75" w:type="dxa"/>
            </w:tcMar>
            <w:vAlign w:val="center"/>
          </w:tcPr>
          <w:p w14:paraId="2B5B622C" w14:textId="77777777" w:rsidR="004F1422" w:rsidRDefault="004F1422" w:rsidP="004F1422">
            <w:r>
              <w:rPr>
                <w:rFonts w:ascii="Arial" w:hAnsi="Arial" w:cs="Arial"/>
                <w:color w:val="000000"/>
                <w:position w:val="-2"/>
                <w:sz w:val="18"/>
                <w:szCs w:val="18"/>
              </w:rPr>
              <w:t>Ime in priimek: _____________________</w:t>
            </w:r>
          </w:p>
        </w:tc>
      </w:tr>
      <w:tr w:rsidR="004F1422" w14:paraId="2C2CDEFB" w14:textId="77777777" w:rsidTr="004F1422">
        <w:tblPrEx>
          <w:shd w:val="clear" w:color="auto" w:fill="auto"/>
        </w:tblPrEx>
        <w:tc>
          <w:tcPr>
            <w:tcW w:w="4080" w:type="dxa"/>
            <w:gridSpan w:val="2"/>
            <w:tcMar>
              <w:top w:w="75" w:type="dxa"/>
              <w:bottom w:w="75" w:type="dxa"/>
            </w:tcMar>
            <w:vAlign w:val="center"/>
          </w:tcPr>
          <w:p w14:paraId="733C3969" w14:textId="77777777" w:rsidR="004F1422" w:rsidRDefault="004F1422" w:rsidP="004F1422">
            <w:r>
              <w:rPr>
                <w:rFonts w:ascii="Arial" w:hAnsi="Arial" w:cs="Arial"/>
                <w:color w:val="000000"/>
                <w:position w:val="-2"/>
                <w:sz w:val="18"/>
                <w:szCs w:val="18"/>
              </w:rPr>
              <w:t> </w:t>
            </w:r>
          </w:p>
        </w:tc>
        <w:tc>
          <w:tcPr>
            <w:tcW w:w="0" w:type="auto"/>
            <w:gridSpan w:val="2"/>
            <w:tcMar>
              <w:top w:w="75" w:type="dxa"/>
              <w:bottom w:w="75" w:type="dxa"/>
            </w:tcMar>
            <w:vAlign w:val="center"/>
          </w:tcPr>
          <w:p w14:paraId="68735911" w14:textId="77777777" w:rsidR="004F1422" w:rsidRDefault="004F1422" w:rsidP="004F1422">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14:paraId="50731C0C" w14:textId="77777777" w:rsidR="004F1422" w:rsidRDefault="004F1422" w:rsidP="004F1422">
      <w:pPr>
        <w:sectPr w:rsidR="004F1422" w:rsidSect="0097025F">
          <w:footerReference w:type="default" r:id="rId10"/>
          <w:pgSz w:w="11906" w:h="16838"/>
          <w:pgMar w:top="1985" w:right="1418" w:bottom="1418" w:left="1418" w:header="567" w:footer="596" w:gutter="0"/>
          <w:cols w:space="708"/>
          <w:docGrid w:linePitch="360"/>
        </w:sectPr>
      </w:pPr>
    </w:p>
    <w:p w14:paraId="30CB44F1" w14:textId="745A6A96" w:rsidR="000536A6" w:rsidRPr="007715E9" w:rsidRDefault="004F1422" w:rsidP="00BE1B6D">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000536A6">
        <w:rPr>
          <w:rFonts w:ascii="Arial" w:hAnsi="Arial" w:cs="Arial"/>
          <w:sz w:val="18"/>
          <w:szCs w:val="18"/>
        </w:rPr>
        <w:t>Obrazec št: 3</w:t>
      </w:r>
    </w:p>
    <w:p w14:paraId="1556CE5F" w14:textId="77777777" w:rsidR="000536A6" w:rsidRDefault="000536A6" w:rsidP="004F1422">
      <w:pPr>
        <w:spacing w:after="0"/>
        <w:jc w:val="right"/>
        <w:rPr>
          <w:rFonts w:ascii="Arial" w:hAnsi="Arial" w:cs="Arial"/>
          <w:sz w:val="18"/>
          <w:szCs w:val="18"/>
        </w:rPr>
      </w:pPr>
    </w:p>
    <w:p w14:paraId="72009967" w14:textId="77777777" w:rsidR="000536A6" w:rsidRDefault="000536A6" w:rsidP="000536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C0A09DE" w14:textId="77777777" w:rsidR="000536A6" w:rsidRDefault="000536A6" w:rsidP="000536A6">
      <w:pPr>
        <w:spacing w:after="120"/>
        <w:rPr>
          <w:rFonts w:ascii="Arial" w:hAnsi="Arial" w:cs="Arial"/>
        </w:rPr>
      </w:pPr>
    </w:p>
    <w:p w14:paraId="2BBD5E4F" w14:textId="77777777" w:rsidR="00CD7D13" w:rsidRDefault="00CD7D13" w:rsidP="00CD7D13">
      <w:pPr>
        <w:jc w:val="both"/>
        <w:rPr>
          <w:rFonts w:ascii="Arial" w:hAnsi="Arial" w:cs="Arial"/>
          <w:b/>
          <w:sz w:val="18"/>
          <w:szCs w:val="18"/>
        </w:rPr>
      </w:pPr>
      <w:r w:rsidRPr="001C0B29">
        <w:rPr>
          <w:rFonts w:ascii="Arial" w:hAnsi="Arial" w:cs="Arial"/>
          <w:b/>
          <w:sz w:val="18"/>
          <w:szCs w:val="18"/>
        </w:rPr>
        <w:t xml:space="preserve">Gospodarski subjekt naročnikov obrazec ESPD (datoteka XML) uvozi na spletni strani Portala javnih naročil/ESPD: </w:t>
      </w:r>
      <w:hyperlink r:id="rId11" w:history="1">
        <w:r w:rsidRPr="001C0B29">
          <w:rPr>
            <w:rStyle w:val="Hiperpovezava"/>
            <w:rFonts w:ascii="Arial" w:hAnsi="Arial" w:cs="Arial"/>
            <w:b/>
            <w:sz w:val="18"/>
            <w:szCs w:val="18"/>
          </w:rPr>
          <w:t>http://www.enarocanje.si/_ESPD/</w:t>
        </w:r>
      </w:hyperlink>
      <w:r w:rsidRPr="001C0B29">
        <w:rPr>
          <w:rFonts w:ascii="Arial" w:hAnsi="Arial" w:cs="Arial"/>
          <w:b/>
          <w:sz w:val="18"/>
          <w:szCs w:val="18"/>
        </w:rPr>
        <w:t xml:space="preserve"> in v njega neposredno vnese zahtevane podatke. </w:t>
      </w:r>
    </w:p>
    <w:p w14:paraId="603258A5" w14:textId="396BF1A5" w:rsidR="00CD7D13" w:rsidRDefault="00CD7D13" w:rsidP="00CD7D13">
      <w:pPr>
        <w:jc w:val="both"/>
        <w:rPr>
          <w:rFonts w:ascii="Arial" w:hAnsi="Arial" w:cs="Arial"/>
          <w:b/>
          <w:sz w:val="18"/>
          <w:szCs w:val="18"/>
        </w:rPr>
      </w:pPr>
      <w:bookmarkStart w:id="4" w:name="_Hlk511905322"/>
      <w:r w:rsidRPr="000A47FF">
        <w:rPr>
          <w:rFonts w:ascii="Arial" w:hAnsi="Arial" w:cs="Arial"/>
          <w:b/>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5" w:name="_Hlk531606225"/>
      <w:r w:rsidRPr="000A47FF">
        <w:rPr>
          <w:rFonts w:ascii="Arial" w:hAnsi="Arial" w:cs="Arial"/>
          <w:b/>
          <w:sz w:val="18"/>
          <w:szCs w:val="18"/>
        </w:rPr>
        <w:t>pri čemer se v slednjem primeru v skladu Splošnimi pogoji uporabe informacijskega sistema e-JN šteje, da je oddan pravno zavezujoč dokument, ki ima enako veljavnost kot podpisan</w:t>
      </w:r>
      <w:bookmarkEnd w:id="5"/>
      <w:r w:rsidRPr="000A47FF">
        <w:rPr>
          <w:rFonts w:ascii="Arial" w:hAnsi="Arial" w:cs="Arial"/>
          <w:b/>
          <w:sz w:val="18"/>
          <w:szCs w:val="18"/>
        </w:rPr>
        <w:t xml:space="preserve">. </w:t>
      </w:r>
      <w:bookmarkEnd w:id="4"/>
    </w:p>
    <w:p w14:paraId="067FACFA" w14:textId="77777777" w:rsidR="00CD7D13" w:rsidRPr="001C0B29" w:rsidRDefault="00CD7D13" w:rsidP="00CD7D13">
      <w:pPr>
        <w:jc w:val="both"/>
        <w:rPr>
          <w:rFonts w:ascii="Arial" w:hAnsi="Arial" w:cs="Arial"/>
          <w:b/>
          <w:sz w:val="18"/>
          <w:szCs w:val="18"/>
        </w:rPr>
      </w:pPr>
      <w:r w:rsidRPr="001C0B29">
        <w:rPr>
          <w:rFonts w:ascii="Arial" w:hAnsi="Arial" w:cs="Arial"/>
          <w:b/>
          <w:sz w:val="18"/>
          <w:szCs w:val="18"/>
        </w:rPr>
        <w:t xml:space="preserve">Za ostale sodelujoče ponudnik v razdelek »ESPD – ostali sodelujoči« priloži podpisane ESPD v pdf. obliki, ali v elektronski obliki podpisan xml. </w:t>
      </w:r>
    </w:p>
    <w:p w14:paraId="583AD1A9" w14:textId="77777777" w:rsidR="000536A6" w:rsidRDefault="000536A6" w:rsidP="004F1422">
      <w:pPr>
        <w:spacing w:after="0"/>
        <w:jc w:val="right"/>
        <w:rPr>
          <w:rFonts w:ascii="Arial" w:hAnsi="Arial" w:cs="Arial"/>
          <w:sz w:val="18"/>
          <w:szCs w:val="18"/>
        </w:rPr>
      </w:pPr>
    </w:p>
    <w:p w14:paraId="638A1523" w14:textId="77777777" w:rsidR="000536A6" w:rsidRDefault="000536A6" w:rsidP="004F1422">
      <w:pPr>
        <w:spacing w:after="0"/>
        <w:jc w:val="right"/>
        <w:rPr>
          <w:rFonts w:ascii="Arial" w:hAnsi="Arial" w:cs="Arial"/>
          <w:sz w:val="18"/>
          <w:szCs w:val="18"/>
        </w:rPr>
      </w:pPr>
    </w:p>
    <w:p w14:paraId="4359CA43" w14:textId="77777777" w:rsidR="000536A6" w:rsidRDefault="000536A6" w:rsidP="004F1422">
      <w:pPr>
        <w:spacing w:after="0"/>
        <w:jc w:val="right"/>
        <w:rPr>
          <w:rFonts w:ascii="Arial" w:hAnsi="Arial" w:cs="Arial"/>
          <w:sz w:val="18"/>
          <w:szCs w:val="18"/>
        </w:rPr>
      </w:pPr>
    </w:p>
    <w:p w14:paraId="66B1516B" w14:textId="77777777" w:rsidR="000536A6" w:rsidRDefault="000536A6" w:rsidP="004F1422">
      <w:pPr>
        <w:spacing w:after="0"/>
        <w:jc w:val="right"/>
        <w:rPr>
          <w:rFonts w:ascii="Arial" w:hAnsi="Arial" w:cs="Arial"/>
          <w:sz w:val="18"/>
          <w:szCs w:val="18"/>
        </w:rPr>
      </w:pPr>
    </w:p>
    <w:p w14:paraId="3B8D50FC" w14:textId="77777777" w:rsidR="000536A6" w:rsidRDefault="000536A6" w:rsidP="004F1422">
      <w:pPr>
        <w:spacing w:after="0"/>
        <w:jc w:val="right"/>
        <w:rPr>
          <w:rFonts w:ascii="Arial" w:hAnsi="Arial" w:cs="Arial"/>
          <w:sz w:val="18"/>
          <w:szCs w:val="18"/>
        </w:rPr>
      </w:pPr>
    </w:p>
    <w:p w14:paraId="3768A897" w14:textId="77777777" w:rsidR="000536A6" w:rsidRDefault="000536A6" w:rsidP="004F1422">
      <w:pPr>
        <w:spacing w:after="0"/>
        <w:jc w:val="right"/>
        <w:rPr>
          <w:rFonts w:ascii="Arial" w:hAnsi="Arial" w:cs="Arial"/>
          <w:sz w:val="18"/>
          <w:szCs w:val="18"/>
        </w:rPr>
      </w:pPr>
    </w:p>
    <w:p w14:paraId="451888EA" w14:textId="77777777" w:rsidR="000536A6" w:rsidRDefault="000536A6" w:rsidP="004F1422">
      <w:pPr>
        <w:spacing w:after="0"/>
        <w:jc w:val="right"/>
        <w:rPr>
          <w:rFonts w:ascii="Arial" w:hAnsi="Arial" w:cs="Arial"/>
          <w:sz w:val="18"/>
          <w:szCs w:val="18"/>
        </w:rPr>
      </w:pPr>
    </w:p>
    <w:p w14:paraId="59494D9A" w14:textId="77777777" w:rsidR="000536A6" w:rsidRDefault="000536A6" w:rsidP="004F1422">
      <w:pPr>
        <w:spacing w:after="0"/>
        <w:jc w:val="right"/>
        <w:rPr>
          <w:rFonts w:ascii="Arial" w:hAnsi="Arial" w:cs="Arial"/>
          <w:sz w:val="18"/>
          <w:szCs w:val="18"/>
        </w:rPr>
      </w:pPr>
    </w:p>
    <w:p w14:paraId="6C32E98E" w14:textId="77777777" w:rsidR="000536A6" w:rsidRDefault="000536A6" w:rsidP="004F1422">
      <w:pPr>
        <w:spacing w:after="0"/>
        <w:jc w:val="right"/>
        <w:rPr>
          <w:rFonts w:ascii="Arial" w:hAnsi="Arial" w:cs="Arial"/>
          <w:sz w:val="18"/>
          <w:szCs w:val="18"/>
        </w:rPr>
      </w:pPr>
    </w:p>
    <w:p w14:paraId="7836D9E7" w14:textId="77777777" w:rsidR="000536A6" w:rsidRDefault="000536A6" w:rsidP="004F1422">
      <w:pPr>
        <w:spacing w:after="0"/>
        <w:jc w:val="right"/>
        <w:rPr>
          <w:rFonts w:ascii="Arial" w:hAnsi="Arial" w:cs="Arial"/>
          <w:sz w:val="18"/>
          <w:szCs w:val="18"/>
        </w:rPr>
      </w:pPr>
    </w:p>
    <w:p w14:paraId="6B5273B8" w14:textId="77777777" w:rsidR="000536A6" w:rsidRDefault="000536A6" w:rsidP="004F1422">
      <w:pPr>
        <w:spacing w:after="0"/>
        <w:jc w:val="right"/>
        <w:rPr>
          <w:rFonts w:ascii="Arial" w:hAnsi="Arial" w:cs="Arial"/>
          <w:sz w:val="18"/>
          <w:szCs w:val="18"/>
        </w:rPr>
      </w:pPr>
    </w:p>
    <w:p w14:paraId="552E3CF9" w14:textId="77777777" w:rsidR="000536A6" w:rsidRDefault="000536A6" w:rsidP="004F1422">
      <w:pPr>
        <w:spacing w:after="0"/>
        <w:jc w:val="right"/>
        <w:rPr>
          <w:rFonts w:ascii="Arial" w:hAnsi="Arial" w:cs="Arial"/>
          <w:sz w:val="18"/>
          <w:szCs w:val="18"/>
        </w:rPr>
      </w:pPr>
    </w:p>
    <w:p w14:paraId="69E60248" w14:textId="77777777" w:rsidR="000536A6" w:rsidRDefault="000536A6" w:rsidP="004F1422">
      <w:pPr>
        <w:spacing w:after="0"/>
        <w:jc w:val="right"/>
        <w:rPr>
          <w:rFonts w:ascii="Arial" w:hAnsi="Arial" w:cs="Arial"/>
          <w:sz w:val="18"/>
          <w:szCs w:val="18"/>
        </w:rPr>
      </w:pPr>
    </w:p>
    <w:p w14:paraId="37F27E97" w14:textId="77777777" w:rsidR="000536A6" w:rsidRDefault="000536A6" w:rsidP="004F1422">
      <w:pPr>
        <w:spacing w:after="0"/>
        <w:jc w:val="right"/>
        <w:rPr>
          <w:rFonts w:ascii="Arial" w:hAnsi="Arial" w:cs="Arial"/>
          <w:sz w:val="18"/>
          <w:szCs w:val="18"/>
        </w:rPr>
      </w:pPr>
    </w:p>
    <w:p w14:paraId="6CEF390D" w14:textId="77777777" w:rsidR="000536A6" w:rsidRDefault="000536A6" w:rsidP="004F1422">
      <w:pPr>
        <w:spacing w:after="0"/>
        <w:jc w:val="right"/>
        <w:rPr>
          <w:rFonts w:ascii="Arial" w:hAnsi="Arial" w:cs="Arial"/>
          <w:sz w:val="18"/>
          <w:szCs w:val="18"/>
        </w:rPr>
      </w:pPr>
    </w:p>
    <w:p w14:paraId="306C8B87" w14:textId="77777777" w:rsidR="000536A6" w:rsidRDefault="000536A6" w:rsidP="004F1422">
      <w:pPr>
        <w:spacing w:after="0"/>
        <w:jc w:val="right"/>
        <w:rPr>
          <w:rFonts w:ascii="Arial" w:hAnsi="Arial" w:cs="Arial"/>
          <w:sz w:val="18"/>
          <w:szCs w:val="18"/>
        </w:rPr>
      </w:pPr>
    </w:p>
    <w:p w14:paraId="4F3191C9" w14:textId="77777777" w:rsidR="000536A6" w:rsidRDefault="000536A6" w:rsidP="004F1422">
      <w:pPr>
        <w:spacing w:after="0"/>
        <w:jc w:val="right"/>
        <w:rPr>
          <w:rFonts w:ascii="Arial" w:hAnsi="Arial" w:cs="Arial"/>
          <w:sz w:val="18"/>
          <w:szCs w:val="18"/>
        </w:rPr>
      </w:pPr>
    </w:p>
    <w:p w14:paraId="3BB29A65" w14:textId="77777777" w:rsidR="000536A6" w:rsidRDefault="000536A6" w:rsidP="004F1422">
      <w:pPr>
        <w:spacing w:after="0"/>
        <w:jc w:val="right"/>
        <w:rPr>
          <w:rFonts w:ascii="Arial" w:hAnsi="Arial" w:cs="Arial"/>
          <w:sz w:val="18"/>
          <w:szCs w:val="18"/>
        </w:rPr>
      </w:pPr>
    </w:p>
    <w:p w14:paraId="64F38D90" w14:textId="77777777" w:rsidR="000536A6" w:rsidRDefault="000536A6" w:rsidP="000536A6">
      <w:pPr>
        <w:spacing w:after="0"/>
        <w:rPr>
          <w:rFonts w:ascii="Arial" w:hAnsi="Arial" w:cs="Arial"/>
          <w:sz w:val="18"/>
          <w:szCs w:val="18"/>
        </w:rPr>
      </w:pPr>
    </w:p>
    <w:p w14:paraId="6E8AC532" w14:textId="77777777" w:rsidR="000536A6" w:rsidRDefault="000536A6" w:rsidP="004F1422">
      <w:pPr>
        <w:spacing w:after="0"/>
        <w:jc w:val="right"/>
        <w:rPr>
          <w:rFonts w:ascii="Arial" w:hAnsi="Arial" w:cs="Arial"/>
          <w:sz w:val="18"/>
          <w:szCs w:val="18"/>
        </w:rPr>
      </w:pPr>
    </w:p>
    <w:p w14:paraId="5CBC00FB" w14:textId="77777777" w:rsidR="000536A6" w:rsidRDefault="000536A6" w:rsidP="004F1422">
      <w:pPr>
        <w:spacing w:after="0"/>
        <w:jc w:val="right"/>
        <w:rPr>
          <w:rFonts w:ascii="Arial" w:hAnsi="Arial" w:cs="Arial"/>
          <w:sz w:val="18"/>
          <w:szCs w:val="18"/>
        </w:rPr>
      </w:pPr>
    </w:p>
    <w:p w14:paraId="337E73BA" w14:textId="77777777" w:rsidR="000536A6" w:rsidRDefault="000536A6" w:rsidP="004F1422">
      <w:pPr>
        <w:spacing w:after="0"/>
        <w:jc w:val="right"/>
        <w:rPr>
          <w:rFonts w:ascii="Arial" w:hAnsi="Arial" w:cs="Arial"/>
          <w:sz w:val="18"/>
          <w:szCs w:val="18"/>
        </w:rPr>
      </w:pPr>
    </w:p>
    <w:p w14:paraId="152A788B" w14:textId="77777777" w:rsidR="000536A6" w:rsidRDefault="000536A6" w:rsidP="004F1422">
      <w:pPr>
        <w:spacing w:after="0"/>
        <w:jc w:val="right"/>
        <w:rPr>
          <w:rFonts w:ascii="Arial" w:hAnsi="Arial" w:cs="Arial"/>
          <w:sz w:val="18"/>
          <w:szCs w:val="18"/>
        </w:rPr>
      </w:pPr>
    </w:p>
    <w:p w14:paraId="195F3B66" w14:textId="77777777" w:rsidR="000536A6" w:rsidRDefault="000536A6" w:rsidP="004F1422">
      <w:pPr>
        <w:spacing w:after="0"/>
        <w:jc w:val="right"/>
        <w:rPr>
          <w:rFonts w:ascii="Arial" w:hAnsi="Arial" w:cs="Arial"/>
          <w:sz w:val="18"/>
          <w:szCs w:val="18"/>
        </w:rPr>
      </w:pPr>
    </w:p>
    <w:p w14:paraId="757675CB" w14:textId="77777777" w:rsidR="000536A6" w:rsidRDefault="000536A6" w:rsidP="004F1422">
      <w:pPr>
        <w:spacing w:after="0"/>
        <w:jc w:val="right"/>
        <w:rPr>
          <w:rFonts w:ascii="Arial" w:hAnsi="Arial" w:cs="Arial"/>
          <w:sz w:val="18"/>
          <w:szCs w:val="18"/>
        </w:rPr>
      </w:pPr>
    </w:p>
    <w:p w14:paraId="5C91E05C" w14:textId="77777777" w:rsidR="000536A6" w:rsidRDefault="000536A6" w:rsidP="004F1422">
      <w:pPr>
        <w:spacing w:after="0"/>
        <w:jc w:val="right"/>
        <w:rPr>
          <w:rFonts w:ascii="Arial" w:hAnsi="Arial" w:cs="Arial"/>
          <w:sz w:val="18"/>
          <w:szCs w:val="18"/>
        </w:rPr>
      </w:pPr>
    </w:p>
    <w:p w14:paraId="63590DC0" w14:textId="77777777" w:rsidR="000536A6" w:rsidRDefault="000536A6" w:rsidP="004F1422">
      <w:pPr>
        <w:spacing w:after="0"/>
        <w:jc w:val="right"/>
        <w:rPr>
          <w:rFonts w:ascii="Arial" w:hAnsi="Arial" w:cs="Arial"/>
          <w:sz w:val="18"/>
          <w:szCs w:val="18"/>
        </w:rPr>
      </w:pPr>
    </w:p>
    <w:p w14:paraId="6A7160E7" w14:textId="77777777" w:rsidR="000536A6" w:rsidRDefault="000536A6" w:rsidP="004F1422">
      <w:pPr>
        <w:spacing w:after="0"/>
        <w:jc w:val="right"/>
        <w:rPr>
          <w:rFonts w:ascii="Arial" w:hAnsi="Arial" w:cs="Arial"/>
          <w:sz w:val="18"/>
          <w:szCs w:val="18"/>
        </w:rPr>
      </w:pPr>
    </w:p>
    <w:p w14:paraId="1A9F7C2D" w14:textId="77777777" w:rsidR="000536A6" w:rsidRDefault="000536A6" w:rsidP="004F1422">
      <w:pPr>
        <w:spacing w:after="0"/>
        <w:jc w:val="right"/>
        <w:rPr>
          <w:rFonts w:ascii="Arial" w:hAnsi="Arial" w:cs="Arial"/>
          <w:sz w:val="18"/>
          <w:szCs w:val="18"/>
        </w:rPr>
      </w:pPr>
    </w:p>
    <w:p w14:paraId="736B804B" w14:textId="77777777" w:rsidR="000536A6" w:rsidRDefault="000536A6" w:rsidP="004F1422">
      <w:pPr>
        <w:spacing w:after="0"/>
        <w:jc w:val="right"/>
        <w:rPr>
          <w:rFonts w:ascii="Arial" w:hAnsi="Arial" w:cs="Arial"/>
          <w:sz w:val="18"/>
          <w:szCs w:val="18"/>
        </w:rPr>
      </w:pPr>
    </w:p>
    <w:p w14:paraId="7D221B15" w14:textId="77777777" w:rsidR="0091092E" w:rsidRDefault="0091092E" w:rsidP="004F1422">
      <w:pPr>
        <w:spacing w:after="0"/>
        <w:jc w:val="right"/>
        <w:rPr>
          <w:rFonts w:ascii="Arial" w:hAnsi="Arial" w:cs="Arial"/>
          <w:sz w:val="18"/>
          <w:szCs w:val="18"/>
        </w:rPr>
      </w:pPr>
    </w:p>
    <w:p w14:paraId="2075F429" w14:textId="77777777" w:rsidR="0091092E" w:rsidRDefault="0091092E" w:rsidP="004F1422">
      <w:pPr>
        <w:spacing w:after="0"/>
        <w:jc w:val="right"/>
        <w:rPr>
          <w:rFonts w:ascii="Arial" w:hAnsi="Arial" w:cs="Arial"/>
          <w:sz w:val="18"/>
          <w:szCs w:val="18"/>
        </w:rPr>
      </w:pPr>
    </w:p>
    <w:p w14:paraId="6824825D" w14:textId="77777777" w:rsidR="0091092E" w:rsidRDefault="0091092E" w:rsidP="004F1422">
      <w:pPr>
        <w:spacing w:after="0"/>
        <w:jc w:val="right"/>
        <w:rPr>
          <w:rFonts w:ascii="Arial" w:hAnsi="Arial" w:cs="Arial"/>
          <w:sz w:val="18"/>
          <w:szCs w:val="18"/>
        </w:rPr>
      </w:pPr>
    </w:p>
    <w:p w14:paraId="5BAA0FD6" w14:textId="77777777" w:rsidR="0091092E" w:rsidRDefault="0091092E" w:rsidP="004F1422">
      <w:pPr>
        <w:spacing w:after="0"/>
        <w:jc w:val="right"/>
        <w:rPr>
          <w:rFonts w:ascii="Arial" w:hAnsi="Arial" w:cs="Arial"/>
          <w:sz w:val="18"/>
          <w:szCs w:val="18"/>
        </w:rPr>
      </w:pPr>
    </w:p>
    <w:p w14:paraId="7E25B50E" w14:textId="77777777" w:rsidR="000536A6" w:rsidRDefault="000536A6" w:rsidP="004F1422">
      <w:pPr>
        <w:spacing w:after="0"/>
        <w:jc w:val="right"/>
        <w:rPr>
          <w:rFonts w:ascii="Arial" w:hAnsi="Arial" w:cs="Arial"/>
          <w:sz w:val="18"/>
          <w:szCs w:val="18"/>
        </w:rPr>
      </w:pPr>
    </w:p>
    <w:p w14:paraId="70D87C4A" w14:textId="77777777" w:rsidR="00F4435A" w:rsidRDefault="00F4435A" w:rsidP="004F1422">
      <w:pPr>
        <w:spacing w:after="0"/>
        <w:jc w:val="right"/>
        <w:rPr>
          <w:rFonts w:ascii="Arial" w:hAnsi="Arial" w:cs="Arial"/>
          <w:sz w:val="18"/>
          <w:szCs w:val="18"/>
        </w:rPr>
      </w:pPr>
    </w:p>
    <w:p w14:paraId="61F43DF3" w14:textId="77777777" w:rsidR="0097025F" w:rsidRDefault="0097025F" w:rsidP="004F1422">
      <w:pPr>
        <w:spacing w:after="0"/>
        <w:jc w:val="right"/>
        <w:rPr>
          <w:rFonts w:ascii="Arial" w:hAnsi="Arial" w:cs="Arial"/>
          <w:sz w:val="18"/>
          <w:szCs w:val="18"/>
        </w:rPr>
      </w:pPr>
    </w:p>
    <w:p w14:paraId="42E883B7" w14:textId="77777777" w:rsidR="009C1F5C" w:rsidRDefault="009C1F5C" w:rsidP="009C1F5C">
      <w:pPr>
        <w:spacing w:after="0"/>
        <w:jc w:val="right"/>
        <w:rPr>
          <w:rFonts w:ascii="Arial" w:hAnsi="Arial" w:cs="Arial"/>
          <w:sz w:val="18"/>
          <w:szCs w:val="18"/>
        </w:rPr>
      </w:pPr>
      <w:r>
        <w:rPr>
          <w:rFonts w:ascii="Arial" w:hAnsi="Arial" w:cs="Arial"/>
          <w:sz w:val="18"/>
          <w:szCs w:val="18"/>
        </w:rPr>
        <w:lastRenderedPageBreak/>
        <w:t>Obrazec št: 4</w:t>
      </w:r>
    </w:p>
    <w:p w14:paraId="6D11E123" w14:textId="77777777" w:rsidR="009C1F5C" w:rsidRPr="007715E9" w:rsidRDefault="009C1F5C" w:rsidP="009C1F5C">
      <w:pPr>
        <w:spacing w:after="0"/>
        <w:jc w:val="right"/>
        <w:rPr>
          <w:rFonts w:ascii="Arial" w:hAnsi="Arial" w:cs="Arial"/>
          <w:sz w:val="18"/>
          <w:szCs w:val="18"/>
        </w:rPr>
      </w:pPr>
    </w:p>
    <w:p w14:paraId="61F6FDDD" w14:textId="77777777" w:rsidR="009C1F5C" w:rsidRDefault="009C1F5C" w:rsidP="009C1F5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5B75F4C1" w14:textId="77777777" w:rsidR="009C1F5C" w:rsidRDefault="009C1F5C" w:rsidP="009C1F5C">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W w:w="0" w:type="auto"/>
        <w:tblInd w:w="108" w:type="dxa"/>
        <w:tblLook w:val="04A0" w:firstRow="1" w:lastRow="0" w:firstColumn="1" w:lastColumn="0" w:noHBand="0" w:noVBand="1"/>
      </w:tblPr>
      <w:tblGrid>
        <w:gridCol w:w="8962"/>
      </w:tblGrid>
      <w:tr w:rsidR="009C1F5C" w14:paraId="35C16480" w14:textId="77777777" w:rsidTr="0001172C">
        <w:tc>
          <w:tcPr>
            <w:tcW w:w="0" w:type="auto"/>
            <w:tcMar>
              <w:top w:w="0" w:type="auto"/>
              <w:bottom w:w="0" w:type="auto"/>
            </w:tcMar>
          </w:tcPr>
          <w:p w14:paraId="573B786A" w14:textId="77777777" w:rsidR="009C1F5C" w:rsidRPr="00D77C17" w:rsidRDefault="009C1F5C" w:rsidP="0001172C">
            <w:pPr>
              <w:numPr>
                <w:ilvl w:val="0"/>
                <w:numId w:val="20"/>
              </w:numPr>
              <w:jc w:val="both"/>
              <w:rPr>
                <w:rFonts w:ascii="Arial" w:hAnsi="Arial" w:cs="Arial"/>
                <w:color w:val="000000"/>
                <w:sz w:val="18"/>
                <w:szCs w:val="18"/>
              </w:rPr>
            </w:pPr>
            <w:r>
              <w:rPr>
                <w:rFonts w:ascii="Arial" w:hAnsi="Arial" w:cs="Arial"/>
                <w:color w:val="000000"/>
                <w:sz w:val="18"/>
                <w:szCs w:val="18"/>
              </w:rPr>
              <w:t xml:space="preserve">gospodarskemu subjektu nista bili </w:t>
            </w: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 xml:space="preserve">pred potekom roka za oddajo ponudb pristojni organ Republike Slovenije ali druge države članice ali tretje države </w:t>
            </w:r>
            <w:r>
              <w:rPr>
                <w:rFonts w:ascii="Arial" w:hAnsi="Arial" w:cs="Arial"/>
                <w:color w:val="000000"/>
                <w:sz w:val="18"/>
                <w:szCs w:val="18"/>
                <w:shd w:val="clear" w:color="auto" w:fill="FFFFFF"/>
              </w:rPr>
              <w:t>ugotovljeni</w:t>
            </w:r>
            <w:r w:rsidRPr="0002784D">
              <w:rPr>
                <w:rFonts w:ascii="Arial" w:hAnsi="Arial" w:cs="Arial"/>
                <w:color w:val="000000"/>
                <w:sz w:val="18"/>
                <w:szCs w:val="18"/>
                <w:shd w:val="clear" w:color="auto" w:fill="FFFFFF"/>
              </w:rPr>
              <w:t xml:space="preserve">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p>
          <w:p w14:paraId="1F874E5B" w14:textId="77777777" w:rsidR="009C1F5C" w:rsidRDefault="009C1F5C" w:rsidP="0001172C">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4D5B65A" w14:textId="77777777" w:rsidR="009C1F5C" w:rsidRDefault="009C1F5C" w:rsidP="0001172C">
            <w:pPr>
              <w:numPr>
                <w:ilvl w:val="0"/>
                <w:numId w:val="2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739591E" w14:textId="77777777" w:rsidR="009C1F5C" w:rsidRDefault="009C1F5C" w:rsidP="009C1F5C">
      <w:pPr>
        <w:spacing w:before="225" w:after="225" w:line="240" w:lineRule="auto"/>
        <w:jc w:val="center"/>
      </w:pPr>
      <w:r>
        <w:rPr>
          <w:rFonts w:ascii="Arial" w:hAnsi="Arial" w:cs="Arial"/>
          <w:b/>
          <w:bCs/>
          <w:color w:val="000000"/>
          <w:sz w:val="21"/>
          <w:szCs w:val="21"/>
        </w:rPr>
        <w:t>POOBLASTILO</w:t>
      </w:r>
    </w:p>
    <w:p w14:paraId="4E1CACD6" w14:textId="1BBDFB2E" w:rsidR="009C1F5C" w:rsidRDefault="009C1F5C" w:rsidP="009C1F5C">
      <w:pPr>
        <w:spacing w:before="225" w:after="225" w:line="240" w:lineRule="auto"/>
        <w:jc w:val="both"/>
      </w:pPr>
      <w:r>
        <w:rPr>
          <w:rFonts w:ascii="Arial" w:hAnsi="Arial" w:cs="Arial"/>
          <w:color w:val="000000"/>
          <w:sz w:val="18"/>
          <w:szCs w:val="18"/>
        </w:rPr>
        <w:t xml:space="preserve">Pooblaščamo naročnika </w:t>
      </w:r>
      <w:r w:rsidR="00447B45">
        <w:rPr>
          <w:rFonts w:ascii="Arial" w:hAnsi="Arial" w:cs="Arial"/>
          <w:b/>
          <w:bCs/>
          <w:color w:val="000000"/>
          <w:sz w:val="18"/>
          <w:szCs w:val="18"/>
        </w:rPr>
        <w:t>Zavod za gradbeništvo Slovenije, Dimičeva ulica 12, 1000 Ljubljana</w:t>
      </w:r>
      <w:r w:rsidR="00447B45" w:rsidRPr="007715E9">
        <w:rPr>
          <w:rFonts w:ascii="Arial" w:hAnsi="Arial" w:cs="Arial"/>
          <w:bCs/>
          <w:color w:val="000000"/>
          <w:sz w:val="18"/>
          <w:szCs w:val="18"/>
        </w:rPr>
        <w:t>,</w:t>
      </w:r>
      <w:r w:rsidR="00447B45" w:rsidRPr="007715E9">
        <w:rPr>
          <w:rFonts w:ascii="Arial" w:hAnsi="Arial" w:cs="Arial"/>
          <w:color w:val="000000"/>
          <w:sz w:val="18"/>
          <w:szCs w:val="18"/>
        </w:rPr>
        <w:t xml:space="preserve"> </w:t>
      </w:r>
      <w:r w:rsidR="00447B45">
        <w:rPr>
          <w:rFonts w:ascii="Arial" w:hAnsi="Arial" w:cs="Arial"/>
          <w:color w:val="000000"/>
          <w:sz w:val="18"/>
          <w:szCs w:val="18"/>
        </w:rPr>
        <w:t>da za potrebe preverjanja izpolnjevanja pogojev v postopku javnega naročila z naslovom »</w:t>
      </w:r>
      <w:r w:rsidR="00447B45">
        <w:rPr>
          <w:rFonts w:ascii="Arial" w:hAnsi="Arial" w:cs="Arial"/>
          <w:sz w:val="18"/>
          <w:szCs w:val="18"/>
        </w:rPr>
        <w:t>Sistem za mehansko preskušanje materialov</w:t>
      </w:r>
      <w:r w:rsidR="00447B45" w:rsidRPr="00744A12">
        <w:rPr>
          <w:rFonts w:ascii="Arial" w:hAnsi="Arial" w:cs="Arial"/>
          <w:sz w:val="18"/>
          <w:szCs w:val="18"/>
        </w:rPr>
        <w:t xml:space="preserve"> </w:t>
      </w:r>
      <w:r w:rsidR="00447B45" w:rsidRPr="00976ECD">
        <w:rPr>
          <w:rFonts w:ascii="Arial" w:hAnsi="Arial" w:cs="Arial"/>
          <w:sz w:val="18"/>
          <w:szCs w:val="18"/>
        </w:rPr>
        <w:t>(</w:t>
      </w:r>
      <w:r w:rsidR="00447B45">
        <w:rPr>
          <w:rFonts w:ascii="Arial" w:hAnsi="Arial" w:cs="Arial"/>
          <w:sz w:val="18"/>
          <w:szCs w:val="18"/>
        </w:rPr>
        <w:t>2</w:t>
      </w:r>
      <w:r w:rsidR="00447B45">
        <w:rPr>
          <w:rFonts w:ascii="Arial" w:hAnsi="Arial" w:cs="Arial"/>
          <w:sz w:val="40"/>
          <w:szCs w:val="40"/>
        </w:rPr>
        <w:t xml:space="preserve"> </w:t>
      </w:r>
      <w:r w:rsidR="00447B45">
        <w:rPr>
          <w:rFonts w:ascii="Arial" w:hAnsi="Arial" w:cs="Arial"/>
          <w:color w:val="222222"/>
          <w:sz w:val="18"/>
          <w:szCs w:val="18"/>
          <w:shd w:val="clear" w:color="auto" w:fill="FFFFFF"/>
        </w:rPr>
        <w:t xml:space="preserve">sklopa)« </w:t>
      </w:r>
      <w:r>
        <w:rPr>
          <w:rFonts w:ascii="Arial" w:hAnsi="Arial" w:cs="Arial"/>
          <w:color w:val="000000"/>
          <w:sz w:val="18"/>
          <w:szCs w:val="18"/>
        </w:rPr>
        <w:t>od Ministrstva za pravosodje pridobi potrdilo iz kazenske evidence in evidence o prekrških.</w:t>
      </w:r>
    </w:p>
    <w:tbl>
      <w:tblPr>
        <w:tblW w:w="5010" w:type="pct"/>
        <w:tblInd w:w="9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
        <w:gridCol w:w="2716"/>
        <w:gridCol w:w="1810"/>
        <w:gridCol w:w="4535"/>
      </w:tblGrid>
      <w:tr w:rsidR="009C1F5C" w14:paraId="2BAB85DC" w14:textId="77777777" w:rsidTr="0001172C">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1F7EE2" w14:textId="77777777" w:rsidR="009C1F5C" w:rsidRDefault="009C1F5C" w:rsidP="0001172C">
            <w:pPr>
              <w:jc w:val="right"/>
            </w:pPr>
            <w:r>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538894" w14:textId="77777777" w:rsidR="009C1F5C" w:rsidRDefault="009C1F5C" w:rsidP="0001172C">
            <w:r>
              <w:rPr>
                <w:rFonts w:ascii="Arial" w:hAnsi="Arial" w:cs="Arial"/>
                <w:color w:val="000000"/>
                <w:position w:val="-2"/>
                <w:sz w:val="18"/>
                <w:szCs w:val="18"/>
              </w:rPr>
              <w:t> </w:t>
            </w:r>
          </w:p>
        </w:tc>
      </w:tr>
      <w:tr w:rsidR="009C1F5C" w14:paraId="34018E00" w14:textId="77777777" w:rsidTr="0001172C">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3B1891" w14:textId="77777777" w:rsidR="009C1F5C" w:rsidRDefault="009C1F5C" w:rsidP="0001172C">
            <w:pPr>
              <w:jc w:val="right"/>
            </w:pPr>
            <w:r>
              <w:rPr>
                <w:rFonts w:ascii="Arial" w:hAnsi="Arial" w:cs="Arial"/>
                <w:color w:val="000000"/>
                <w:position w:val="-2"/>
                <w:sz w:val="18"/>
                <w:szCs w:val="18"/>
              </w:rPr>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2A7619" w14:textId="77777777" w:rsidR="009C1F5C" w:rsidRDefault="009C1F5C" w:rsidP="0001172C">
            <w:r>
              <w:rPr>
                <w:rFonts w:ascii="Arial" w:hAnsi="Arial" w:cs="Arial"/>
                <w:color w:val="000000"/>
                <w:position w:val="-2"/>
                <w:sz w:val="18"/>
                <w:szCs w:val="18"/>
              </w:rPr>
              <w:t> </w:t>
            </w:r>
          </w:p>
        </w:tc>
      </w:tr>
      <w:tr w:rsidR="009C1F5C" w14:paraId="79B7D68D" w14:textId="77777777" w:rsidTr="0001172C">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B165A6" w14:textId="77777777" w:rsidR="009C1F5C" w:rsidRDefault="009C1F5C" w:rsidP="0001172C">
            <w:pPr>
              <w:jc w:val="right"/>
            </w:pPr>
            <w:r>
              <w:rPr>
                <w:rFonts w:ascii="Arial" w:hAnsi="Arial" w:cs="Arial"/>
                <w:color w:val="000000"/>
                <w:position w:val="-2"/>
                <w:sz w:val="18"/>
                <w:szCs w:val="18"/>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956E5E" w14:textId="77777777" w:rsidR="009C1F5C" w:rsidRDefault="009C1F5C" w:rsidP="0001172C">
            <w:r>
              <w:rPr>
                <w:rFonts w:ascii="Arial" w:hAnsi="Arial" w:cs="Arial"/>
                <w:color w:val="000000"/>
                <w:position w:val="-2"/>
                <w:sz w:val="18"/>
                <w:szCs w:val="18"/>
              </w:rPr>
              <w:t> </w:t>
            </w:r>
          </w:p>
        </w:tc>
      </w:tr>
      <w:tr w:rsidR="009C1F5C" w14:paraId="2690D7C6" w14:textId="77777777" w:rsidTr="0001172C">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AEC73A" w14:textId="77777777" w:rsidR="009C1F5C" w:rsidRDefault="009C1F5C" w:rsidP="0001172C">
            <w:pPr>
              <w:jc w:val="right"/>
            </w:pPr>
            <w:r>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1DB40A" w14:textId="77777777" w:rsidR="009C1F5C" w:rsidRDefault="009C1F5C" w:rsidP="0001172C">
            <w:r>
              <w:rPr>
                <w:rFonts w:ascii="Arial" w:hAnsi="Arial" w:cs="Arial"/>
                <w:color w:val="000000"/>
                <w:position w:val="-2"/>
                <w:sz w:val="18"/>
                <w:szCs w:val="18"/>
              </w:rPr>
              <w:t> </w:t>
            </w:r>
          </w:p>
        </w:tc>
      </w:tr>
      <w:tr w:rsidR="009C1F5C" w14:paraId="63F141EA" w14:textId="77777777" w:rsidTr="0001172C">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B28F63" w14:textId="77777777" w:rsidR="009C1F5C" w:rsidRDefault="009C1F5C" w:rsidP="0001172C">
            <w:pPr>
              <w:jc w:val="right"/>
            </w:pPr>
            <w:r>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33953D" w14:textId="77777777" w:rsidR="009C1F5C" w:rsidRDefault="009C1F5C" w:rsidP="0001172C">
            <w:r>
              <w:rPr>
                <w:rFonts w:ascii="Arial" w:hAnsi="Arial" w:cs="Arial"/>
                <w:color w:val="000000"/>
                <w:position w:val="-2"/>
                <w:sz w:val="18"/>
                <w:szCs w:val="18"/>
              </w:rPr>
              <w:t> </w:t>
            </w:r>
          </w:p>
        </w:tc>
      </w:tr>
      <w:tr w:rsidR="009C1F5C" w14:paraId="2C6FA7A7" w14:textId="77777777" w:rsidTr="000117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397A9868" w14:textId="77777777" w:rsidR="009C1F5C" w:rsidRDefault="009C1F5C" w:rsidP="0001172C">
            <w:pPr>
              <w:rPr>
                <w:rFonts w:ascii="Arial" w:hAnsi="Arial" w:cs="Arial"/>
                <w:color w:val="000000"/>
                <w:sz w:val="18"/>
                <w:szCs w:val="18"/>
              </w:rPr>
            </w:pPr>
            <w:r>
              <w:rPr>
                <w:rFonts w:ascii="Arial" w:hAnsi="Arial" w:cs="Arial"/>
                <w:color w:val="000000"/>
                <w:sz w:val="18"/>
                <w:szCs w:val="18"/>
              </w:rPr>
              <w:t> </w:t>
            </w:r>
          </w:p>
          <w:p w14:paraId="2F35A4ED" w14:textId="77777777" w:rsidR="009C1F5C" w:rsidRDefault="009C1F5C" w:rsidP="0001172C">
            <w:r>
              <w:rPr>
                <w:rFonts w:ascii="Arial" w:hAnsi="Arial" w:cs="Arial"/>
                <w:color w:val="000000"/>
                <w:position w:val="-2"/>
                <w:sz w:val="18"/>
                <w:szCs w:val="18"/>
              </w:rPr>
              <w:t>Kraj in datum:</w:t>
            </w:r>
          </w:p>
        </w:tc>
        <w:tc>
          <w:tcPr>
            <w:tcW w:w="0" w:type="auto"/>
            <w:tcMar>
              <w:top w:w="75" w:type="dxa"/>
              <w:bottom w:w="75" w:type="dxa"/>
            </w:tcMar>
            <w:vAlign w:val="center"/>
          </w:tcPr>
          <w:p w14:paraId="3804D517" w14:textId="77777777" w:rsidR="009C1F5C" w:rsidRDefault="009C1F5C" w:rsidP="0001172C">
            <w:r>
              <w:rPr>
                <w:rFonts w:ascii="Arial" w:hAnsi="Arial" w:cs="Arial"/>
                <w:color w:val="000000"/>
                <w:position w:val="-2"/>
                <w:sz w:val="18"/>
                <w:szCs w:val="18"/>
              </w:rPr>
              <w:t>Ime in priimek: _____________________</w:t>
            </w:r>
          </w:p>
        </w:tc>
      </w:tr>
      <w:tr w:rsidR="009C1F5C" w14:paraId="17D17E93" w14:textId="77777777" w:rsidTr="000117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527F7268" w14:textId="77777777" w:rsidR="009C1F5C" w:rsidRDefault="009C1F5C" w:rsidP="0001172C">
            <w:r>
              <w:rPr>
                <w:rFonts w:ascii="Arial" w:hAnsi="Arial" w:cs="Arial"/>
                <w:color w:val="000000"/>
                <w:position w:val="-2"/>
                <w:sz w:val="18"/>
                <w:szCs w:val="18"/>
              </w:rPr>
              <w:t> </w:t>
            </w:r>
          </w:p>
        </w:tc>
        <w:tc>
          <w:tcPr>
            <w:tcW w:w="0" w:type="auto"/>
            <w:tcMar>
              <w:top w:w="75" w:type="dxa"/>
              <w:bottom w:w="75" w:type="dxa"/>
            </w:tcMar>
            <w:vAlign w:val="center"/>
          </w:tcPr>
          <w:p w14:paraId="7E54D738" w14:textId="77777777" w:rsidR="009C1F5C" w:rsidRDefault="009C1F5C" w:rsidP="0001172C">
            <w:pPr>
              <w:jc w:val="center"/>
            </w:pPr>
            <w:r>
              <w:rPr>
                <w:rFonts w:ascii="Arial" w:hAnsi="Arial" w:cs="Arial"/>
                <w:color w:val="A9A9A9"/>
                <w:position w:val="-2"/>
                <w:sz w:val="18"/>
                <w:szCs w:val="18"/>
              </w:rPr>
              <w:t>(žig in podpis)</w:t>
            </w:r>
          </w:p>
        </w:tc>
      </w:tr>
    </w:tbl>
    <w:p w14:paraId="5AF1915C" w14:textId="77777777" w:rsidR="009C1F5C" w:rsidRDefault="009C1F5C" w:rsidP="009C1F5C">
      <w:pPr>
        <w:spacing w:after="0" w:line="240" w:lineRule="auto"/>
        <w:jc w:val="right"/>
        <w:rPr>
          <w:rFonts w:ascii="Arial" w:hAnsi="Arial" w:cs="Arial"/>
          <w:color w:val="000000"/>
          <w:sz w:val="18"/>
          <w:szCs w:val="18"/>
        </w:rPr>
      </w:pPr>
    </w:p>
    <w:p w14:paraId="00626CF6" w14:textId="77777777" w:rsidR="009C1F5C" w:rsidRDefault="009C1F5C" w:rsidP="009C1F5C">
      <w:pPr>
        <w:spacing w:after="0" w:line="240" w:lineRule="auto"/>
        <w:jc w:val="right"/>
        <w:rPr>
          <w:rFonts w:ascii="Arial" w:hAnsi="Arial" w:cs="Arial"/>
          <w:color w:val="000000"/>
          <w:sz w:val="18"/>
          <w:szCs w:val="18"/>
        </w:rPr>
      </w:pPr>
      <w:r>
        <w:rPr>
          <w:rFonts w:ascii="Arial" w:hAnsi="Arial" w:cs="Arial"/>
          <w:color w:val="000000"/>
          <w:sz w:val="18"/>
          <w:szCs w:val="18"/>
        </w:rPr>
        <w:t> </w:t>
      </w:r>
    </w:p>
    <w:p w14:paraId="12FDAEBF" w14:textId="77777777" w:rsidR="00B845AE" w:rsidRDefault="00B845AE" w:rsidP="009C1F5C">
      <w:pPr>
        <w:spacing w:after="0" w:line="240" w:lineRule="auto"/>
        <w:jc w:val="right"/>
        <w:rPr>
          <w:rFonts w:ascii="Arial" w:hAnsi="Arial" w:cs="Arial"/>
          <w:sz w:val="18"/>
          <w:szCs w:val="18"/>
        </w:rPr>
      </w:pPr>
      <w:r>
        <w:rPr>
          <w:rFonts w:ascii="Arial" w:hAnsi="Arial" w:cs="Arial"/>
          <w:sz w:val="18"/>
          <w:szCs w:val="18"/>
        </w:rPr>
        <w:br w:type="page"/>
      </w:r>
    </w:p>
    <w:p w14:paraId="5AFADA7B" w14:textId="2466B36A" w:rsidR="009C1F5C" w:rsidRDefault="009C1F5C" w:rsidP="009C1F5C">
      <w:pPr>
        <w:spacing w:after="0" w:line="240" w:lineRule="auto"/>
        <w:jc w:val="right"/>
        <w:rPr>
          <w:rFonts w:ascii="Arial" w:hAnsi="Arial" w:cs="Arial"/>
          <w:sz w:val="18"/>
          <w:szCs w:val="18"/>
        </w:rPr>
      </w:pPr>
      <w:r>
        <w:rPr>
          <w:rFonts w:ascii="Arial" w:hAnsi="Arial" w:cs="Arial"/>
          <w:sz w:val="18"/>
          <w:szCs w:val="18"/>
        </w:rPr>
        <w:lastRenderedPageBreak/>
        <w:t>Obrazec št: 5</w:t>
      </w:r>
    </w:p>
    <w:p w14:paraId="649C749A" w14:textId="77777777" w:rsidR="009C1F5C" w:rsidRPr="007715E9" w:rsidRDefault="009C1F5C" w:rsidP="009C1F5C">
      <w:pPr>
        <w:spacing w:after="0" w:line="240" w:lineRule="auto"/>
        <w:jc w:val="right"/>
        <w:rPr>
          <w:rFonts w:ascii="Arial" w:hAnsi="Arial" w:cs="Arial"/>
          <w:sz w:val="18"/>
          <w:szCs w:val="18"/>
        </w:rPr>
      </w:pPr>
    </w:p>
    <w:p w14:paraId="613230F4" w14:textId="77777777" w:rsidR="009C1F5C" w:rsidRDefault="009C1F5C" w:rsidP="009C1F5C">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rPr>
      </w:pPr>
      <w:r>
        <w:rPr>
          <w:rFonts w:ascii="Arial" w:hAnsi="Arial" w:cs="Arial"/>
        </w:rPr>
        <w:t>Izjava članov organov in zastopnikov gospodarskega subjekta in pooblastilo za pridobitev podatkov iz kazenske evidence</w:t>
      </w:r>
    </w:p>
    <w:p w14:paraId="5D8CE7E4" w14:textId="77777777" w:rsidR="009C1F5C" w:rsidRDefault="009C1F5C" w:rsidP="009C1F5C">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W w:w="0" w:type="auto"/>
        <w:tblInd w:w="108" w:type="dxa"/>
        <w:tblLook w:val="04A0" w:firstRow="1" w:lastRow="0" w:firstColumn="1" w:lastColumn="0" w:noHBand="0" w:noVBand="1"/>
      </w:tblPr>
      <w:tblGrid>
        <w:gridCol w:w="8962"/>
      </w:tblGrid>
      <w:tr w:rsidR="009C1F5C" w14:paraId="5A5AAC4C" w14:textId="77777777" w:rsidTr="0001172C">
        <w:tc>
          <w:tcPr>
            <w:tcW w:w="0" w:type="auto"/>
            <w:tcMar>
              <w:top w:w="0" w:type="auto"/>
              <w:bottom w:w="0" w:type="auto"/>
            </w:tcMar>
          </w:tcPr>
          <w:p w14:paraId="01A8FB36" w14:textId="77777777" w:rsidR="009C1F5C" w:rsidRDefault="009C1F5C" w:rsidP="0001172C">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4AB9F0E0" w14:textId="77777777" w:rsidR="009C1F5C" w:rsidRDefault="009C1F5C" w:rsidP="0001172C">
            <w:pPr>
              <w:numPr>
                <w:ilvl w:val="0"/>
                <w:numId w:val="22"/>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390CCA1" w14:textId="77777777" w:rsidR="009C1F5C" w:rsidRDefault="009C1F5C" w:rsidP="009C1F5C">
      <w:pPr>
        <w:spacing w:before="225" w:after="225" w:line="240" w:lineRule="auto"/>
        <w:jc w:val="center"/>
      </w:pPr>
      <w:r>
        <w:rPr>
          <w:rFonts w:ascii="Arial" w:hAnsi="Arial" w:cs="Arial"/>
          <w:b/>
          <w:bCs/>
          <w:color w:val="000000"/>
          <w:sz w:val="21"/>
          <w:szCs w:val="21"/>
        </w:rPr>
        <w:t>POOBLASTILO</w:t>
      </w:r>
    </w:p>
    <w:p w14:paraId="45072157" w14:textId="6143CC3C" w:rsidR="009C1F5C" w:rsidRPr="0091092E" w:rsidRDefault="009C1F5C" w:rsidP="009C1F5C">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Spodaj podpisani pooblaščam naročnika </w:t>
      </w:r>
      <w:r>
        <w:rPr>
          <w:rFonts w:ascii="Arial" w:hAnsi="Arial" w:cs="Arial"/>
          <w:b/>
          <w:bCs/>
          <w:color w:val="000000"/>
          <w:sz w:val="18"/>
          <w:szCs w:val="18"/>
        </w:rPr>
        <w:t>Zavod za gradbeništvo Slovenije, Dimičeva ulica 12, 1000 Ljubljana</w:t>
      </w:r>
      <w:r w:rsidRPr="007715E9">
        <w:rPr>
          <w:rFonts w:ascii="Arial" w:hAnsi="Arial" w:cs="Arial"/>
          <w:bCs/>
          <w:color w:val="000000"/>
          <w:sz w:val="18"/>
          <w:szCs w:val="18"/>
        </w:rPr>
        <w:t>,</w:t>
      </w:r>
      <w:r w:rsidRPr="007715E9">
        <w:rPr>
          <w:rFonts w:ascii="Arial" w:hAnsi="Arial" w:cs="Arial"/>
          <w:color w:val="000000"/>
          <w:sz w:val="18"/>
          <w:szCs w:val="18"/>
        </w:rPr>
        <w:t xml:space="preserve"> </w:t>
      </w:r>
      <w:r>
        <w:rPr>
          <w:rFonts w:ascii="Arial" w:hAnsi="Arial" w:cs="Arial"/>
          <w:color w:val="000000"/>
          <w:sz w:val="18"/>
          <w:szCs w:val="18"/>
        </w:rPr>
        <w:t>da za potrebe preverjanja izpolnjevanja pogojev v postopku javnega naročila z naslovom »</w:t>
      </w:r>
      <w:r w:rsidR="00447B45">
        <w:rPr>
          <w:rFonts w:ascii="Arial" w:hAnsi="Arial" w:cs="Arial"/>
          <w:sz w:val="18"/>
          <w:szCs w:val="18"/>
        </w:rPr>
        <w:t>Sistem za mehansko preskušanje materialov</w:t>
      </w:r>
      <w:r w:rsidR="00447B45" w:rsidRPr="00744A12">
        <w:rPr>
          <w:rFonts w:ascii="Arial" w:hAnsi="Arial" w:cs="Arial"/>
          <w:sz w:val="18"/>
          <w:szCs w:val="18"/>
        </w:rPr>
        <w:t xml:space="preserve"> </w:t>
      </w:r>
      <w:r w:rsidRPr="00976ECD">
        <w:rPr>
          <w:rFonts w:ascii="Arial" w:hAnsi="Arial" w:cs="Arial"/>
          <w:sz w:val="18"/>
          <w:szCs w:val="18"/>
        </w:rPr>
        <w:t>(</w:t>
      </w:r>
      <w:r w:rsidR="00447B45">
        <w:rPr>
          <w:rFonts w:ascii="Arial" w:hAnsi="Arial" w:cs="Arial"/>
          <w:sz w:val="18"/>
          <w:szCs w:val="18"/>
        </w:rPr>
        <w:t>2</w:t>
      </w:r>
      <w:r>
        <w:rPr>
          <w:rFonts w:ascii="Arial" w:hAnsi="Arial" w:cs="Arial"/>
          <w:sz w:val="40"/>
          <w:szCs w:val="40"/>
        </w:rPr>
        <w:t xml:space="preserve"> </w:t>
      </w:r>
      <w:r>
        <w:rPr>
          <w:rFonts w:ascii="Arial" w:hAnsi="Arial" w:cs="Arial"/>
          <w:color w:val="222222"/>
          <w:sz w:val="18"/>
          <w:szCs w:val="18"/>
          <w:shd w:val="clear" w:color="auto" w:fill="FFFFFF"/>
        </w:rPr>
        <w:t>sklop</w:t>
      </w:r>
      <w:r w:rsidR="00447B45">
        <w:rPr>
          <w:rFonts w:ascii="Arial" w:hAnsi="Arial" w:cs="Arial"/>
          <w:color w:val="222222"/>
          <w:sz w:val="18"/>
          <w:szCs w:val="18"/>
          <w:shd w:val="clear" w:color="auto" w:fill="FFFFFF"/>
        </w:rPr>
        <w:t>a</w:t>
      </w:r>
      <w:r>
        <w:rPr>
          <w:rFonts w:ascii="Arial" w:hAnsi="Arial" w:cs="Arial"/>
          <w:color w:val="222222"/>
          <w:sz w:val="18"/>
          <w:szCs w:val="18"/>
          <w:shd w:val="clear" w:color="auto" w:fill="FFFFFF"/>
        </w:rPr>
        <w:t>)«</w:t>
      </w:r>
      <w:r>
        <w:rPr>
          <w:rFonts w:ascii="Arial" w:hAnsi="Arial" w:cs="Arial"/>
          <w:color w:val="000000"/>
          <w:sz w:val="18"/>
          <w:szCs w:val="18"/>
        </w:rPr>
        <w:t xml:space="preserve"> od Ministrstva za pravosodje pridobi potrdilo iz kazenske evidence. Moji osebni podatki so naslednji:</w:t>
      </w:r>
    </w:p>
    <w:tbl>
      <w:tblPr>
        <w:tblW w:w="5000" w:type="pct"/>
        <w:tblInd w:w="102" w:type="dxa"/>
        <w:tblLayout w:type="fixed"/>
        <w:tblLook w:val="04A0" w:firstRow="1" w:lastRow="0" w:firstColumn="1" w:lastColumn="0" w:noHBand="0" w:noVBand="1"/>
      </w:tblPr>
      <w:tblGrid>
        <w:gridCol w:w="7"/>
        <w:gridCol w:w="3265"/>
        <w:gridCol w:w="1258"/>
        <w:gridCol w:w="4528"/>
      </w:tblGrid>
      <w:tr w:rsidR="009C1F5C" w14:paraId="74D0590B" w14:textId="77777777" w:rsidTr="0001172C">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96F32D" w14:textId="77777777" w:rsidR="009C1F5C" w:rsidRDefault="009C1F5C" w:rsidP="0001172C">
            <w:pPr>
              <w:jc w:val="right"/>
            </w:pPr>
            <w:r>
              <w:rPr>
                <w:rFonts w:ascii="Arial" w:hAnsi="Arial" w:cs="Arial"/>
                <w:color w:val="000000"/>
                <w:position w:val="-2"/>
                <w:sz w:val="18"/>
                <w:szCs w:val="18"/>
              </w:rPr>
              <w:t>Ime in priimek:</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FBE6C1" w14:textId="77777777" w:rsidR="009C1F5C" w:rsidRDefault="009C1F5C" w:rsidP="0001172C">
            <w:r>
              <w:rPr>
                <w:rFonts w:ascii="Arial" w:hAnsi="Arial" w:cs="Arial"/>
                <w:color w:val="000000"/>
                <w:position w:val="-2"/>
                <w:sz w:val="18"/>
                <w:szCs w:val="18"/>
              </w:rPr>
              <w:t> </w:t>
            </w:r>
          </w:p>
        </w:tc>
      </w:tr>
      <w:tr w:rsidR="009C1F5C" w14:paraId="623C8CF8" w14:textId="77777777" w:rsidTr="0001172C">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50084" w14:textId="77777777" w:rsidR="009C1F5C" w:rsidRDefault="009C1F5C" w:rsidP="0001172C">
            <w:pPr>
              <w:jc w:val="right"/>
            </w:pPr>
            <w:r>
              <w:rPr>
                <w:rFonts w:ascii="Arial" w:hAnsi="Arial" w:cs="Arial"/>
                <w:color w:val="000000"/>
                <w:position w:val="-2"/>
                <w:sz w:val="18"/>
                <w:szCs w:val="18"/>
              </w:rPr>
              <w:t>Funkcija v gospodarskem subjektu:</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1BC2C" w14:textId="77777777" w:rsidR="009C1F5C" w:rsidRDefault="009C1F5C" w:rsidP="0001172C">
            <w:r>
              <w:rPr>
                <w:rFonts w:ascii="Arial" w:hAnsi="Arial" w:cs="Arial"/>
                <w:color w:val="000000"/>
                <w:position w:val="-2"/>
                <w:sz w:val="18"/>
                <w:szCs w:val="18"/>
              </w:rPr>
              <w:t> </w:t>
            </w:r>
          </w:p>
        </w:tc>
      </w:tr>
      <w:tr w:rsidR="009C1F5C" w14:paraId="28368485" w14:textId="77777777" w:rsidTr="0001172C">
        <w:trPr>
          <w:gridBefore w:val="1"/>
          <w:wBefore w:w="7" w:type="dxa"/>
          <w:trHeight w:val="25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F8EDA5" w14:textId="77777777" w:rsidR="009C1F5C" w:rsidRDefault="009C1F5C" w:rsidP="0001172C">
            <w:pPr>
              <w:jc w:val="right"/>
            </w:pPr>
            <w:r>
              <w:rPr>
                <w:rFonts w:ascii="Arial" w:hAnsi="Arial" w:cs="Arial"/>
                <w:color w:val="000000"/>
                <w:position w:val="-2"/>
                <w:sz w:val="18"/>
                <w:szCs w:val="18"/>
              </w:rPr>
              <w:t>EMŠO:</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C1ADD5" w14:textId="77777777" w:rsidR="009C1F5C" w:rsidRDefault="009C1F5C" w:rsidP="0001172C">
            <w:r>
              <w:rPr>
                <w:rFonts w:ascii="Arial" w:hAnsi="Arial" w:cs="Arial"/>
                <w:color w:val="000000"/>
                <w:position w:val="-2"/>
                <w:sz w:val="18"/>
                <w:szCs w:val="18"/>
              </w:rPr>
              <w:t> </w:t>
            </w:r>
          </w:p>
        </w:tc>
      </w:tr>
      <w:tr w:rsidR="009C1F5C" w14:paraId="67C29D25" w14:textId="77777777" w:rsidTr="0001172C">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86A860" w14:textId="77777777" w:rsidR="009C1F5C" w:rsidRDefault="009C1F5C" w:rsidP="0001172C">
            <w:pPr>
              <w:jc w:val="right"/>
            </w:pPr>
            <w:r>
              <w:rPr>
                <w:rFonts w:ascii="Arial" w:hAnsi="Arial" w:cs="Arial"/>
                <w:color w:val="000000"/>
                <w:position w:val="-2"/>
                <w:sz w:val="18"/>
                <w:szCs w:val="18"/>
              </w:rPr>
              <w:t>Kraj in država rojstva: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F63E59" w14:textId="77777777" w:rsidR="009C1F5C" w:rsidRDefault="009C1F5C" w:rsidP="0001172C">
            <w:r>
              <w:rPr>
                <w:rFonts w:ascii="Arial" w:hAnsi="Arial" w:cs="Arial"/>
                <w:color w:val="000000"/>
                <w:position w:val="-2"/>
                <w:sz w:val="18"/>
                <w:szCs w:val="18"/>
              </w:rPr>
              <w:t> </w:t>
            </w:r>
          </w:p>
        </w:tc>
      </w:tr>
      <w:tr w:rsidR="009C1F5C" w14:paraId="640086BC" w14:textId="77777777" w:rsidTr="0001172C">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1372DA" w14:textId="77777777" w:rsidR="009C1F5C" w:rsidRDefault="009C1F5C" w:rsidP="0001172C">
            <w:pPr>
              <w:jc w:val="right"/>
            </w:pPr>
            <w:r>
              <w:rPr>
                <w:rFonts w:ascii="Arial" w:hAnsi="Arial" w:cs="Arial"/>
                <w:color w:val="000000"/>
                <w:position w:val="-2"/>
                <w:sz w:val="18"/>
                <w:szCs w:val="18"/>
              </w:rPr>
              <w:t>Naslov stalnega prebivališča: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29E9F0" w14:textId="77777777" w:rsidR="009C1F5C" w:rsidRDefault="009C1F5C" w:rsidP="0001172C">
            <w:r>
              <w:rPr>
                <w:rFonts w:ascii="Arial" w:hAnsi="Arial" w:cs="Arial"/>
                <w:color w:val="000000"/>
                <w:position w:val="-2"/>
                <w:sz w:val="18"/>
                <w:szCs w:val="18"/>
              </w:rPr>
              <w:t> </w:t>
            </w:r>
          </w:p>
        </w:tc>
      </w:tr>
      <w:tr w:rsidR="009C1F5C" w14:paraId="7E30B2BC" w14:textId="77777777" w:rsidTr="0001172C">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DBF87" w14:textId="77777777" w:rsidR="009C1F5C" w:rsidRDefault="009C1F5C" w:rsidP="0001172C">
            <w:pPr>
              <w:jc w:val="right"/>
            </w:pPr>
            <w:r>
              <w:rPr>
                <w:rFonts w:ascii="Arial" w:hAnsi="Arial" w:cs="Arial"/>
                <w:color w:val="000000"/>
                <w:position w:val="-2"/>
                <w:sz w:val="18"/>
                <w:szCs w:val="18"/>
              </w:rPr>
              <w:t>Naslov začasnega prebivališča: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E960BA" w14:textId="77777777" w:rsidR="009C1F5C" w:rsidRDefault="009C1F5C" w:rsidP="0001172C">
            <w:r>
              <w:rPr>
                <w:rFonts w:ascii="Arial" w:hAnsi="Arial" w:cs="Arial"/>
                <w:color w:val="000000"/>
                <w:position w:val="-2"/>
                <w:sz w:val="18"/>
                <w:szCs w:val="18"/>
              </w:rPr>
              <w:t> </w:t>
            </w:r>
          </w:p>
        </w:tc>
      </w:tr>
      <w:tr w:rsidR="009C1F5C" w14:paraId="3BBB037E" w14:textId="77777777" w:rsidTr="0001172C">
        <w:trPr>
          <w:gridBefore w:val="1"/>
          <w:wBefore w:w="7" w:type="dxa"/>
          <w:trHeight w:val="468"/>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45CE1C" w14:textId="77777777" w:rsidR="009C1F5C" w:rsidRDefault="009C1F5C" w:rsidP="0001172C">
            <w:pPr>
              <w:jc w:val="right"/>
            </w:pPr>
            <w:r>
              <w:rPr>
                <w:rFonts w:ascii="Arial" w:hAnsi="Arial" w:cs="Arial"/>
                <w:color w:val="000000"/>
                <w:position w:val="-2"/>
                <w:sz w:val="18"/>
                <w:szCs w:val="18"/>
              </w:rPr>
              <w:t>Državljanstvo:</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00CCBB" w14:textId="77777777" w:rsidR="009C1F5C" w:rsidRDefault="009C1F5C" w:rsidP="0001172C">
            <w:r>
              <w:rPr>
                <w:rFonts w:ascii="Arial" w:hAnsi="Arial" w:cs="Arial"/>
                <w:color w:val="000000"/>
                <w:position w:val="-2"/>
                <w:sz w:val="18"/>
                <w:szCs w:val="18"/>
              </w:rPr>
              <w:t> </w:t>
            </w:r>
          </w:p>
        </w:tc>
      </w:tr>
      <w:tr w:rsidR="009C1F5C" w14:paraId="356D1B5A" w14:textId="77777777" w:rsidTr="0001172C">
        <w:trPr>
          <w:gridBefore w:val="1"/>
          <w:wBefore w:w="7" w:type="dxa"/>
          <w:trHeight w:val="1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81BF49" w14:textId="77777777" w:rsidR="009C1F5C" w:rsidRDefault="009C1F5C" w:rsidP="0001172C">
            <w:pPr>
              <w:jc w:val="right"/>
            </w:pPr>
            <w:r>
              <w:rPr>
                <w:rFonts w:ascii="Arial" w:hAnsi="Arial" w:cs="Arial"/>
                <w:color w:val="000000"/>
                <w:position w:val="-2"/>
                <w:sz w:val="18"/>
                <w:szCs w:val="18"/>
              </w:rPr>
              <w:t>Moj prejšnji priimek se glasi:</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940412" w14:textId="77777777" w:rsidR="009C1F5C" w:rsidRDefault="009C1F5C" w:rsidP="0001172C">
            <w:r>
              <w:rPr>
                <w:rFonts w:ascii="Arial" w:hAnsi="Arial" w:cs="Arial"/>
                <w:color w:val="000000"/>
                <w:position w:val="-2"/>
                <w:sz w:val="18"/>
                <w:szCs w:val="18"/>
              </w:rPr>
              <w:t> </w:t>
            </w:r>
          </w:p>
        </w:tc>
      </w:tr>
      <w:tr w:rsidR="009C1F5C" w14:paraId="08DDCE7F" w14:textId="77777777" w:rsidTr="0001172C">
        <w:trPr>
          <w:trHeight w:val="237"/>
        </w:trPr>
        <w:tc>
          <w:tcPr>
            <w:tcW w:w="4545" w:type="dxa"/>
            <w:gridSpan w:val="3"/>
            <w:tcMar>
              <w:top w:w="75" w:type="dxa"/>
              <w:bottom w:w="75" w:type="dxa"/>
            </w:tcMar>
            <w:vAlign w:val="center"/>
          </w:tcPr>
          <w:p w14:paraId="35BF2C5B" w14:textId="77777777" w:rsidR="009C1F5C" w:rsidRDefault="009C1F5C" w:rsidP="0001172C">
            <w:r>
              <w:rPr>
                <w:rFonts w:ascii="Arial" w:hAnsi="Arial" w:cs="Arial"/>
                <w:color w:val="000000"/>
                <w:position w:val="-2"/>
                <w:sz w:val="18"/>
                <w:szCs w:val="18"/>
              </w:rPr>
              <w:t>Kraj in datum:</w:t>
            </w:r>
          </w:p>
        </w:tc>
        <w:tc>
          <w:tcPr>
            <w:tcW w:w="4543" w:type="dxa"/>
            <w:tcMar>
              <w:top w:w="75" w:type="dxa"/>
              <w:bottom w:w="75" w:type="dxa"/>
            </w:tcMar>
            <w:vAlign w:val="center"/>
          </w:tcPr>
          <w:p w14:paraId="02155EAD" w14:textId="77777777" w:rsidR="009C1F5C" w:rsidRDefault="009C1F5C" w:rsidP="0001172C">
            <w:r>
              <w:rPr>
                <w:rFonts w:ascii="Arial" w:hAnsi="Arial" w:cs="Arial"/>
                <w:color w:val="000000"/>
                <w:position w:val="-2"/>
                <w:sz w:val="18"/>
                <w:szCs w:val="18"/>
              </w:rPr>
              <w:t>Ime in priimek: _____________________</w:t>
            </w:r>
          </w:p>
        </w:tc>
      </w:tr>
      <w:tr w:rsidR="009C1F5C" w14:paraId="0ACC359D" w14:textId="77777777" w:rsidTr="0001172C">
        <w:trPr>
          <w:trHeight w:val="237"/>
        </w:trPr>
        <w:tc>
          <w:tcPr>
            <w:tcW w:w="4545" w:type="dxa"/>
            <w:gridSpan w:val="3"/>
            <w:tcMar>
              <w:top w:w="75" w:type="dxa"/>
              <w:bottom w:w="75" w:type="dxa"/>
            </w:tcMar>
            <w:vAlign w:val="center"/>
          </w:tcPr>
          <w:p w14:paraId="404781BB" w14:textId="77777777" w:rsidR="009C1F5C" w:rsidRDefault="009C1F5C" w:rsidP="0001172C">
            <w:r>
              <w:rPr>
                <w:rFonts w:ascii="Arial" w:hAnsi="Arial" w:cs="Arial"/>
                <w:color w:val="000000"/>
                <w:position w:val="-2"/>
                <w:sz w:val="18"/>
                <w:szCs w:val="18"/>
              </w:rPr>
              <w:t> </w:t>
            </w:r>
          </w:p>
        </w:tc>
        <w:tc>
          <w:tcPr>
            <w:tcW w:w="4543" w:type="dxa"/>
            <w:tcMar>
              <w:top w:w="75" w:type="dxa"/>
              <w:bottom w:w="75" w:type="dxa"/>
            </w:tcMar>
            <w:vAlign w:val="center"/>
          </w:tcPr>
          <w:p w14:paraId="1248B81F" w14:textId="77777777" w:rsidR="009C1F5C" w:rsidRDefault="009C1F5C" w:rsidP="0001172C">
            <w:pPr>
              <w:jc w:val="center"/>
            </w:pPr>
            <w:r>
              <w:rPr>
                <w:rFonts w:ascii="Arial" w:hAnsi="Arial" w:cs="Arial"/>
                <w:color w:val="A9A9A9"/>
                <w:position w:val="-2"/>
                <w:sz w:val="18"/>
                <w:szCs w:val="18"/>
              </w:rPr>
              <w:t>(podpis)</w:t>
            </w:r>
          </w:p>
        </w:tc>
      </w:tr>
    </w:tbl>
    <w:p w14:paraId="538DFA8F" w14:textId="77777777" w:rsidR="009C1F5C" w:rsidRDefault="009C1F5C" w:rsidP="004F1422">
      <w:pPr>
        <w:spacing w:after="0"/>
        <w:jc w:val="right"/>
        <w:rPr>
          <w:rFonts w:ascii="Arial" w:hAnsi="Arial" w:cs="Arial"/>
          <w:sz w:val="18"/>
          <w:szCs w:val="18"/>
        </w:rPr>
      </w:pPr>
      <w:r>
        <w:rPr>
          <w:rFonts w:ascii="Arial" w:hAnsi="Arial" w:cs="Arial"/>
          <w:sz w:val="18"/>
          <w:szCs w:val="18"/>
        </w:rPr>
        <w:br w:type="page"/>
      </w:r>
    </w:p>
    <w:p w14:paraId="6B8A3C6C" w14:textId="1F0EE2D3" w:rsidR="004F1422"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B845AE">
        <w:rPr>
          <w:rFonts w:ascii="Arial" w:hAnsi="Arial" w:cs="Arial"/>
          <w:sz w:val="18"/>
          <w:szCs w:val="18"/>
        </w:rPr>
        <w:t>6</w:t>
      </w:r>
    </w:p>
    <w:p w14:paraId="6995366A" w14:textId="77777777" w:rsidR="0097025F" w:rsidRPr="007715E9" w:rsidRDefault="0097025F" w:rsidP="004F1422">
      <w:pPr>
        <w:spacing w:after="0"/>
        <w:jc w:val="right"/>
        <w:rPr>
          <w:rFonts w:ascii="Arial" w:hAnsi="Arial" w:cs="Arial"/>
          <w:sz w:val="18"/>
          <w:szCs w:val="18"/>
        </w:rPr>
      </w:pPr>
    </w:p>
    <w:p w14:paraId="313CFC0A" w14:textId="77777777" w:rsidR="004F1422" w:rsidRDefault="004F1422" w:rsidP="004F142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F1DD6CF" w14:textId="36D039CE" w:rsidR="004F1422" w:rsidRDefault="004F1422" w:rsidP="004F1422">
      <w:pPr>
        <w:spacing w:before="225" w:after="225" w:line="240" w:lineRule="auto"/>
        <w:jc w:val="both"/>
      </w:pPr>
      <w:r>
        <w:rPr>
          <w:rFonts w:ascii="Arial" w:hAnsi="Arial" w:cs="Arial"/>
          <w:color w:val="000000"/>
          <w:sz w:val="18"/>
          <w:szCs w:val="18"/>
        </w:rPr>
        <w:t xml:space="preserve">Pri izvedbi </w:t>
      </w:r>
      <w:r w:rsidR="00EE3557">
        <w:rPr>
          <w:rFonts w:ascii="Arial" w:hAnsi="Arial" w:cs="Arial"/>
          <w:color w:val="000000"/>
          <w:sz w:val="18"/>
          <w:szCs w:val="18"/>
        </w:rPr>
        <w:t xml:space="preserve">javnega </w:t>
      </w:r>
      <w:r>
        <w:rPr>
          <w:rFonts w:ascii="Arial" w:hAnsi="Arial" w:cs="Arial"/>
          <w:color w:val="000000"/>
          <w:sz w:val="18"/>
          <w:szCs w:val="18"/>
        </w:rPr>
        <w:t xml:space="preserve">naročila </w:t>
      </w:r>
      <w:r w:rsidR="00EE3557">
        <w:rPr>
          <w:rFonts w:ascii="Arial" w:hAnsi="Arial" w:cs="Arial"/>
          <w:color w:val="000000"/>
          <w:sz w:val="18"/>
          <w:szCs w:val="18"/>
        </w:rPr>
        <w:t xml:space="preserve">z naslovom </w:t>
      </w:r>
      <w:r w:rsidR="009C1F5C">
        <w:rPr>
          <w:rFonts w:ascii="Arial" w:hAnsi="Arial" w:cs="Arial"/>
          <w:color w:val="000000"/>
          <w:sz w:val="18"/>
          <w:szCs w:val="18"/>
        </w:rPr>
        <w:t>»</w:t>
      </w:r>
      <w:r w:rsidR="009C1F5C">
        <w:rPr>
          <w:rFonts w:ascii="Arial" w:hAnsi="Arial" w:cs="Arial"/>
          <w:sz w:val="18"/>
          <w:szCs w:val="18"/>
        </w:rPr>
        <w:t>Sistem za mehansko preskušanje materialov</w:t>
      </w:r>
      <w:r w:rsidR="009C1F5C">
        <w:rPr>
          <w:rFonts w:ascii="Arial" w:eastAsia="Times New Roman" w:hAnsi="Arial" w:cs="Arial"/>
          <w:color w:val="222222"/>
          <w:sz w:val="18"/>
          <w:szCs w:val="18"/>
          <w:lang w:eastAsia="sl-SI"/>
        </w:rPr>
        <w:t xml:space="preserve"> (</w:t>
      </w:r>
      <w:r w:rsidR="009C1F5C">
        <w:rPr>
          <w:rFonts w:ascii="Arial" w:eastAsia="Times New Roman" w:hAnsi="Arial" w:cs="Arial"/>
          <w:sz w:val="18"/>
          <w:szCs w:val="18"/>
          <w:lang w:eastAsia="sl-SI"/>
        </w:rPr>
        <w:t>2</w:t>
      </w:r>
      <w:r w:rsidR="009C1F5C" w:rsidRPr="00A73908">
        <w:rPr>
          <w:rFonts w:ascii="Arial" w:eastAsia="Times New Roman" w:hAnsi="Arial" w:cs="Arial"/>
          <w:sz w:val="18"/>
          <w:szCs w:val="18"/>
          <w:lang w:eastAsia="sl-SI"/>
        </w:rPr>
        <w:t xml:space="preserve"> sklop</w:t>
      </w:r>
      <w:r w:rsidR="009C1F5C">
        <w:rPr>
          <w:rFonts w:ascii="Arial" w:eastAsia="Times New Roman" w:hAnsi="Arial" w:cs="Arial"/>
          <w:sz w:val="18"/>
          <w:szCs w:val="18"/>
          <w:lang w:eastAsia="sl-SI"/>
        </w:rPr>
        <w:t>a</w:t>
      </w:r>
      <w:r w:rsidR="009C1F5C">
        <w:rPr>
          <w:rFonts w:ascii="Arial" w:eastAsia="Times New Roman" w:hAnsi="Arial" w:cs="Arial"/>
          <w:color w:val="222222"/>
          <w:sz w:val="18"/>
          <w:szCs w:val="18"/>
          <w:lang w:eastAsia="sl-SI"/>
        </w:rPr>
        <w:t>)</w:t>
      </w:r>
      <w:r w:rsidR="009C1F5C">
        <w:rPr>
          <w:rFonts w:ascii="Arial" w:hAnsi="Arial" w:cs="Arial"/>
          <w:color w:val="000000"/>
          <w:sz w:val="18"/>
          <w:szCs w:val="18"/>
        </w:rPr>
        <w:t>«</w:t>
      </w:r>
      <w:r w:rsidRPr="00B23301">
        <w:rPr>
          <w:rFonts w:ascii="Arial" w:hAnsi="Arial" w:cs="Arial"/>
          <w:sz w:val="18"/>
          <w:szCs w:val="18"/>
        </w:rPr>
        <w:t>,</w:t>
      </w:r>
    </w:p>
    <w:p w14:paraId="76C6904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A9AB04A" w14:textId="77777777" w:rsidR="004F1422" w:rsidRDefault="004F1422" w:rsidP="004F1422">
      <w:pPr>
        <w:spacing w:before="225" w:after="225" w:line="240" w:lineRule="auto"/>
        <w:jc w:val="both"/>
      </w:pPr>
      <w:r>
        <w:rPr>
          <w:rFonts w:ascii="Arial" w:hAnsi="Arial" w:cs="Arial"/>
          <w:i/>
          <w:iCs/>
          <w:color w:val="000000"/>
          <w:sz w:val="18"/>
          <w:szCs w:val="18"/>
        </w:rPr>
        <w:t>(naziv ponudnika)</w:t>
      </w:r>
    </w:p>
    <w:p w14:paraId="5B69EA50" w14:textId="77777777" w:rsidR="004F1422" w:rsidRDefault="004F1422" w:rsidP="004F1422">
      <w:pPr>
        <w:spacing w:before="225" w:after="225" w:line="240" w:lineRule="auto"/>
        <w:jc w:val="both"/>
      </w:pPr>
      <w:r>
        <w:rPr>
          <w:rFonts w:ascii="Arial" w:hAnsi="Arial" w:cs="Arial"/>
          <w:color w:val="000000"/>
          <w:sz w:val="18"/>
          <w:szCs w:val="18"/>
        </w:rPr>
        <w:t>izjavljamo, da (ustrezno označi in izpolni):</w:t>
      </w:r>
    </w:p>
    <w:p w14:paraId="094EDA54" w14:textId="77777777" w:rsidR="004F1422" w:rsidRDefault="004F1422" w:rsidP="004F1422">
      <w:pPr>
        <w:spacing w:before="225" w:after="225" w:line="240" w:lineRule="auto"/>
        <w:jc w:val="both"/>
      </w:pPr>
      <w:r>
        <w:rPr>
          <w:rFonts w:ascii="Arial" w:hAnsi="Arial" w:cs="Arial"/>
          <w:b/>
          <w:bCs/>
          <w:color w:val="000000"/>
          <w:sz w:val="18"/>
          <w:szCs w:val="18"/>
        </w:rPr>
        <w:t>[   ] ne nastopamo s podizvajalci</w:t>
      </w:r>
    </w:p>
    <w:p w14:paraId="311A8522" w14:textId="77777777" w:rsidR="004F1422" w:rsidRDefault="004F1422" w:rsidP="004F1422">
      <w:pPr>
        <w:spacing w:before="225" w:after="225" w:line="240" w:lineRule="auto"/>
        <w:jc w:val="both"/>
      </w:pPr>
      <w:r>
        <w:rPr>
          <w:rFonts w:ascii="Arial" w:hAnsi="Arial" w:cs="Arial"/>
          <w:b/>
          <w:bCs/>
          <w:color w:val="000000"/>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4F1422" w14:paraId="2948504D"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72412A" w14:textId="77777777" w:rsidR="004F1422" w:rsidRDefault="004F1422" w:rsidP="004F142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3AE3F6" w14:textId="77777777" w:rsidR="004F1422" w:rsidRDefault="004F1422" w:rsidP="004F1422">
            <w:r>
              <w:rPr>
                <w:rFonts w:ascii="Arial" w:hAnsi="Arial" w:cs="Arial"/>
                <w:color w:val="000000"/>
                <w:position w:val="-2"/>
                <w:sz w:val="18"/>
                <w:szCs w:val="18"/>
              </w:rPr>
              <w:t> </w:t>
            </w:r>
          </w:p>
        </w:tc>
      </w:tr>
      <w:tr w:rsidR="004F1422" w14:paraId="2F26413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3D5E3B"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B54E97C"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538DEAAD"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0670C445"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F1422" w14:paraId="2A15539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9A1A783" w14:textId="77777777" w:rsidR="004F1422" w:rsidRDefault="004F1422" w:rsidP="004F142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A42B12" w14:textId="77777777" w:rsidR="004F1422" w:rsidRDefault="004F1422" w:rsidP="004F1422">
            <w:r>
              <w:rPr>
                <w:rFonts w:ascii="Arial" w:hAnsi="Arial" w:cs="Arial"/>
                <w:color w:val="000000"/>
                <w:position w:val="-2"/>
                <w:sz w:val="18"/>
                <w:szCs w:val="18"/>
              </w:rPr>
              <w:t> </w:t>
            </w:r>
          </w:p>
        </w:tc>
      </w:tr>
      <w:tr w:rsidR="004F1422" w14:paraId="7F0F27A8"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359477"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58D5853"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6A821961"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1C14850B"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p w14:paraId="5A40B29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3716713" w14:textId="77777777" w:rsidR="004F1422" w:rsidRDefault="004F1422" w:rsidP="004F142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W w:w="8745" w:type="dxa"/>
        <w:tblInd w:w="108" w:type="dxa"/>
        <w:tblLook w:val="04A0" w:firstRow="1" w:lastRow="0" w:firstColumn="1" w:lastColumn="0" w:noHBand="0" w:noVBand="1"/>
      </w:tblPr>
      <w:tblGrid>
        <w:gridCol w:w="4080"/>
        <w:gridCol w:w="4665"/>
      </w:tblGrid>
      <w:tr w:rsidR="004F1422" w14:paraId="791346CF" w14:textId="77777777" w:rsidTr="004F1422">
        <w:tc>
          <w:tcPr>
            <w:tcW w:w="4080" w:type="dxa"/>
            <w:tcMar>
              <w:top w:w="135" w:type="dxa"/>
              <w:bottom w:w="135" w:type="dxa"/>
            </w:tcMar>
            <w:vAlign w:val="center"/>
          </w:tcPr>
          <w:p w14:paraId="308BEDF0" w14:textId="77777777" w:rsidR="004F1422" w:rsidRDefault="004F1422" w:rsidP="004F1422">
            <w:r>
              <w:rPr>
                <w:rFonts w:ascii="Arial" w:hAnsi="Arial" w:cs="Arial"/>
                <w:color w:val="000000"/>
                <w:position w:val="-2"/>
                <w:sz w:val="18"/>
                <w:szCs w:val="18"/>
              </w:rPr>
              <w:t>Kraj in datum:</w:t>
            </w:r>
          </w:p>
        </w:tc>
        <w:tc>
          <w:tcPr>
            <w:tcW w:w="0" w:type="auto"/>
            <w:tcMar>
              <w:top w:w="135" w:type="dxa"/>
              <w:bottom w:w="135" w:type="dxa"/>
            </w:tcMar>
            <w:vAlign w:val="center"/>
          </w:tcPr>
          <w:p w14:paraId="0333E636" w14:textId="77777777" w:rsidR="004F1422" w:rsidRDefault="004F1422" w:rsidP="004F1422">
            <w:r>
              <w:rPr>
                <w:rFonts w:ascii="Arial" w:hAnsi="Arial" w:cs="Arial"/>
                <w:color w:val="000000"/>
                <w:position w:val="-2"/>
                <w:sz w:val="18"/>
                <w:szCs w:val="18"/>
              </w:rPr>
              <w:t>Ime in priimek: _____________________</w:t>
            </w:r>
          </w:p>
        </w:tc>
      </w:tr>
      <w:tr w:rsidR="004F1422" w14:paraId="0C65B374" w14:textId="77777777" w:rsidTr="00EE3557">
        <w:trPr>
          <w:trHeight w:val="20"/>
        </w:trPr>
        <w:tc>
          <w:tcPr>
            <w:tcW w:w="4080" w:type="dxa"/>
            <w:tcMar>
              <w:top w:w="135" w:type="dxa"/>
              <w:bottom w:w="135" w:type="dxa"/>
            </w:tcMar>
            <w:vAlign w:val="center"/>
          </w:tcPr>
          <w:p w14:paraId="73905EF2" w14:textId="77777777" w:rsidR="004F1422" w:rsidRDefault="004F1422" w:rsidP="004F1422">
            <w:r>
              <w:rPr>
                <w:rFonts w:ascii="Arial" w:hAnsi="Arial" w:cs="Arial"/>
                <w:color w:val="000000"/>
                <w:position w:val="-2"/>
                <w:sz w:val="18"/>
                <w:szCs w:val="18"/>
              </w:rPr>
              <w:t> </w:t>
            </w:r>
          </w:p>
        </w:tc>
        <w:tc>
          <w:tcPr>
            <w:tcW w:w="0" w:type="auto"/>
            <w:tcMar>
              <w:top w:w="135" w:type="dxa"/>
              <w:bottom w:w="135" w:type="dxa"/>
            </w:tcMar>
            <w:vAlign w:val="center"/>
          </w:tcPr>
          <w:p w14:paraId="3EA99FD6" w14:textId="5E1043ED" w:rsidR="004F1422" w:rsidRDefault="00BB58B1" w:rsidP="00BB58B1">
            <w:pPr>
              <w:jc w:val="center"/>
            </w:pPr>
            <w:r>
              <w:rPr>
                <w:rFonts w:ascii="Arial" w:hAnsi="Arial" w:cs="Arial"/>
                <w:color w:val="A9A9A9"/>
                <w:position w:val="-2"/>
                <w:sz w:val="18"/>
                <w:szCs w:val="18"/>
              </w:rPr>
              <w:t>(žig in podpis)</w:t>
            </w:r>
          </w:p>
        </w:tc>
      </w:tr>
    </w:tbl>
    <w:p w14:paraId="34A23365" w14:textId="77777777" w:rsidR="004F1422" w:rsidRPr="00EE3557" w:rsidRDefault="004F1422" w:rsidP="004F1422">
      <w:pPr>
        <w:spacing w:before="225" w:after="225" w:line="240" w:lineRule="auto"/>
        <w:jc w:val="both"/>
        <w:rPr>
          <w:sz w:val="16"/>
          <w:szCs w:val="16"/>
        </w:rPr>
      </w:pPr>
      <w:r w:rsidRPr="00EE3557">
        <w:rPr>
          <w:rFonts w:ascii="Arial" w:hAnsi="Arial" w:cs="Arial"/>
          <w:i/>
          <w:iCs/>
          <w:color w:val="000000"/>
          <w:sz w:val="16"/>
          <w:szCs w:val="16"/>
          <w:u w:val="single"/>
        </w:rPr>
        <w:t>Opomba: </w:t>
      </w:r>
      <w:r w:rsidRPr="00EE3557">
        <w:rPr>
          <w:rFonts w:ascii="Arial" w:hAnsi="Arial" w:cs="Arial"/>
          <w:i/>
          <w:iCs/>
          <w:color w:val="000000"/>
          <w:sz w:val="16"/>
          <w:szCs w:val="16"/>
        </w:rPr>
        <w:br/>
        <w:t>V primeru, da ponudnik nastopa z več podizvajalci, se obrazec ustrezno razmnoži.</w:t>
      </w:r>
    </w:p>
    <w:p w14:paraId="4D9A83C1" w14:textId="77777777" w:rsidR="004F1422" w:rsidRDefault="004F1422" w:rsidP="004F1422">
      <w:pPr>
        <w:sectPr w:rsidR="004F1422" w:rsidSect="0097025F">
          <w:footerReference w:type="default" r:id="rId12"/>
          <w:pgSz w:w="11906" w:h="16838"/>
          <w:pgMar w:top="1985" w:right="1418" w:bottom="1418" w:left="1418" w:header="567" w:footer="596" w:gutter="0"/>
          <w:cols w:space="708"/>
          <w:docGrid w:linePitch="360"/>
        </w:sectPr>
      </w:pPr>
    </w:p>
    <w:p w14:paraId="3BBD69B1" w14:textId="0BF23EE3" w:rsidR="004F1422" w:rsidRDefault="004F1422" w:rsidP="004F1422">
      <w:pPr>
        <w:spacing w:after="0"/>
        <w:jc w:val="right"/>
        <w:rPr>
          <w:rFonts w:ascii="Arial" w:hAnsi="Arial" w:cs="Arial"/>
          <w:sz w:val="18"/>
          <w:szCs w:val="18"/>
        </w:rPr>
      </w:pPr>
      <w:r w:rsidRPr="009924C5">
        <w:rPr>
          <w:rFonts w:ascii="Arial" w:hAnsi="Arial" w:cs="Arial"/>
          <w:sz w:val="18"/>
          <w:szCs w:val="18"/>
        </w:rPr>
        <w:lastRenderedPageBreak/>
        <w:t xml:space="preserve">Obrazec št: </w:t>
      </w:r>
      <w:r w:rsidR="00B845AE">
        <w:rPr>
          <w:rFonts w:ascii="Arial" w:hAnsi="Arial" w:cs="Arial"/>
          <w:sz w:val="18"/>
          <w:szCs w:val="18"/>
        </w:rPr>
        <w:t>7</w:t>
      </w:r>
    </w:p>
    <w:p w14:paraId="741F0D44" w14:textId="77777777" w:rsidR="0097025F" w:rsidRPr="002F1342" w:rsidRDefault="0097025F" w:rsidP="004F1422">
      <w:pPr>
        <w:spacing w:after="0"/>
        <w:jc w:val="right"/>
        <w:rPr>
          <w:rFonts w:ascii="Arial" w:hAnsi="Arial" w:cs="Arial"/>
          <w:sz w:val="18"/>
          <w:szCs w:val="18"/>
        </w:rPr>
      </w:pPr>
    </w:p>
    <w:p w14:paraId="6C8C7853" w14:textId="77777777" w:rsidR="004F1422" w:rsidRPr="009924C5"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Izjava zastopnika podizvajalca v zvezi z izpolnjevanjem obveznih pogojev za podizvajalce</w:t>
      </w:r>
    </w:p>
    <w:p w14:paraId="63F0FDDD" w14:textId="2BDE15F8" w:rsidR="004F1422" w:rsidRDefault="004F1422" w:rsidP="004F1422">
      <w:pPr>
        <w:spacing w:before="225" w:after="225" w:line="240" w:lineRule="auto"/>
        <w:jc w:val="both"/>
        <w:rPr>
          <w:rFonts w:ascii="Arial" w:hAnsi="Arial" w:cs="Arial"/>
          <w:color w:val="000000"/>
          <w:sz w:val="18"/>
          <w:szCs w:val="18"/>
        </w:rPr>
      </w:pPr>
      <w:r w:rsidRPr="009924C5">
        <w:rPr>
          <w:rFonts w:ascii="Arial" w:hAnsi="Arial" w:cs="Arial"/>
          <w:color w:val="000000"/>
          <w:sz w:val="18"/>
          <w:szCs w:val="18"/>
        </w:rPr>
        <w:t>Pod kazensko in materialno odgovornostjo izjavljamo, da naša družba, </w:t>
      </w:r>
      <w:r w:rsidR="00EE3557">
        <w:rPr>
          <w:rFonts w:ascii="Arial" w:hAnsi="Arial" w:cs="Arial"/>
          <w:color w:val="000000"/>
          <w:sz w:val="18"/>
          <w:szCs w:val="18"/>
        </w:rPr>
        <w:t>________________</w:t>
      </w:r>
      <w:r w:rsidRPr="009924C5">
        <w:rPr>
          <w:rFonts w:ascii="Arial" w:hAnsi="Arial" w:cs="Arial"/>
          <w:color w:val="000000"/>
          <w:sz w:val="18"/>
          <w:szCs w:val="18"/>
          <w:u w:val="single"/>
        </w:rPr>
        <w:t>_______________</w:t>
      </w:r>
      <w:r w:rsidR="00EE3557">
        <w:rPr>
          <w:rFonts w:ascii="Arial" w:hAnsi="Arial" w:cs="Arial"/>
          <w:color w:val="000000"/>
          <w:sz w:val="18"/>
          <w:szCs w:val="18"/>
          <w:u w:val="single"/>
        </w:rPr>
        <w:t xml:space="preserve"> </w:t>
      </w:r>
      <w:r w:rsidRPr="009924C5">
        <w:rPr>
          <w:rFonts w:ascii="Arial" w:hAnsi="Arial" w:cs="Arial"/>
          <w:color w:val="000000"/>
          <w:sz w:val="18"/>
          <w:szCs w:val="18"/>
        </w:rPr>
        <w:t>(</w:t>
      </w:r>
      <w:r w:rsidR="00EE3557">
        <w:rPr>
          <w:rFonts w:ascii="Arial" w:hAnsi="Arial" w:cs="Arial"/>
          <w:color w:val="000000"/>
          <w:sz w:val="18"/>
          <w:szCs w:val="18"/>
        </w:rPr>
        <w:t>f</w:t>
      </w:r>
      <w:r w:rsidRPr="009924C5">
        <w:rPr>
          <w:rFonts w:ascii="Arial" w:hAnsi="Arial" w:cs="Arial"/>
          <w:color w:val="000000"/>
          <w:sz w:val="18"/>
          <w:szCs w:val="18"/>
        </w:rPr>
        <w:t>irma), </w:t>
      </w:r>
      <w:r w:rsidRPr="009924C5">
        <w:rPr>
          <w:rFonts w:ascii="Arial" w:hAnsi="Arial" w:cs="Arial"/>
          <w:color w:val="000000"/>
          <w:sz w:val="18"/>
          <w:szCs w:val="18"/>
          <w:u w:val="single"/>
        </w:rPr>
        <w:t>_________________</w:t>
      </w:r>
      <w:r w:rsidR="00EE3557">
        <w:rPr>
          <w:rFonts w:ascii="Arial" w:hAnsi="Arial" w:cs="Arial"/>
          <w:color w:val="000000"/>
          <w:sz w:val="18"/>
          <w:szCs w:val="18"/>
          <w:u w:val="single"/>
        </w:rPr>
        <w:t xml:space="preserve"> _____________ </w:t>
      </w:r>
      <w:r w:rsidR="00EE3557">
        <w:rPr>
          <w:rFonts w:ascii="Arial" w:hAnsi="Arial" w:cs="Arial"/>
          <w:color w:val="000000"/>
          <w:sz w:val="18"/>
          <w:szCs w:val="18"/>
        </w:rPr>
        <w:t xml:space="preserve"> </w:t>
      </w:r>
      <w:r w:rsidRPr="009924C5">
        <w:rPr>
          <w:rFonts w:ascii="Arial" w:hAnsi="Arial" w:cs="Arial"/>
          <w:color w:val="000000"/>
          <w:sz w:val="18"/>
          <w:szCs w:val="18"/>
        </w:rPr>
        <w:t>(</w:t>
      </w:r>
      <w:r w:rsidR="00EE3557">
        <w:rPr>
          <w:rFonts w:ascii="Arial" w:hAnsi="Arial" w:cs="Arial"/>
          <w:color w:val="000000"/>
          <w:sz w:val="18"/>
          <w:szCs w:val="18"/>
        </w:rPr>
        <w:t>n</w:t>
      </w:r>
      <w:r w:rsidRPr="009924C5">
        <w:rPr>
          <w:rFonts w:ascii="Arial" w:hAnsi="Arial" w:cs="Arial"/>
          <w:color w:val="000000"/>
          <w:sz w:val="18"/>
          <w:szCs w:val="18"/>
        </w:rPr>
        <w:t>aslov), matična številka: </w:t>
      </w:r>
      <w:r w:rsidRPr="009924C5">
        <w:rPr>
          <w:rFonts w:ascii="Arial" w:hAnsi="Arial" w:cs="Arial"/>
          <w:color w:val="000000"/>
          <w:sz w:val="18"/>
          <w:szCs w:val="18"/>
          <w:u w:val="single"/>
        </w:rPr>
        <w:t>_______________</w:t>
      </w:r>
      <w:r w:rsidR="00EE3557">
        <w:rPr>
          <w:rFonts w:ascii="Arial" w:hAnsi="Arial" w:cs="Arial"/>
          <w:color w:val="000000"/>
          <w:sz w:val="18"/>
          <w:szCs w:val="18"/>
        </w:rPr>
        <w:t>____</w:t>
      </w:r>
      <w:r w:rsidR="00EE3557" w:rsidRPr="00EE3557">
        <w:rPr>
          <w:rFonts w:ascii="Arial" w:hAnsi="Arial" w:cs="Arial"/>
          <w:color w:val="000000"/>
          <w:sz w:val="18"/>
          <w:szCs w:val="18"/>
        </w:rPr>
        <w:t>,</w:t>
      </w:r>
      <w:r w:rsidRPr="009924C5">
        <w:rPr>
          <w:rFonts w:ascii="Arial" w:hAnsi="Arial" w:cs="Arial"/>
          <w:color w:val="000000"/>
          <w:sz w:val="18"/>
          <w:szCs w:val="18"/>
        </w:rPr>
        <w:t> ni bila pravnomočno obsojena zaradi kaznivih dejanj, ki so našteta v prvem odstavku 75. člena ZJN-3.</w:t>
      </w:r>
    </w:p>
    <w:p w14:paraId="2F47EEEA"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8962"/>
      </w:tblGrid>
      <w:tr w:rsidR="004F1422" w:rsidRPr="009924C5" w14:paraId="3F7DC742" w14:textId="77777777" w:rsidTr="004F1422">
        <w:tc>
          <w:tcPr>
            <w:tcW w:w="0" w:type="auto"/>
            <w:tcMar>
              <w:top w:w="0" w:type="auto"/>
              <w:bottom w:w="0" w:type="auto"/>
            </w:tcMar>
          </w:tcPr>
          <w:p w14:paraId="75A5427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FF50AE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6AF469C" w14:textId="33B92844"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 xml:space="preserve">na dan, ko poteče rok za oddajo ponudb ali prijav, nismo izločeni iz postopkov oddaje javnih naročil zaradi uvrstitve v </w:t>
            </w:r>
            <w:r w:rsidR="009C1F5C" w:rsidRPr="009C1F5C">
              <w:rPr>
                <w:rFonts w:ascii="Arial" w:hAnsi="Arial" w:cs="Arial"/>
                <w:color w:val="000000"/>
                <w:sz w:val="18"/>
                <w:szCs w:val="18"/>
                <w:shd w:val="clear" w:color="auto" w:fill="FFFFFF"/>
              </w:rPr>
              <w:t>evidenco gospodarskih subjektov z izrečenimi stranskimi sankcijami izločitve iz postopkov javnega naročanja</w:t>
            </w:r>
            <w:r w:rsidRPr="009924C5">
              <w:rPr>
                <w:rFonts w:ascii="Arial" w:hAnsi="Arial" w:cs="Arial"/>
                <w:color w:val="000000"/>
                <w:sz w:val="18"/>
                <w:szCs w:val="18"/>
              </w:rPr>
              <w:t>,</w:t>
            </w:r>
          </w:p>
          <w:p w14:paraId="1D34A597" w14:textId="2CB3539D" w:rsidR="004F1422" w:rsidRPr="00D05EE7" w:rsidRDefault="00D05EE7" w:rsidP="00D05EE7">
            <w:pPr>
              <w:numPr>
                <w:ilvl w:val="0"/>
                <w:numId w:val="20"/>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p>
          <w:p w14:paraId="07C1604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209870F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333A64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751F8EE"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W w:w="8745" w:type="dxa"/>
        <w:tblInd w:w="117" w:type="dxa"/>
        <w:tblLook w:val="04A0" w:firstRow="1" w:lastRow="0" w:firstColumn="1" w:lastColumn="0" w:noHBand="0" w:noVBand="1"/>
      </w:tblPr>
      <w:tblGrid>
        <w:gridCol w:w="4080"/>
        <w:gridCol w:w="4665"/>
      </w:tblGrid>
      <w:tr w:rsidR="004F1422" w:rsidRPr="009924C5" w14:paraId="211E0183" w14:textId="77777777" w:rsidTr="004D2B1C">
        <w:tc>
          <w:tcPr>
            <w:tcW w:w="4080" w:type="dxa"/>
            <w:tcMar>
              <w:top w:w="75" w:type="dxa"/>
              <w:bottom w:w="75" w:type="dxa"/>
            </w:tcMar>
            <w:vAlign w:val="center"/>
          </w:tcPr>
          <w:p w14:paraId="53563CDB" w14:textId="77777777" w:rsidR="004F1422" w:rsidRPr="009924C5" w:rsidRDefault="004F1422" w:rsidP="004F1422">
            <w:pPr>
              <w:rPr>
                <w:rFonts w:ascii="Arial" w:hAnsi="Arial" w:cs="Arial"/>
                <w:color w:val="000000"/>
                <w:position w:val="-2"/>
                <w:sz w:val="18"/>
                <w:szCs w:val="18"/>
              </w:rPr>
            </w:pPr>
          </w:p>
          <w:p w14:paraId="2E697BD2"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1FBFEE19"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Ime in priimek: _____________________</w:t>
            </w:r>
          </w:p>
        </w:tc>
      </w:tr>
      <w:tr w:rsidR="004F1422" w:rsidRPr="009924C5" w14:paraId="12E8DA53" w14:textId="77777777" w:rsidTr="004D2B1C">
        <w:tc>
          <w:tcPr>
            <w:tcW w:w="4080" w:type="dxa"/>
            <w:tcMar>
              <w:top w:w="75" w:type="dxa"/>
              <w:bottom w:w="75" w:type="dxa"/>
            </w:tcMar>
            <w:vAlign w:val="center"/>
          </w:tcPr>
          <w:p w14:paraId="172CBC8F"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2A4A75BE" w14:textId="77777777" w:rsidR="004F1422" w:rsidRPr="009924C5" w:rsidRDefault="004F1422" w:rsidP="004F1422">
            <w:pPr>
              <w:rPr>
                <w:rFonts w:ascii="Arial" w:hAnsi="Arial" w:cs="Arial"/>
              </w:rPr>
            </w:pPr>
          </w:p>
          <w:p w14:paraId="0593D1EB" w14:textId="77777777" w:rsidR="004F1422" w:rsidRPr="009924C5" w:rsidRDefault="004F1422" w:rsidP="004F1422">
            <w:pPr>
              <w:jc w:val="center"/>
              <w:rPr>
                <w:rFonts w:ascii="Arial" w:hAnsi="Arial" w:cs="Arial"/>
              </w:rPr>
            </w:pPr>
            <w:r w:rsidRPr="009924C5">
              <w:rPr>
                <w:rFonts w:ascii="Arial" w:hAnsi="Arial" w:cs="Arial"/>
                <w:color w:val="A9A9A9"/>
                <w:position w:val="-2"/>
                <w:sz w:val="18"/>
                <w:szCs w:val="18"/>
              </w:rPr>
              <w:t>(žig in podpis)</w:t>
            </w:r>
          </w:p>
        </w:tc>
      </w:tr>
    </w:tbl>
    <w:p w14:paraId="0A0C4D3D" w14:textId="0867A5FE" w:rsidR="00EE3557" w:rsidRDefault="00EE3557" w:rsidP="004F1422">
      <w:pPr>
        <w:spacing w:before="225" w:after="225" w:line="240" w:lineRule="auto"/>
        <w:jc w:val="both"/>
        <w:rPr>
          <w:rFonts w:ascii="Arial" w:hAnsi="Arial" w:cs="Arial"/>
        </w:rPr>
      </w:pPr>
    </w:p>
    <w:p w14:paraId="3A8EED75" w14:textId="677665FB" w:rsidR="004F1422" w:rsidRPr="00EE3557" w:rsidRDefault="00EE3557" w:rsidP="004D2B1C">
      <w:pPr>
        <w:tabs>
          <w:tab w:val="left" w:pos="5145"/>
        </w:tabs>
        <w:rPr>
          <w:rFonts w:ascii="Arial" w:hAnsi="Arial" w:cs="Arial"/>
        </w:rPr>
        <w:sectPr w:rsidR="004F1422" w:rsidRPr="00EE3557" w:rsidSect="0097025F">
          <w:footerReference w:type="default" r:id="rId13"/>
          <w:pgSz w:w="11906" w:h="16838"/>
          <w:pgMar w:top="1985" w:right="1418" w:bottom="1418" w:left="1418" w:header="567" w:footer="596" w:gutter="0"/>
          <w:cols w:space="708"/>
          <w:docGrid w:linePitch="360"/>
        </w:sectPr>
      </w:pPr>
      <w:r>
        <w:rPr>
          <w:rFonts w:ascii="Arial" w:hAnsi="Arial" w:cs="Arial"/>
        </w:rPr>
        <w:tab/>
      </w:r>
      <w:r>
        <w:rPr>
          <w:rFonts w:ascii="Arial" w:hAnsi="Arial" w:cs="Arial"/>
        </w:rPr>
        <w:tab/>
      </w:r>
    </w:p>
    <w:p w14:paraId="1E0C5188" w14:textId="67460176" w:rsidR="004F1422"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B845AE">
        <w:rPr>
          <w:rFonts w:ascii="Arial" w:hAnsi="Arial" w:cs="Arial"/>
          <w:sz w:val="18"/>
          <w:szCs w:val="18"/>
        </w:rPr>
        <w:t>8</w:t>
      </w:r>
    </w:p>
    <w:p w14:paraId="23504901" w14:textId="77777777" w:rsidR="0097025F" w:rsidRPr="007715E9" w:rsidRDefault="0097025F" w:rsidP="004F1422">
      <w:pPr>
        <w:spacing w:after="0"/>
        <w:jc w:val="right"/>
        <w:rPr>
          <w:rFonts w:ascii="Arial" w:hAnsi="Arial" w:cs="Arial"/>
          <w:sz w:val="18"/>
          <w:szCs w:val="18"/>
        </w:rPr>
      </w:pPr>
    </w:p>
    <w:p w14:paraId="59A09909"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11BC4D1" w14:textId="77777777" w:rsidR="004F1422" w:rsidRPr="00035A63" w:rsidRDefault="004F1422" w:rsidP="004F1422">
      <w:pPr>
        <w:spacing w:after="120"/>
        <w:rPr>
          <w:rFonts w:ascii="Arial" w:hAnsi="Arial" w:cs="Arial"/>
        </w:rPr>
      </w:pPr>
    </w:p>
    <w:p w14:paraId="215A3189" w14:textId="60440E6E" w:rsidR="004F1422" w:rsidRPr="00035A63" w:rsidRDefault="004F1422" w:rsidP="005F07D3">
      <w:pPr>
        <w:jc w:val="both"/>
        <w:rPr>
          <w:rFonts w:ascii="Arial" w:hAnsi="Arial" w:cs="Arial"/>
          <w:i/>
          <w:sz w:val="18"/>
          <w:szCs w:val="18"/>
        </w:rPr>
      </w:pPr>
      <w:r w:rsidRPr="00035A63">
        <w:rPr>
          <w:rFonts w:ascii="Arial" w:hAnsi="Arial" w:cs="Arial"/>
          <w:sz w:val="18"/>
          <w:szCs w:val="18"/>
        </w:rPr>
        <w:t xml:space="preserve">V zvezi z </w:t>
      </w:r>
      <w:r w:rsidR="00EE3557" w:rsidRPr="00035A63">
        <w:rPr>
          <w:rFonts w:ascii="Arial" w:hAnsi="Arial" w:cs="Arial"/>
          <w:sz w:val="18"/>
          <w:szCs w:val="18"/>
        </w:rPr>
        <w:t xml:space="preserve">javnim naročilom </w:t>
      </w:r>
      <w:r w:rsidR="009C1F5C">
        <w:rPr>
          <w:rFonts w:ascii="Arial" w:hAnsi="Arial" w:cs="Arial"/>
          <w:color w:val="000000"/>
          <w:sz w:val="18"/>
          <w:szCs w:val="18"/>
        </w:rPr>
        <w:t>»</w:t>
      </w:r>
      <w:r w:rsidR="009C1F5C">
        <w:rPr>
          <w:rFonts w:ascii="Arial" w:hAnsi="Arial" w:cs="Arial"/>
          <w:sz w:val="18"/>
          <w:szCs w:val="18"/>
        </w:rPr>
        <w:t>Sistem za mehansko preskušanje materialov</w:t>
      </w:r>
      <w:r w:rsidR="009C1F5C">
        <w:rPr>
          <w:rFonts w:ascii="Arial" w:eastAsia="Times New Roman" w:hAnsi="Arial" w:cs="Arial"/>
          <w:color w:val="222222"/>
          <w:sz w:val="18"/>
          <w:szCs w:val="18"/>
          <w:lang w:eastAsia="sl-SI"/>
        </w:rPr>
        <w:t xml:space="preserve"> (</w:t>
      </w:r>
      <w:r w:rsidR="009C1F5C">
        <w:rPr>
          <w:rFonts w:ascii="Arial" w:eastAsia="Times New Roman" w:hAnsi="Arial" w:cs="Arial"/>
          <w:sz w:val="18"/>
          <w:szCs w:val="18"/>
          <w:lang w:eastAsia="sl-SI"/>
        </w:rPr>
        <w:t>2</w:t>
      </w:r>
      <w:r w:rsidR="009C1F5C" w:rsidRPr="00A73908">
        <w:rPr>
          <w:rFonts w:ascii="Arial" w:eastAsia="Times New Roman" w:hAnsi="Arial" w:cs="Arial"/>
          <w:sz w:val="18"/>
          <w:szCs w:val="18"/>
          <w:lang w:eastAsia="sl-SI"/>
        </w:rPr>
        <w:t xml:space="preserve"> sklop</w:t>
      </w:r>
      <w:r w:rsidR="009C1F5C">
        <w:rPr>
          <w:rFonts w:ascii="Arial" w:eastAsia="Times New Roman" w:hAnsi="Arial" w:cs="Arial"/>
          <w:sz w:val="18"/>
          <w:szCs w:val="18"/>
          <w:lang w:eastAsia="sl-SI"/>
        </w:rPr>
        <w:t>a</w:t>
      </w:r>
      <w:r w:rsidR="009C1F5C">
        <w:rPr>
          <w:rFonts w:ascii="Arial" w:eastAsia="Times New Roman" w:hAnsi="Arial" w:cs="Arial"/>
          <w:color w:val="222222"/>
          <w:sz w:val="18"/>
          <w:szCs w:val="18"/>
          <w:lang w:eastAsia="sl-SI"/>
        </w:rPr>
        <w:t>)</w:t>
      </w:r>
      <w:r w:rsidR="009C1F5C">
        <w:rPr>
          <w:rFonts w:ascii="Arial" w:hAnsi="Arial" w:cs="Arial"/>
          <w:color w:val="000000"/>
          <w:sz w:val="18"/>
          <w:szCs w:val="18"/>
        </w:rPr>
        <w:t>«</w:t>
      </w:r>
    </w:p>
    <w:p w14:paraId="1C2B23A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E0446BA" w14:textId="77777777" w:rsidR="004F1422" w:rsidRDefault="004F1422" w:rsidP="004F1422">
      <w:pPr>
        <w:spacing w:before="225" w:after="225" w:line="240" w:lineRule="auto"/>
        <w:jc w:val="both"/>
      </w:pPr>
      <w:r>
        <w:rPr>
          <w:rFonts w:ascii="Arial" w:hAnsi="Arial" w:cs="Arial"/>
          <w:i/>
          <w:iCs/>
          <w:color w:val="000000"/>
          <w:sz w:val="18"/>
          <w:szCs w:val="18"/>
        </w:rPr>
        <w:t>(naziv podizvajalca)</w:t>
      </w:r>
    </w:p>
    <w:p w14:paraId="451A2978"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7B5C54D"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(ustrezno označi):</w:t>
      </w:r>
    </w:p>
    <w:p w14:paraId="335ED33F"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7DADB2C"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NE zahtevamo izvedbe neposrednih plačil.</w:t>
      </w:r>
    </w:p>
    <w:p w14:paraId="0217052C" w14:textId="77777777" w:rsidR="004F1422" w:rsidRDefault="004F1422" w:rsidP="004F1422">
      <w:pPr>
        <w:spacing w:before="225" w:after="225" w:line="240" w:lineRule="auto"/>
        <w:jc w:val="both"/>
      </w:pPr>
      <w:r>
        <w:rPr>
          <w:rFonts w:ascii="Arial" w:hAnsi="Arial" w:cs="Arial"/>
          <w:color w:val="000000"/>
          <w:sz w:val="18"/>
          <w:szCs w:val="18"/>
        </w:rPr>
        <w:t> </w:t>
      </w:r>
    </w:p>
    <w:p w14:paraId="482E28D3" w14:textId="77777777" w:rsidR="004F1422" w:rsidRDefault="004F1422" w:rsidP="004F1422">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4F1422" w14:paraId="663423A8" w14:textId="77777777" w:rsidTr="004F1422">
        <w:tc>
          <w:tcPr>
            <w:tcW w:w="4080" w:type="dxa"/>
            <w:tcMar>
              <w:top w:w="75" w:type="dxa"/>
              <w:bottom w:w="75" w:type="dxa"/>
            </w:tcMar>
            <w:vAlign w:val="center"/>
          </w:tcPr>
          <w:p w14:paraId="2DE0F734"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A785A7C" w14:textId="77777777" w:rsidR="004F1422" w:rsidRDefault="004F1422" w:rsidP="004F1422">
            <w:r>
              <w:rPr>
                <w:rFonts w:ascii="Arial" w:hAnsi="Arial" w:cs="Arial"/>
                <w:color w:val="000000"/>
                <w:position w:val="-2"/>
                <w:sz w:val="18"/>
                <w:szCs w:val="18"/>
              </w:rPr>
              <w:t>Naziv:</w:t>
            </w:r>
          </w:p>
        </w:tc>
      </w:tr>
      <w:tr w:rsidR="004F1422" w14:paraId="55435D7D" w14:textId="77777777" w:rsidTr="004F1422">
        <w:tc>
          <w:tcPr>
            <w:tcW w:w="4080" w:type="dxa"/>
            <w:tcMar>
              <w:top w:w="75" w:type="dxa"/>
              <w:bottom w:w="75" w:type="dxa"/>
            </w:tcMar>
            <w:vAlign w:val="center"/>
          </w:tcPr>
          <w:p w14:paraId="7948D159"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994440E" w14:textId="77777777" w:rsidR="004F1422" w:rsidRDefault="004F1422" w:rsidP="004F1422"/>
          <w:p w14:paraId="4803CFB0" w14:textId="77777777" w:rsidR="004F1422" w:rsidRDefault="004F1422" w:rsidP="004F1422">
            <w:pPr>
              <w:jc w:val="center"/>
            </w:pPr>
            <w:r>
              <w:rPr>
                <w:rFonts w:ascii="Arial" w:hAnsi="Arial" w:cs="Arial"/>
                <w:color w:val="A9A9A9"/>
                <w:position w:val="-2"/>
                <w:sz w:val="18"/>
                <w:szCs w:val="18"/>
              </w:rPr>
              <w:t>(žig in podpis)</w:t>
            </w:r>
          </w:p>
        </w:tc>
      </w:tr>
    </w:tbl>
    <w:p w14:paraId="14667A5A" w14:textId="77777777" w:rsidR="004F1422" w:rsidRDefault="004F1422" w:rsidP="004F1422">
      <w:pPr>
        <w:spacing w:before="225" w:after="225" w:line="240" w:lineRule="auto"/>
        <w:jc w:val="both"/>
      </w:pPr>
      <w:r>
        <w:rPr>
          <w:rFonts w:ascii="Arial" w:hAnsi="Arial" w:cs="Arial"/>
          <w:color w:val="000000"/>
          <w:sz w:val="18"/>
          <w:szCs w:val="18"/>
        </w:rPr>
        <w:t> </w:t>
      </w:r>
    </w:p>
    <w:p w14:paraId="3A707E6D" w14:textId="77777777" w:rsidR="004F1422" w:rsidRDefault="004F1422" w:rsidP="004F1422">
      <w:pPr>
        <w:spacing w:before="225" w:after="225" w:line="240" w:lineRule="auto"/>
        <w:jc w:val="both"/>
      </w:pPr>
      <w:r>
        <w:rPr>
          <w:rFonts w:ascii="Arial" w:hAnsi="Arial" w:cs="Arial"/>
          <w:color w:val="000000"/>
          <w:sz w:val="18"/>
          <w:szCs w:val="18"/>
        </w:rPr>
        <w:t> </w:t>
      </w:r>
    </w:p>
    <w:p w14:paraId="08AEEA20" w14:textId="77777777" w:rsidR="004F1422" w:rsidRDefault="004F1422" w:rsidP="004F1422">
      <w:pPr>
        <w:spacing w:before="225" w:after="225" w:line="240" w:lineRule="auto"/>
        <w:jc w:val="both"/>
      </w:pPr>
      <w:r>
        <w:rPr>
          <w:rFonts w:ascii="Arial" w:hAnsi="Arial" w:cs="Arial"/>
          <w:color w:val="000000"/>
          <w:sz w:val="18"/>
          <w:szCs w:val="18"/>
        </w:rPr>
        <w:t> </w:t>
      </w:r>
    </w:p>
    <w:p w14:paraId="39588EE3" w14:textId="77777777" w:rsidR="004F1422" w:rsidRDefault="004F1422" w:rsidP="004F1422">
      <w:pPr>
        <w:spacing w:before="225" w:after="225" w:line="240" w:lineRule="auto"/>
        <w:jc w:val="both"/>
      </w:pPr>
      <w:r>
        <w:rPr>
          <w:rFonts w:ascii="Arial" w:hAnsi="Arial" w:cs="Arial"/>
          <w:b/>
          <w:bCs/>
          <w:i/>
          <w:iCs/>
          <w:color w:val="000000"/>
          <w:sz w:val="18"/>
          <w:szCs w:val="18"/>
          <w:u w:val="single"/>
        </w:rPr>
        <w:t>Opomba: </w:t>
      </w:r>
    </w:p>
    <w:p w14:paraId="156E7C53" w14:textId="77777777" w:rsidR="004F1422" w:rsidRDefault="004F1422" w:rsidP="004F1422">
      <w:pPr>
        <w:spacing w:before="225" w:after="225" w:line="240" w:lineRule="auto"/>
        <w:jc w:val="both"/>
      </w:pPr>
      <w:r>
        <w:rPr>
          <w:rFonts w:ascii="Arial" w:hAnsi="Arial" w:cs="Arial"/>
          <w:i/>
          <w:iCs/>
          <w:color w:val="000000"/>
          <w:sz w:val="18"/>
          <w:szCs w:val="18"/>
        </w:rPr>
        <w:t>V primeru večjega števila podizvajalcev se obrazec fotokopira.</w:t>
      </w:r>
    </w:p>
    <w:p w14:paraId="4AA4382B" w14:textId="77777777" w:rsidR="004F1422" w:rsidRDefault="004F1422" w:rsidP="004F1422">
      <w:pPr>
        <w:sectPr w:rsidR="004F1422" w:rsidSect="0097025F">
          <w:footerReference w:type="default" r:id="rId14"/>
          <w:pgSz w:w="11906" w:h="16838"/>
          <w:pgMar w:top="1985" w:right="1418" w:bottom="1418" w:left="1418" w:header="567" w:footer="596" w:gutter="0"/>
          <w:cols w:space="708"/>
          <w:docGrid w:linePitch="360"/>
        </w:sectPr>
      </w:pPr>
    </w:p>
    <w:p w14:paraId="190BB66B" w14:textId="77777777" w:rsidR="004F1422" w:rsidRDefault="004F1422" w:rsidP="004F1422">
      <w:pPr>
        <w:spacing w:after="0"/>
        <w:jc w:val="right"/>
        <w:rPr>
          <w:rFonts w:ascii="Arial" w:hAnsi="Arial" w:cs="Arial"/>
          <w:sz w:val="18"/>
          <w:szCs w:val="18"/>
        </w:rPr>
      </w:pPr>
    </w:p>
    <w:p w14:paraId="7161F6D1" w14:textId="019BDD00" w:rsidR="004F1422" w:rsidRDefault="004F1422" w:rsidP="004F1422">
      <w:pPr>
        <w:spacing w:after="0"/>
        <w:jc w:val="right"/>
        <w:rPr>
          <w:rFonts w:ascii="Arial" w:hAnsi="Arial" w:cs="Arial"/>
          <w:sz w:val="18"/>
          <w:szCs w:val="18"/>
        </w:rPr>
      </w:pPr>
      <w:r w:rsidRPr="00590863">
        <w:rPr>
          <w:rFonts w:ascii="Arial" w:hAnsi="Arial" w:cs="Arial"/>
          <w:sz w:val="18"/>
          <w:szCs w:val="18"/>
        </w:rPr>
        <w:t xml:space="preserve">Obrazec št: </w:t>
      </w:r>
      <w:r w:rsidR="00B845AE">
        <w:rPr>
          <w:rFonts w:ascii="Arial" w:hAnsi="Arial" w:cs="Arial"/>
          <w:sz w:val="18"/>
          <w:szCs w:val="18"/>
        </w:rPr>
        <w:t>9</w:t>
      </w:r>
    </w:p>
    <w:p w14:paraId="515A88FB" w14:textId="77777777" w:rsidR="0097025F" w:rsidRPr="007715E9" w:rsidRDefault="0097025F" w:rsidP="004F1422">
      <w:pPr>
        <w:spacing w:after="0"/>
        <w:jc w:val="right"/>
        <w:rPr>
          <w:rFonts w:ascii="Arial" w:hAnsi="Arial" w:cs="Arial"/>
          <w:sz w:val="18"/>
          <w:szCs w:val="18"/>
        </w:rPr>
      </w:pPr>
    </w:p>
    <w:p w14:paraId="5646A8DC"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853D422" w14:textId="77777777" w:rsidR="004F1422" w:rsidRDefault="004F1422" w:rsidP="004F142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2FDE483" w14:textId="77777777" w:rsidR="004F1422" w:rsidRDefault="004F1422" w:rsidP="004F142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4B8C0AB0"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3425FF" w14:textId="77777777" w:rsidR="004F1422" w:rsidRDefault="004F1422" w:rsidP="004F1422">
            <w:pPr>
              <w:spacing w:before="135" w:after="135"/>
              <w:jc w:val="both"/>
              <w:textAlignment w:val="center"/>
            </w:pPr>
            <w:r>
              <w:rPr>
                <w:rFonts w:ascii="Arial" w:hAnsi="Arial" w:cs="Arial"/>
                <w:b/>
                <w:bCs/>
                <w:color w:val="000000"/>
                <w:position w:val="-2"/>
                <w:sz w:val="18"/>
                <w:szCs w:val="18"/>
              </w:rPr>
              <w:t>Ime in priimek</w:t>
            </w:r>
          </w:p>
          <w:p w14:paraId="38A26827"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498262B4"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11789F" w14:textId="77777777" w:rsidR="004F1422" w:rsidRDefault="004F1422" w:rsidP="004F1422">
            <w:pPr>
              <w:spacing w:before="135" w:after="135"/>
              <w:jc w:val="both"/>
              <w:textAlignment w:val="center"/>
            </w:pPr>
            <w:r>
              <w:rPr>
                <w:rFonts w:ascii="Arial" w:hAnsi="Arial" w:cs="Arial"/>
                <w:b/>
                <w:bCs/>
                <w:color w:val="000000"/>
                <w:position w:val="-2"/>
                <w:sz w:val="18"/>
                <w:szCs w:val="18"/>
              </w:rPr>
              <w:t>Naslov prebivališča</w:t>
            </w:r>
          </w:p>
          <w:p w14:paraId="7B4D2E72"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5AFBBE94"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CB14A7"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w:t>
            </w:r>
          </w:p>
          <w:p w14:paraId="37E3F8D3"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3FCD8C4C"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420C9EF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2DBE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BF2B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DADAE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33C1AEE4"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3B5BC5"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C7FF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4FF4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4750ED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5F3CD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DE00A"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78DAF6"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96DA96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C6671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6D4D7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41E15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F08D17A" w14:textId="77777777" w:rsidR="004F1422" w:rsidRDefault="004F1422" w:rsidP="004F142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29128803"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8EEDD"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D0814E"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FD7231"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0307F0EA"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F8962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A4754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3450A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2744FD6"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B2025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10D2CB"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73AB0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B642AEE"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76BA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8E3B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25E23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2E9F133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FA2D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A7A6D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B7720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27B04107" w14:textId="77777777" w:rsidR="004F1422" w:rsidRDefault="004F1422" w:rsidP="004F142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4F1422" w14:paraId="20B6B419" w14:textId="77777777" w:rsidTr="004F1422">
        <w:tc>
          <w:tcPr>
            <w:tcW w:w="4080" w:type="dxa"/>
            <w:tcMar>
              <w:top w:w="75" w:type="dxa"/>
              <w:bottom w:w="75" w:type="dxa"/>
            </w:tcMar>
            <w:vAlign w:val="center"/>
          </w:tcPr>
          <w:p w14:paraId="2FBB778B"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45E5ECB5" w14:textId="77777777" w:rsidR="004F1422" w:rsidRDefault="004F1422" w:rsidP="004F1422">
            <w:r>
              <w:rPr>
                <w:rFonts w:ascii="Arial" w:hAnsi="Arial" w:cs="Arial"/>
                <w:color w:val="000000"/>
                <w:position w:val="-2"/>
                <w:sz w:val="18"/>
                <w:szCs w:val="18"/>
              </w:rPr>
              <w:t>Ime in priimek: _____________________</w:t>
            </w:r>
          </w:p>
        </w:tc>
      </w:tr>
      <w:tr w:rsidR="004F1422" w14:paraId="41EF4384" w14:textId="77777777" w:rsidTr="004F1422">
        <w:tc>
          <w:tcPr>
            <w:tcW w:w="4080" w:type="dxa"/>
            <w:tcMar>
              <w:top w:w="75" w:type="dxa"/>
              <w:bottom w:w="75" w:type="dxa"/>
            </w:tcMar>
            <w:vAlign w:val="center"/>
          </w:tcPr>
          <w:p w14:paraId="1C27DC7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40421368" w14:textId="77777777" w:rsidR="004F1422" w:rsidRDefault="004F1422" w:rsidP="004F1422">
            <w:pPr>
              <w:jc w:val="center"/>
            </w:pPr>
            <w:r>
              <w:rPr>
                <w:rFonts w:ascii="Arial" w:hAnsi="Arial" w:cs="Arial"/>
                <w:color w:val="000000"/>
                <w:position w:val="-2"/>
                <w:sz w:val="18"/>
                <w:szCs w:val="18"/>
              </w:rPr>
              <w:t>(žig in podpis)</w:t>
            </w:r>
          </w:p>
        </w:tc>
      </w:tr>
    </w:tbl>
    <w:p w14:paraId="31307899" w14:textId="38D69EC6" w:rsidR="004F1422" w:rsidRPr="00BB58B1" w:rsidRDefault="004F1422" w:rsidP="004F1422">
      <w:pPr>
        <w:spacing w:before="225" w:after="225" w:line="240" w:lineRule="auto"/>
        <w:jc w:val="both"/>
        <w:rPr>
          <w:sz w:val="16"/>
          <w:szCs w:val="16"/>
        </w:rPr>
      </w:pPr>
      <w:r w:rsidRPr="00BB58B1">
        <w:rPr>
          <w:rFonts w:ascii="Arial" w:hAnsi="Arial" w:cs="Arial"/>
          <w:b/>
          <w:bCs/>
          <w:i/>
          <w:iCs/>
          <w:color w:val="000000"/>
          <w:sz w:val="16"/>
          <w:szCs w:val="16"/>
          <w:u w:val="single"/>
        </w:rPr>
        <w:t>OPOMBA:</w:t>
      </w:r>
      <w:r w:rsidRPr="00BB58B1">
        <w:rPr>
          <w:rFonts w:ascii="Arial" w:hAnsi="Arial" w:cs="Arial"/>
          <w:i/>
          <w:iCs/>
          <w:color w:val="000000"/>
          <w:sz w:val="16"/>
          <w:szCs w:val="16"/>
        </w:rPr>
        <w:t xml:space="preserve"> V primeru skupnega nastopa več partnerjev, mora vsak izmed partnerjev predložiti to izjavo. V primeru več podatkov, se predloži nov obrazec z navedenimi preostalimi podatki.</w:t>
      </w:r>
    </w:p>
    <w:p w14:paraId="2B8F4100" w14:textId="77777777" w:rsidR="004F1422" w:rsidRDefault="004F1422" w:rsidP="004F1422">
      <w:pPr>
        <w:sectPr w:rsidR="004F1422" w:rsidSect="004F1422">
          <w:footerReference w:type="default" r:id="rId15"/>
          <w:pgSz w:w="11906" w:h="16838"/>
          <w:pgMar w:top="1418" w:right="1418" w:bottom="1418" w:left="1418" w:header="567" w:footer="596" w:gutter="0"/>
          <w:cols w:space="708"/>
          <w:docGrid w:linePitch="360"/>
        </w:sectPr>
      </w:pPr>
    </w:p>
    <w:p w14:paraId="471B2A76" w14:textId="3F510B6E" w:rsidR="00D05EE7" w:rsidRPr="00252358" w:rsidRDefault="00D05EE7" w:rsidP="00D05EE7">
      <w:pPr>
        <w:spacing w:before="225" w:after="225" w:line="240" w:lineRule="auto"/>
        <w:jc w:val="right"/>
      </w:pPr>
      <w:r>
        <w:rPr>
          <w:rFonts w:ascii="Arial" w:hAnsi="Arial" w:cs="Arial"/>
          <w:color w:val="000000"/>
          <w:sz w:val="18"/>
          <w:szCs w:val="18"/>
        </w:rPr>
        <w:lastRenderedPageBreak/>
        <w:t> </w:t>
      </w:r>
      <w:r w:rsidRPr="00590863">
        <w:rPr>
          <w:rFonts w:ascii="Arial" w:hAnsi="Arial" w:cs="Arial"/>
          <w:sz w:val="18"/>
          <w:szCs w:val="18"/>
        </w:rPr>
        <w:t xml:space="preserve">Obrazec št: </w:t>
      </w:r>
      <w:r w:rsidR="00B845AE">
        <w:rPr>
          <w:rFonts w:ascii="Arial" w:hAnsi="Arial" w:cs="Arial"/>
          <w:sz w:val="18"/>
          <w:szCs w:val="18"/>
        </w:rPr>
        <w:t>11</w:t>
      </w:r>
      <w:r>
        <w:rPr>
          <w:rFonts w:ascii="Arial" w:hAnsi="Arial" w:cs="Arial"/>
          <w:sz w:val="18"/>
          <w:szCs w:val="18"/>
        </w:rPr>
        <w:t>a</w:t>
      </w:r>
    </w:p>
    <w:p w14:paraId="7838C8C1" w14:textId="77777777" w:rsidR="00D05EE7" w:rsidRDefault="00D05EE7" w:rsidP="00D05E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05FDFBBB" w14:textId="77777777" w:rsidR="00373158" w:rsidRDefault="00373158" w:rsidP="00373158">
      <w:pPr>
        <w:spacing w:after="120"/>
        <w:rPr>
          <w:rFonts w:ascii="Arial" w:hAnsi="Arial" w:cs="Arial"/>
        </w:rPr>
      </w:pPr>
    </w:p>
    <w:p w14:paraId="7C1ABB1C" w14:textId="77777777" w:rsidR="00D05EE7" w:rsidRDefault="00D05EE7" w:rsidP="00D05EE7">
      <w:pPr>
        <w:spacing w:before="225" w:after="225" w:line="240" w:lineRule="auto"/>
        <w:jc w:val="center"/>
      </w:pPr>
      <w:r>
        <w:rPr>
          <w:rFonts w:ascii="Arial" w:hAnsi="Arial" w:cs="Arial"/>
          <w:b/>
          <w:bCs/>
          <w:color w:val="000000"/>
          <w:sz w:val="24"/>
          <w:szCs w:val="24"/>
        </w:rPr>
        <w:t>MENIČNA IZJAVA</w:t>
      </w:r>
    </w:p>
    <w:p w14:paraId="288923EC" w14:textId="77777777" w:rsidR="00D05EE7" w:rsidRDefault="00D05EE7" w:rsidP="00D05EE7">
      <w:pPr>
        <w:spacing w:before="225" w:after="225" w:line="240" w:lineRule="auto"/>
        <w:jc w:val="center"/>
      </w:pPr>
      <w:r>
        <w:rPr>
          <w:rFonts w:ascii="Arial" w:hAnsi="Arial" w:cs="Arial"/>
          <w:color w:val="000000"/>
          <w:sz w:val="21"/>
          <w:szCs w:val="21"/>
        </w:rPr>
        <w:t>s pooblastilom za izpolnitev in unovčenje menice</w:t>
      </w:r>
    </w:p>
    <w:p w14:paraId="3033ED3A" w14:textId="77777777" w:rsidR="00D05EE7" w:rsidRDefault="00D05EE7" w:rsidP="00D05EE7">
      <w:pPr>
        <w:spacing w:before="225" w:after="225" w:line="240" w:lineRule="auto"/>
        <w:jc w:val="both"/>
      </w:pPr>
      <w:r>
        <w:rPr>
          <w:rFonts w:ascii="Arial" w:hAnsi="Arial" w:cs="Arial"/>
          <w:color w:val="000000"/>
          <w:sz w:val="18"/>
          <w:szCs w:val="18"/>
        </w:rPr>
        <w:t> </w:t>
      </w:r>
    </w:p>
    <w:p w14:paraId="53209167" w14:textId="09A8A594" w:rsidR="00D05EE7" w:rsidRPr="00035A63" w:rsidRDefault="00D05EE7" w:rsidP="00D05EE7">
      <w:pPr>
        <w:spacing w:before="225" w:after="225" w:line="240" w:lineRule="auto"/>
        <w:jc w:val="both"/>
      </w:pPr>
      <w:r>
        <w:rPr>
          <w:rFonts w:ascii="Arial" w:hAnsi="Arial" w:cs="Arial"/>
          <w:color w:val="000000"/>
          <w:sz w:val="18"/>
          <w:szCs w:val="18"/>
        </w:rPr>
        <w:t xml:space="preserve">Naročniku </w:t>
      </w:r>
      <w:r w:rsidR="004D2B1C">
        <w:rPr>
          <w:rFonts w:ascii="Arial" w:hAnsi="Arial" w:cs="Arial"/>
          <w:b/>
          <w:bCs/>
          <w:color w:val="000000"/>
          <w:sz w:val="18"/>
          <w:szCs w:val="18"/>
        </w:rPr>
        <w:t>Zavod za gradbeništvo Slovenije, Dimičeva ulica 12, 1000 Ljubljana</w:t>
      </w:r>
      <w:r>
        <w:rPr>
          <w:rFonts w:ascii="Arial" w:hAnsi="Arial" w:cs="Arial"/>
          <w:color w:val="000000"/>
          <w:sz w:val="18"/>
          <w:szCs w:val="18"/>
        </w:rPr>
        <w:t xml:space="preserve">, kot zavarovanje za </w:t>
      </w:r>
      <w:r>
        <w:rPr>
          <w:rFonts w:ascii="Arial" w:hAnsi="Arial" w:cs="Arial"/>
          <w:b/>
          <w:bCs/>
          <w:color w:val="000000"/>
          <w:sz w:val="18"/>
          <w:szCs w:val="18"/>
        </w:rPr>
        <w:t>dobro izvedbo del</w:t>
      </w:r>
      <w:r>
        <w:rPr>
          <w:rFonts w:ascii="Arial" w:hAnsi="Arial" w:cs="Arial"/>
          <w:color w:val="000000"/>
          <w:sz w:val="18"/>
          <w:szCs w:val="18"/>
        </w:rPr>
        <w:t xml:space="preserve">, ki izhajajo iz </w:t>
      </w:r>
      <w:r w:rsidR="00144378">
        <w:rPr>
          <w:rFonts w:ascii="Arial" w:hAnsi="Arial" w:cs="Arial"/>
          <w:color w:val="000000"/>
          <w:sz w:val="18"/>
          <w:szCs w:val="18"/>
        </w:rPr>
        <w:t>storitve</w:t>
      </w:r>
      <w:r>
        <w:rPr>
          <w:rFonts w:ascii="Arial" w:hAnsi="Arial" w:cs="Arial"/>
          <w:color w:val="000000"/>
          <w:sz w:val="18"/>
          <w:szCs w:val="18"/>
        </w:rPr>
        <w:t xml:space="preserve"> opravljen</w:t>
      </w:r>
      <w:r w:rsidR="00144378">
        <w:rPr>
          <w:rFonts w:ascii="Arial" w:hAnsi="Arial" w:cs="Arial"/>
          <w:color w:val="000000"/>
          <w:sz w:val="18"/>
          <w:szCs w:val="18"/>
        </w:rPr>
        <w:t>e</w:t>
      </w:r>
      <w:r>
        <w:rPr>
          <w:rFonts w:ascii="Arial" w:hAnsi="Arial" w:cs="Arial"/>
          <w:color w:val="000000"/>
          <w:sz w:val="18"/>
          <w:szCs w:val="18"/>
        </w:rPr>
        <w:t xml:space="preserve"> v okviru </w:t>
      </w:r>
      <w:r w:rsidRPr="00035A63">
        <w:rPr>
          <w:rFonts w:ascii="Arial" w:hAnsi="Arial" w:cs="Arial"/>
          <w:sz w:val="18"/>
          <w:szCs w:val="18"/>
        </w:rPr>
        <w:t>javnega naročila</w:t>
      </w:r>
    </w:p>
    <w:p w14:paraId="77604CC6" w14:textId="64F785D0" w:rsidR="004D2B1C" w:rsidRDefault="004D2B1C" w:rsidP="004D2B1C">
      <w:pPr>
        <w:spacing w:before="225" w:after="225" w:line="240" w:lineRule="auto"/>
        <w:jc w:val="center"/>
        <w:rPr>
          <w:rFonts w:ascii="Arial" w:hAnsi="Arial" w:cs="Arial"/>
          <w:color w:val="000000"/>
          <w:sz w:val="18"/>
          <w:szCs w:val="18"/>
        </w:rPr>
      </w:pPr>
      <w:r>
        <w:rPr>
          <w:rFonts w:ascii="Arial" w:hAnsi="Arial" w:cs="Arial"/>
          <w:color w:val="000000"/>
          <w:sz w:val="18"/>
          <w:szCs w:val="18"/>
        </w:rPr>
        <w:t>»</w:t>
      </w:r>
      <w:r w:rsidR="007F42CB">
        <w:rPr>
          <w:rFonts w:ascii="Arial" w:hAnsi="Arial" w:cs="Arial"/>
          <w:sz w:val="18"/>
          <w:szCs w:val="18"/>
        </w:rPr>
        <w:t>Sistem za mehansko preskušanje materialov</w:t>
      </w:r>
      <w:r w:rsidR="007F42CB">
        <w:rPr>
          <w:rFonts w:ascii="Arial" w:eastAsia="Times New Roman" w:hAnsi="Arial" w:cs="Arial"/>
          <w:color w:val="222222"/>
          <w:sz w:val="18"/>
          <w:szCs w:val="18"/>
          <w:lang w:eastAsia="sl-SI"/>
        </w:rPr>
        <w:t xml:space="preserve"> (</w:t>
      </w:r>
      <w:r w:rsidR="007F42CB">
        <w:rPr>
          <w:rFonts w:ascii="Arial" w:eastAsia="Times New Roman" w:hAnsi="Arial" w:cs="Arial"/>
          <w:sz w:val="18"/>
          <w:szCs w:val="18"/>
          <w:lang w:eastAsia="sl-SI"/>
        </w:rPr>
        <w:t>2</w:t>
      </w:r>
      <w:r w:rsidR="007F42CB" w:rsidRPr="00A73908">
        <w:rPr>
          <w:rFonts w:ascii="Arial" w:eastAsia="Times New Roman" w:hAnsi="Arial" w:cs="Arial"/>
          <w:sz w:val="18"/>
          <w:szCs w:val="18"/>
          <w:lang w:eastAsia="sl-SI"/>
        </w:rPr>
        <w:t xml:space="preserve"> sklop</w:t>
      </w:r>
      <w:r w:rsidR="007F42CB">
        <w:rPr>
          <w:rFonts w:ascii="Arial" w:eastAsia="Times New Roman" w:hAnsi="Arial" w:cs="Arial"/>
          <w:sz w:val="18"/>
          <w:szCs w:val="18"/>
          <w:lang w:eastAsia="sl-SI"/>
        </w:rPr>
        <w:t>a</w:t>
      </w:r>
      <w:r w:rsidR="007F42CB">
        <w:rPr>
          <w:rFonts w:ascii="Arial" w:eastAsia="Times New Roman" w:hAnsi="Arial" w:cs="Arial"/>
          <w:color w:val="222222"/>
          <w:sz w:val="18"/>
          <w:szCs w:val="18"/>
          <w:lang w:eastAsia="sl-SI"/>
        </w:rPr>
        <w:t>)</w:t>
      </w:r>
      <w:r>
        <w:rPr>
          <w:rFonts w:ascii="Arial" w:hAnsi="Arial" w:cs="Arial"/>
          <w:color w:val="222222"/>
          <w:sz w:val="18"/>
          <w:szCs w:val="18"/>
          <w:shd w:val="clear" w:color="auto" w:fill="FFFFFF"/>
        </w:rPr>
        <w:t>«</w:t>
      </w:r>
    </w:p>
    <w:p w14:paraId="255F18D3" w14:textId="4937A922" w:rsidR="00D05EE7" w:rsidRDefault="00D05EE7" w:rsidP="00D05EE7">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C481511" w14:textId="77777777" w:rsidR="00D05EE7" w:rsidRDefault="00D05EE7" w:rsidP="00D05EE7">
      <w:pPr>
        <w:spacing w:before="225" w:after="225" w:line="240" w:lineRule="auto"/>
        <w:jc w:val="both"/>
      </w:pPr>
      <w:r>
        <w:rPr>
          <w:rFonts w:ascii="Arial" w:hAnsi="Arial" w:cs="Arial"/>
          <w:color w:val="000000"/>
          <w:sz w:val="18"/>
          <w:szCs w:val="18"/>
        </w:rPr>
        <w:t> </w:t>
      </w:r>
    </w:p>
    <w:p w14:paraId="045D12C8" w14:textId="0B80A672" w:rsidR="00D05EE7" w:rsidRDefault="00D05EE7" w:rsidP="00D05EE7">
      <w:pPr>
        <w:spacing w:before="225" w:after="225" w:line="240" w:lineRule="auto"/>
        <w:jc w:val="both"/>
      </w:pPr>
      <w:r>
        <w:rPr>
          <w:rFonts w:ascii="Arial" w:hAnsi="Arial" w:cs="Arial"/>
          <w:color w:val="000000"/>
          <w:sz w:val="18"/>
          <w:szCs w:val="18"/>
        </w:rPr>
        <w:t xml:space="preserve">Naročnika </w:t>
      </w:r>
      <w:r w:rsidR="004D2B1C">
        <w:rPr>
          <w:rFonts w:ascii="Arial" w:hAnsi="Arial" w:cs="Arial"/>
          <w:b/>
          <w:bCs/>
          <w:color w:val="000000"/>
          <w:sz w:val="18"/>
          <w:szCs w:val="18"/>
        </w:rPr>
        <w:t>Zavod za gradbeništvo Slovenije, Dimičeva ulica 12, 1000 Ljubljana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01A641D3" w14:textId="77777777" w:rsidR="00D05EE7" w:rsidRDefault="00D05EE7" w:rsidP="00D05EE7">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237F3D9" w14:textId="77777777" w:rsidR="00D05EE7" w:rsidRDefault="00D05EE7" w:rsidP="00D05EE7">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1792AE84" w14:textId="77777777" w:rsidR="00D05EE7" w:rsidRDefault="00D05EE7" w:rsidP="00D05EE7">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13DC55B" w14:textId="77777777" w:rsidR="00D05EE7" w:rsidRDefault="00D05EE7" w:rsidP="00D05EE7">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9C9383B" w14:textId="77777777" w:rsidR="00D05EE7" w:rsidRDefault="00D05EE7" w:rsidP="00D05EE7">
      <w:pPr>
        <w:spacing w:before="225" w:after="225" w:line="240" w:lineRule="auto"/>
        <w:jc w:val="both"/>
      </w:pPr>
      <w:r>
        <w:rPr>
          <w:rFonts w:ascii="Arial" w:hAnsi="Arial" w:cs="Arial"/>
          <w:color w:val="000000"/>
          <w:sz w:val="18"/>
          <w:szCs w:val="18"/>
        </w:rPr>
        <w:t> </w:t>
      </w:r>
    </w:p>
    <w:p w14:paraId="677F1928" w14:textId="77777777" w:rsidR="00D05EE7" w:rsidRDefault="00D05EE7" w:rsidP="00D05EE7">
      <w:pPr>
        <w:spacing w:before="225" w:after="225" w:line="240" w:lineRule="auto"/>
        <w:jc w:val="both"/>
      </w:pPr>
      <w:r>
        <w:rPr>
          <w:rFonts w:ascii="Arial" w:hAnsi="Arial" w:cs="Arial"/>
          <w:color w:val="000000"/>
          <w:sz w:val="18"/>
          <w:szCs w:val="18"/>
        </w:rPr>
        <w:t>Priloga: </w:t>
      </w:r>
    </w:p>
    <w:p w14:paraId="11F4F8B0" w14:textId="77777777" w:rsidR="00D05EE7" w:rsidRDefault="00D05EE7" w:rsidP="00D05EE7">
      <w:pPr>
        <w:spacing w:before="225" w:after="225" w:line="240" w:lineRule="auto"/>
        <w:jc w:val="both"/>
      </w:pPr>
      <w:r>
        <w:rPr>
          <w:rFonts w:ascii="Arial" w:hAnsi="Arial" w:cs="Arial"/>
          <w:color w:val="000000"/>
          <w:sz w:val="18"/>
          <w:szCs w:val="18"/>
        </w:rPr>
        <w:t>- bianco menica, podpisana in žigosana</w:t>
      </w:r>
    </w:p>
    <w:p w14:paraId="7DF533A7" w14:textId="77777777" w:rsidR="00D05EE7" w:rsidRDefault="00D05EE7" w:rsidP="00D05EE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05EE7" w14:paraId="010A5AFB" w14:textId="77777777" w:rsidTr="00D4631C">
        <w:tc>
          <w:tcPr>
            <w:tcW w:w="2500" w:type="pct"/>
            <w:tcMar>
              <w:top w:w="75" w:type="dxa"/>
              <w:bottom w:w="75" w:type="dxa"/>
            </w:tcMar>
            <w:vAlign w:val="center"/>
          </w:tcPr>
          <w:p w14:paraId="42CB84F4" w14:textId="77777777" w:rsidR="00D05EE7" w:rsidRDefault="00D05EE7" w:rsidP="00D4631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4B86514" w14:textId="77777777" w:rsidR="00D05EE7" w:rsidRDefault="00D05EE7" w:rsidP="00D4631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05EE7" w14:paraId="48E7CECE" w14:textId="77777777" w:rsidTr="00D4631C">
        <w:tc>
          <w:tcPr>
            <w:tcW w:w="2500" w:type="pct"/>
            <w:tcMar>
              <w:top w:w="75" w:type="dxa"/>
              <w:bottom w:w="75" w:type="dxa"/>
            </w:tcMar>
            <w:vAlign w:val="center"/>
          </w:tcPr>
          <w:p w14:paraId="0550F0D5" w14:textId="77777777" w:rsidR="00D05EE7" w:rsidRDefault="00D05EE7" w:rsidP="00D4631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D33BDDA" w14:textId="77777777" w:rsidR="00D05EE7" w:rsidRDefault="00D05EE7" w:rsidP="00D4631C"/>
          <w:p w14:paraId="15070216" w14:textId="77777777" w:rsidR="00D05EE7" w:rsidRDefault="00D05EE7" w:rsidP="00D4631C">
            <w:pPr>
              <w:jc w:val="center"/>
            </w:pPr>
            <w:r>
              <w:rPr>
                <w:rFonts w:ascii="Arial" w:hAnsi="Arial" w:cs="Arial"/>
                <w:color w:val="A9A9A9"/>
                <w:position w:val="-2"/>
                <w:sz w:val="18"/>
                <w:szCs w:val="18"/>
              </w:rPr>
              <w:t>(žig in podpis)</w:t>
            </w:r>
          </w:p>
        </w:tc>
      </w:tr>
    </w:tbl>
    <w:p w14:paraId="7FF58570" w14:textId="77777777" w:rsidR="00D05EE7" w:rsidRDefault="00D05EE7" w:rsidP="00D05EE7">
      <w:pPr>
        <w:spacing w:after="0"/>
        <w:jc w:val="right"/>
        <w:rPr>
          <w:rFonts w:ascii="Arial" w:hAnsi="Arial" w:cs="Arial"/>
          <w:b/>
          <w:sz w:val="18"/>
          <w:szCs w:val="18"/>
        </w:rPr>
      </w:pPr>
    </w:p>
    <w:p w14:paraId="32065002" w14:textId="77777777" w:rsidR="009A320F" w:rsidRDefault="009A320F" w:rsidP="009A320F">
      <w:pPr>
        <w:jc w:val="right"/>
        <w:rPr>
          <w:rFonts w:ascii="Arial" w:hAnsi="Arial" w:cs="Arial"/>
          <w:i/>
          <w:sz w:val="18"/>
          <w:szCs w:val="18"/>
        </w:rPr>
      </w:pPr>
    </w:p>
    <w:p w14:paraId="6C92D01A" w14:textId="77777777" w:rsidR="00012C90" w:rsidRDefault="00012C90" w:rsidP="009A320F">
      <w:pPr>
        <w:jc w:val="right"/>
        <w:rPr>
          <w:rFonts w:ascii="Arial" w:hAnsi="Arial" w:cs="Arial"/>
          <w:i/>
          <w:sz w:val="18"/>
          <w:szCs w:val="18"/>
        </w:rPr>
      </w:pPr>
    </w:p>
    <w:p w14:paraId="30361176" w14:textId="348FBC4E" w:rsidR="004D2B1C" w:rsidRDefault="004D2B1C" w:rsidP="001A6A13">
      <w:pPr>
        <w:spacing w:before="225" w:after="225" w:line="240" w:lineRule="auto"/>
        <w:jc w:val="right"/>
        <w:rPr>
          <w:rFonts w:ascii="Arial" w:hAnsi="Arial" w:cs="Arial"/>
          <w:color w:val="000000"/>
          <w:sz w:val="18"/>
          <w:szCs w:val="18"/>
        </w:rPr>
      </w:pPr>
      <w:r>
        <w:rPr>
          <w:rFonts w:ascii="Arial" w:hAnsi="Arial" w:cs="Arial"/>
          <w:color w:val="000000"/>
          <w:sz w:val="18"/>
          <w:szCs w:val="18"/>
        </w:rPr>
        <w:br w:type="page"/>
      </w:r>
    </w:p>
    <w:p w14:paraId="4BFC25A8" w14:textId="7D2E2E0B" w:rsidR="00373158" w:rsidRPr="00252358" w:rsidRDefault="00373158" w:rsidP="001A6A13">
      <w:pPr>
        <w:spacing w:before="225" w:after="225" w:line="240" w:lineRule="auto"/>
        <w:jc w:val="right"/>
      </w:pPr>
      <w:r>
        <w:rPr>
          <w:rFonts w:ascii="Arial" w:hAnsi="Arial" w:cs="Arial"/>
          <w:color w:val="000000"/>
          <w:sz w:val="18"/>
          <w:szCs w:val="18"/>
        </w:rPr>
        <w:lastRenderedPageBreak/>
        <w:t> </w:t>
      </w:r>
      <w:r w:rsidRPr="00590863">
        <w:rPr>
          <w:rFonts w:ascii="Arial" w:hAnsi="Arial" w:cs="Arial"/>
          <w:sz w:val="18"/>
          <w:szCs w:val="18"/>
        </w:rPr>
        <w:t xml:space="preserve">Obrazec št: </w:t>
      </w:r>
      <w:r w:rsidR="00B845AE">
        <w:rPr>
          <w:rFonts w:ascii="Arial" w:hAnsi="Arial" w:cs="Arial"/>
          <w:sz w:val="18"/>
          <w:szCs w:val="18"/>
        </w:rPr>
        <w:t>11</w:t>
      </w:r>
      <w:r w:rsidR="00D05EE7">
        <w:rPr>
          <w:rFonts w:ascii="Arial" w:hAnsi="Arial" w:cs="Arial"/>
          <w:sz w:val="18"/>
          <w:szCs w:val="18"/>
        </w:rPr>
        <w:t>b</w:t>
      </w:r>
    </w:p>
    <w:p w14:paraId="73DA4607" w14:textId="29811605" w:rsidR="00012C90" w:rsidRPr="00012C90" w:rsidRDefault="00012C90" w:rsidP="00012C9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sidR="009B36FB">
        <w:rPr>
          <w:rFonts w:ascii="Arial" w:hAnsi="Arial" w:cs="Arial"/>
        </w:rPr>
        <w:t xml:space="preserve"> / kavcijskega zavarovanja</w:t>
      </w:r>
      <w:r w:rsidRPr="00012C90">
        <w:rPr>
          <w:rFonts w:ascii="Arial" w:hAnsi="Arial" w:cs="Arial"/>
        </w:rPr>
        <w:t xml:space="preserve"> za dobro izvedbo</w:t>
      </w:r>
    </w:p>
    <w:p w14:paraId="3CAAB026"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i/>
          <w:iCs/>
          <w:color w:val="000000"/>
          <w:sz w:val="16"/>
          <w:szCs w:val="16"/>
        </w:rPr>
        <w:t>Glava s podatki o garantu (zavarovalnici/banki) ali SWIFT ključ</w:t>
      </w:r>
    </w:p>
    <w:p w14:paraId="28B0CD5F" w14:textId="31C5792F" w:rsidR="00012C90" w:rsidRPr="00A077D7" w:rsidRDefault="00012C90" w:rsidP="00012C90">
      <w:pPr>
        <w:spacing w:before="225" w:after="225" w:line="240" w:lineRule="auto"/>
        <w:jc w:val="both"/>
        <w:rPr>
          <w:sz w:val="16"/>
          <w:szCs w:val="16"/>
        </w:rPr>
      </w:pPr>
      <w:r w:rsidRPr="007E6ABF">
        <w:rPr>
          <w:rFonts w:ascii="Arial" w:hAnsi="Arial" w:cs="Arial"/>
          <w:sz w:val="16"/>
          <w:szCs w:val="16"/>
        </w:rPr>
        <w:t xml:space="preserve">Za: </w:t>
      </w:r>
      <w:r w:rsidR="004D2B1C" w:rsidRPr="00A077D7">
        <w:rPr>
          <w:rFonts w:ascii="Arial" w:hAnsi="Arial" w:cs="Arial"/>
          <w:b/>
          <w:bCs/>
          <w:color w:val="000000"/>
          <w:sz w:val="16"/>
          <w:szCs w:val="16"/>
        </w:rPr>
        <w:t>Zavod za gradbeništvo Slovenije, Dimičeva ulica 12, 1000 Ljubljana</w:t>
      </w:r>
    </w:p>
    <w:p w14:paraId="21C36EFC" w14:textId="77777777" w:rsidR="00012C90" w:rsidRPr="00A077D7" w:rsidRDefault="00012C90" w:rsidP="00012C90">
      <w:pPr>
        <w:spacing w:before="225" w:after="225" w:line="240" w:lineRule="auto"/>
        <w:jc w:val="both"/>
        <w:rPr>
          <w:sz w:val="16"/>
          <w:szCs w:val="16"/>
        </w:rPr>
      </w:pPr>
      <w:r w:rsidRPr="00A077D7">
        <w:rPr>
          <w:rFonts w:ascii="Arial" w:hAnsi="Arial" w:cs="Arial"/>
          <w:sz w:val="16"/>
          <w:szCs w:val="16"/>
        </w:rPr>
        <w:t xml:space="preserve">Datum: </w:t>
      </w:r>
      <w:r w:rsidRPr="00A077D7">
        <w:rPr>
          <w:rFonts w:ascii="Arial" w:hAnsi="Arial" w:cs="Arial"/>
          <w:i/>
          <w:iCs/>
          <w:sz w:val="16"/>
          <w:szCs w:val="16"/>
        </w:rPr>
        <w:t>(vpiše se datum izdaje)</w:t>
      </w:r>
    </w:p>
    <w:p w14:paraId="28B18C85" w14:textId="77777777" w:rsidR="009B36FB" w:rsidRPr="00A077D7" w:rsidRDefault="009B36FB" w:rsidP="009B36FB">
      <w:pPr>
        <w:spacing w:before="225" w:after="225" w:line="240" w:lineRule="auto"/>
        <w:jc w:val="both"/>
        <w:rPr>
          <w:rFonts w:ascii="Arial" w:hAnsi="Arial" w:cs="Arial"/>
          <w:sz w:val="16"/>
          <w:szCs w:val="16"/>
        </w:rPr>
      </w:pPr>
      <w:r w:rsidRPr="00A077D7">
        <w:rPr>
          <w:rFonts w:ascii="Arial" w:hAnsi="Arial" w:cs="Arial"/>
          <w:b/>
          <w:bCs/>
          <w:color w:val="000000"/>
          <w:sz w:val="16"/>
          <w:szCs w:val="16"/>
        </w:rPr>
        <w:t>VRSTA ZAVAROVANJA:</w:t>
      </w:r>
      <w:r w:rsidRPr="00A077D7">
        <w:rPr>
          <w:rFonts w:ascii="Arial" w:hAnsi="Arial" w:cs="Arial"/>
          <w:color w:val="000000"/>
          <w:sz w:val="16"/>
          <w:szCs w:val="16"/>
        </w:rPr>
        <w:t xml:space="preserve"> </w:t>
      </w:r>
      <w:r w:rsidRPr="00A077D7">
        <w:rPr>
          <w:rFonts w:ascii="Arial" w:hAnsi="Arial" w:cs="Arial"/>
          <w:i/>
          <w:iCs/>
          <w:color w:val="000000"/>
          <w:sz w:val="16"/>
          <w:szCs w:val="16"/>
        </w:rPr>
        <w:t>(vpiše se vrsta zavarovanja: kavcijsko zavarovanje/bančna garancija)</w:t>
      </w:r>
    </w:p>
    <w:p w14:paraId="5888DBC5" w14:textId="77777777" w:rsidR="00012C90" w:rsidRPr="00A077D7" w:rsidRDefault="00012C90" w:rsidP="00012C90">
      <w:pPr>
        <w:spacing w:before="225" w:after="225" w:line="240" w:lineRule="auto"/>
        <w:jc w:val="both"/>
        <w:rPr>
          <w:sz w:val="16"/>
          <w:szCs w:val="16"/>
        </w:rPr>
      </w:pPr>
      <w:r w:rsidRPr="00A077D7">
        <w:rPr>
          <w:rFonts w:ascii="Arial" w:hAnsi="Arial" w:cs="Arial"/>
          <w:b/>
          <w:bCs/>
          <w:sz w:val="16"/>
          <w:szCs w:val="16"/>
        </w:rPr>
        <w:t>ŠTEVILKA:</w:t>
      </w:r>
      <w:r w:rsidRPr="00A077D7">
        <w:rPr>
          <w:rFonts w:ascii="Arial" w:hAnsi="Arial" w:cs="Arial"/>
          <w:sz w:val="16"/>
          <w:szCs w:val="16"/>
        </w:rPr>
        <w:t xml:space="preserve"> </w:t>
      </w:r>
      <w:r w:rsidRPr="00A077D7">
        <w:rPr>
          <w:rFonts w:ascii="Arial" w:hAnsi="Arial" w:cs="Arial"/>
          <w:i/>
          <w:iCs/>
          <w:sz w:val="16"/>
          <w:szCs w:val="16"/>
        </w:rPr>
        <w:t>(vpiše se številka zavarovanja)</w:t>
      </w:r>
    </w:p>
    <w:p w14:paraId="4B4C93CB" w14:textId="77777777" w:rsidR="009B36FB" w:rsidRPr="00A077D7" w:rsidRDefault="009B36FB" w:rsidP="009B36FB">
      <w:pPr>
        <w:spacing w:before="225" w:after="225" w:line="240" w:lineRule="auto"/>
        <w:jc w:val="both"/>
        <w:rPr>
          <w:rFonts w:ascii="Arial" w:hAnsi="Arial" w:cs="Arial"/>
          <w:sz w:val="16"/>
          <w:szCs w:val="16"/>
        </w:rPr>
      </w:pPr>
      <w:r w:rsidRPr="00A077D7">
        <w:rPr>
          <w:rFonts w:ascii="Arial" w:hAnsi="Arial" w:cs="Arial"/>
          <w:b/>
          <w:bCs/>
          <w:color w:val="000000"/>
          <w:sz w:val="16"/>
          <w:szCs w:val="16"/>
        </w:rPr>
        <w:t>GARANT:</w:t>
      </w:r>
      <w:r w:rsidRPr="00A077D7">
        <w:rPr>
          <w:rFonts w:ascii="Arial" w:hAnsi="Arial" w:cs="Arial"/>
          <w:color w:val="000000"/>
          <w:sz w:val="16"/>
          <w:szCs w:val="16"/>
        </w:rPr>
        <w:t xml:space="preserve"> </w:t>
      </w:r>
      <w:r w:rsidRPr="00A077D7">
        <w:rPr>
          <w:rFonts w:ascii="Arial" w:hAnsi="Arial" w:cs="Arial"/>
          <w:i/>
          <w:iCs/>
          <w:color w:val="000000"/>
          <w:sz w:val="16"/>
          <w:szCs w:val="16"/>
        </w:rPr>
        <w:t>(vpiše se ime in naslov zavarovalnice/banke v kraju izdaje)</w:t>
      </w:r>
    </w:p>
    <w:p w14:paraId="387E1DC5" w14:textId="77777777" w:rsidR="00012C90" w:rsidRPr="00A077D7" w:rsidRDefault="00012C90" w:rsidP="00012C90">
      <w:pPr>
        <w:spacing w:before="225" w:after="225" w:line="240" w:lineRule="auto"/>
        <w:jc w:val="both"/>
        <w:rPr>
          <w:sz w:val="16"/>
          <w:szCs w:val="16"/>
        </w:rPr>
      </w:pPr>
      <w:r w:rsidRPr="00A077D7">
        <w:rPr>
          <w:rFonts w:ascii="Arial" w:hAnsi="Arial" w:cs="Arial"/>
          <w:b/>
          <w:bCs/>
          <w:sz w:val="16"/>
          <w:szCs w:val="16"/>
        </w:rPr>
        <w:t>NAROČNIK:</w:t>
      </w:r>
      <w:r w:rsidRPr="00A077D7">
        <w:rPr>
          <w:rFonts w:ascii="Arial" w:hAnsi="Arial" w:cs="Arial"/>
          <w:sz w:val="16"/>
          <w:szCs w:val="16"/>
        </w:rPr>
        <w:t xml:space="preserve"> </w:t>
      </w:r>
      <w:r w:rsidRPr="00A077D7">
        <w:rPr>
          <w:rFonts w:ascii="Arial" w:hAnsi="Arial" w:cs="Arial"/>
          <w:i/>
          <w:iCs/>
          <w:sz w:val="16"/>
          <w:szCs w:val="16"/>
        </w:rPr>
        <w:t>(vpiše se ime in naslov naročnika zavarovanja, tj. v postopku javnega naročanja izbranega ponudnika)</w:t>
      </w:r>
    </w:p>
    <w:p w14:paraId="650AC183" w14:textId="47BBED0F" w:rsidR="00130DF2" w:rsidRPr="00A077D7" w:rsidRDefault="00012C90" w:rsidP="00130DF2">
      <w:pPr>
        <w:spacing w:before="225" w:after="225" w:line="240" w:lineRule="auto"/>
        <w:jc w:val="both"/>
        <w:rPr>
          <w:rFonts w:ascii="Arial" w:hAnsi="Arial" w:cs="Arial"/>
          <w:b/>
          <w:bCs/>
          <w:sz w:val="16"/>
          <w:szCs w:val="16"/>
        </w:rPr>
      </w:pPr>
      <w:r w:rsidRPr="00A077D7">
        <w:rPr>
          <w:rFonts w:ascii="Arial" w:hAnsi="Arial" w:cs="Arial"/>
          <w:b/>
          <w:bCs/>
          <w:sz w:val="16"/>
          <w:szCs w:val="16"/>
        </w:rPr>
        <w:t>UPRAVIČENEC:</w:t>
      </w:r>
      <w:r w:rsidRPr="00A077D7">
        <w:rPr>
          <w:rFonts w:ascii="Arial" w:hAnsi="Arial" w:cs="Arial"/>
          <w:sz w:val="16"/>
          <w:szCs w:val="16"/>
        </w:rPr>
        <w:t xml:space="preserve"> </w:t>
      </w:r>
      <w:r w:rsidR="004D2B1C" w:rsidRPr="00A077D7">
        <w:rPr>
          <w:rFonts w:ascii="Arial" w:hAnsi="Arial" w:cs="Arial"/>
          <w:b/>
          <w:bCs/>
          <w:color w:val="000000"/>
          <w:sz w:val="16"/>
          <w:szCs w:val="16"/>
        </w:rPr>
        <w:t>Zavod za gradbeništvo Slovenije, Dimičeva ulica 12, 1000 Ljubljana</w:t>
      </w:r>
    </w:p>
    <w:p w14:paraId="5B22E54F" w14:textId="46908357" w:rsidR="00012C90" w:rsidRPr="004D2B1C" w:rsidRDefault="00012C90" w:rsidP="004D2B1C">
      <w:pPr>
        <w:spacing w:before="225" w:after="225" w:line="240" w:lineRule="auto"/>
        <w:jc w:val="both"/>
        <w:rPr>
          <w:rFonts w:ascii="Arial" w:hAnsi="Arial" w:cs="Arial"/>
          <w:color w:val="000000"/>
          <w:sz w:val="18"/>
          <w:szCs w:val="18"/>
        </w:rPr>
      </w:pPr>
      <w:r w:rsidRPr="007E6ABF">
        <w:rPr>
          <w:rFonts w:ascii="Arial" w:hAnsi="Arial" w:cs="Arial"/>
          <w:b/>
          <w:bCs/>
          <w:sz w:val="16"/>
          <w:szCs w:val="16"/>
        </w:rPr>
        <w:t>OSNOVNI POSEL:</w:t>
      </w:r>
      <w:r w:rsidRPr="007E6ABF">
        <w:rPr>
          <w:rFonts w:ascii="Arial" w:hAnsi="Arial" w:cs="Arial"/>
          <w:sz w:val="16"/>
          <w:szCs w:val="16"/>
        </w:rPr>
        <w:t xml:space="preserve"> obveznost naročnika zavarovanja iz pogodbe št. z dne </w:t>
      </w:r>
      <w:r w:rsidRPr="007E6ABF">
        <w:rPr>
          <w:rFonts w:ascii="Arial" w:hAnsi="Arial" w:cs="Arial"/>
          <w:i/>
          <w:iCs/>
          <w:sz w:val="16"/>
          <w:szCs w:val="16"/>
        </w:rPr>
        <w:t xml:space="preserve">(vpiše </w:t>
      </w:r>
      <w:r w:rsidRPr="00B23301">
        <w:rPr>
          <w:rFonts w:ascii="Arial" w:hAnsi="Arial" w:cs="Arial"/>
          <w:i/>
          <w:iCs/>
          <w:sz w:val="16"/>
          <w:szCs w:val="16"/>
        </w:rPr>
        <w:t>se številko in datum pogodbe o izvedbi javnega naročila, sklenjene na podlagi postopka z oznako XXXXXX)</w:t>
      </w:r>
      <w:r w:rsidRPr="00B23301">
        <w:rPr>
          <w:rFonts w:ascii="Arial" w:hAnsi="Arial" w:cs="Arial"/>
          <w:sz w:val="16"/>
          <w:szCs w:val="16"/>
        </w:rPr>
        <w:t xml:space="preserve"> </w:t>
      </w:r>
      <w:r w:rsidRPr="004D2B1C">
        <w:rPr>
          <w:rFonts w:ascii="Arial" w:hAnsi="Arial" w:cs="Arial"/>
          <w:sz w:val="16"/>
          <w:szCs w:val="16"/>
        </w:rPr>
        <w:t>za </w:t>
      </w:r>
      <w:r w:rsidR="004D2B1C" w:rsidRPr="004D2B1C">
        <w:rPr>
          <w:rFonts w:ascii="Arial" w:hAnsi="Arial" w:cs="Arial"/>
          <w:color w:val="000000"/>
          <w:sz w:val="16"/>
          <w:szCs w:val="16"/>
        </w:rPr>
        <w:t>»</w:t>
      </w:r>
      <w:r w:rsidR="007F42CB" w:rsidRPr="007F42CB">
        <w:rPr>
          <w:rFonts w:ascii="Arial" w:hAnsi="Arial" w:cs="Arial"/>
          <w:sz w:val="16"/>
          <w:szCs w:val="16"/>
        </w:rPr>
        <w:t>Sistem za mehansko preskušanje materialov</w:t>
      </w:r>
      <w:r w:rsidR="007F42CB" w:rsidRPr="007F42CB">
        <w:rPr>
          <w:rFonts w:ascii="Arial" w:eastAsia="Times New Roman" w:hAnsi="Arial" w:cs="Arial"/>
          <w:color w:val="222222"/>
          <w:sz w:val="16"/>
          <w:szCs w:val="16"/>
          <w:lang w:eastAsia="sl-SI"/>
        </w:rPr>
        <w:t xml:space="preserve"> (</w:t>
      </w:r>
      <w:r w:rsidR="007F42CB" w:rsidRPr="007F42CB">
        <w:rPr>
          <w:rFonts w:ascii="Arial" w:eastAsia="Times New Roman" w:hAnsi="Arial" w:cs="Arial"/>
          <w:sz w:val="16"/>
          <w:szCs w:val="16"/>
          <w:lang w:eastAsia="sl-SI"/>
        </w:rPr>
        <w:t>2 sklopa</w:t>
      </w:r>
      <w:r w:rsidR="007F42CB" w:rsidRPr="007F42CB">
        <w:rPr>
          <w:rFonts w:ascii="Arial" w:eastAsia="Times New Roman" w:hAnsi="Arial" w:cs="Arial"/>
          <w:color w:val="222222"/>
          <w:sz w:val="16"/>
          <w:szCs w:val="16"/>
          <w:lang w:eastAsia="sl-SI"/>
        </w:rPr>
        <w:t>)</w:t>
      </w:r>
      <w:r w:rsidR="004D2B1C" w:rsidRPr="007F42CB">
        <w:rPr>
          <w:rFonts w:ascii="Arial" w:hAnsi="Arial" w:cs="Arial"/>
          <w:color w:val="222222"/>
          <w:sz w:val="16"/>
          <w:szCs w:val="16"/>
          <w:shd w:val="clear" w:color="auto" w:fill="FFFFFF"/>
        </w:rPr>
        <w:t>«</w:t>
      </w:r>
    </w:p>
    <w:p w14:paraId="64C3E702" w14:textId="4F1065B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 xml:space="preserve">ZNESEK IN VALUTA:  10,00 % pogodbene vrednosti z DDV, kar znaša </w:t>
      </w:r>
      <w:r w:rsidRPr="007E6ABF">
        <w:rPr>
          <w:rFonts w:ascii="Arial" w:hAnsi="Arial" w:cs="Arial"/>
          <w:b/>
          <w:bCs/>
          <w:sz w:val="16"/>
          <w:szCs w:val="16"/>
          <w:u w:val="single"/>
        </w:rPr>
        <w:t>__________</w:t>
      </w:r>
    </w:p>
    <w:p w14:paraId="23B55219" w14:textId="4F79924A" w:rsidR="00012C90" w:rsidRPr="007E6ABF" w:rsidRDefault="00012C90" w:rsidP="00681224">
      <w:pPr>
        <w:spacing w:before="225" w:after="225" w:line="240" w:lineRule="auto"/>
        <w:jc w:val="both"/>
        <w:rPr>
          <w:sz w:val="16"/>
          <w:szCs w:val="16"/>
        </w:rPr>
      </w:pPr>
      <w:r w:rsidRPr="007E6ABF">
        <w:rPr>
          <w:rFonts w:ascii="Arial" w:hAnsi="Arial" w:cs="Arial"/>
          <w:b/>
          <w:bCs/>
          <w:sz w:val="16"/>
          <w:szCs w:val="16"/>
        </w:rPr>
        <w:t>LISTINE, KI JIH JE POLEG IZJAVE TREBA PRILOŽITI ZAHTEVI ZA PLAČILO IN SE IZRECNO ZAHTEVAJO V SPODNJEM BESEDILU:</w:t>
      </w:r>
      <w:r w:rsidR="00681224" w:rsidRPr="007E6ABF">
        <w:rPr>
          <w:sz w:val="16"/>
          <w:szCs w:val="16"/>
        </w:rPr>
        <w:t xml:space="preserve"> </w:t>
      </w:r>
      <w:r w:rsidR="007E6ABF" w:rsidRPr="007E6ABF">
        <w:rPr>
          <w:sz w:val="16"/>
          <w:szCs w:val="16"/>
        </w:rPr>
        <w:t xml:space="preserve">__ </w:t>
      </w:r>
      <w:r w:rsidR="007E6ABF" w:rsidRPr="007E6ABF">
        <w:rPr>
          <w:rFonts w:ascii="Arial" w:hAnsi="Arial" w:cs="Arial"/>
          <w:i/>
          <w:sz w:val="16"/>
          <w:szCs w:val="16"/>
        </w:rPr>
        <w:t>(nobena/navede se listina)</w:t>
      </w:r>
    </w:p>
    <w:p w14:paraId="7E1B605F" w14:textId="15699FE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w:t>
      </w:r>
      <w:r w:rsidR="00681224" w:rsidRPr="007E6ABF">
        <w:rPr>
          <w:rFonts w:ascii="Arial" w:hAnsi="Arial" w:cs="Arial"/>
          <w:sz w:val="16"/>
          <w:szCs w:val="16"/>
        </w:rPr>
        <w:t xml:space="preserve"> / angleški</w:t>
      </w:r>
    </w:p>
    <w:p w14:paraId="7B4D0DCD" w14:textId="088834CC" w:rsidR="00012C90" w:rsidRPr="007E6ABF" w:rsidRDefault="00012C90" w:rsidP="007E6A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E6ABF">
        <w:rPr>
          <w:rFonts w:ascii="Arial" w:hAnsi="Arial" w:cs="Arial"/>
          <w:b/>
          <w:bCs/>
          <w:sz w:val="16"/>
          <w:szCs w:val="16"/>
        </w:rPr>
        <w:t>OBLIKA PREDLOŽITVE:</w:t>
      </w:r>
      <w:r w:rsidRPr="007E6ABF">
        <w:rPr>
          <w:rFonts w:ascii="Arial" w:hAnsi="Arial" w:cs="Arial"/>
          <w:sz w:val="16"/>
          <w:szCs w:val="16"/>
        </w:rPr>
        <w:t xml:space="preserve"> </w:t>
      </w:r>
      <w:r w:rsidR="007E6ABF" w:rsidRPr="007E6ABF">
        <w:rPr>
          <w:rFonts w:ascii="Arial" w:hAnsi="Arial" w:cs="Arial"/>
          <w:sz w:val="16"/>
          <w:szCs w:val="16"/>
        </w:rPr>
        <w:t xml:space="preserve">v papirni obliki s priporočeno pošto ali katerokoli obliko hitre pošte ali v elektronski obliki po SWIFT sistemu na naslov </w:t>
      </w:r>
      <w:r w:rsidR="007E6ABF" w:rsidRPr="007E6ABF">
        <w:rPr>
          <w:rFonts w:ascii="Arial" w:hAnsi="Arial" w:cs="Arial"/>
          <w:sz w:val="16"/>
          <w:szCs w:val="16"/>
        </w:rPr>
        <w:fldChar w:fldCharType="begin">
          <w:ffData>
            <w:name w:val="Besedilo2"/>
            <w:enabled/>
            <w:calcOnExit w:val="0"/>
            <w:textInput/>
          </w:ffData>
        </w:fldChar>
      </w:r>
      <w:r w:rsidR="007E6ABF" w:rsidRPr="007E6ABF">
        <w:rPr>
          <w:rFonts w:ascii="Arial" w:hAnsi="Arial" w:cs="Arial"/>
          <w:sz w:val="16"/>
          <w:szCs w:val="16"/>
        </w:rPr>
        <w:instrText xml:space="preserve"> FORMTEXT </w:instrText>
      </w:r>
      <w:r w:rsidR="007E6ABF" w:rsidRPr="007E6ABF">
        <w:rPr>
          <w:rFonts w:ascii="Arial" w:hAnsi="Arial" w:cs="Arial"/>
          <w:sz w:val="16"/>
          <w:szCs w:val="16"/>
        </w:rPr>
      </w:r>
      <w:r w:rsidR="007E6ABF" w:rsidRPr="007E6ABF">
        <w:rPr>
          <w:rFonts w:ascii="Arial" w:hAnsi="Arial" w:cs="Arial"/>
          <w:sz w:val="16"/>
          <w:szCs w:val="16"/>
        </w:rPr>
        <w:fldChar w:fldCharType="separate"/>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sz w:val="16"/>
          <w:szCs w:val="16"/>
        </w:rPr>
        <w:fldChar w:fldCharType="end"/>
      </w:r>
      <w:r w:rsidR="007E6ABF" w:rsidRPr="007E6ABF">
        <w:rPr>
          <w:rFonts w:ascii="Arial" w:hAnsi="Arial" w:cs="Arial"/>
          <w:sz w:val="16"/>
          <w:szCs w:val="16"/>
        </w:rPr>
        <w:t xml:space="preserve"> </w:t>
      </w:r>
      <w:r w:rsidR="007E6ABF" w:rsidRPr="007E6ABF">
        <w:rPr>
          <w:rFonts w:ascii="Arial" w:hAnsi="Arial" w:cs="Arial"/>
          <w:i/>
          <w:sz w:val="16"/>
          <w:szCs w:val="16"/>
        </w:rPr>
        <w:t>(navede se SWIFT naslova garanta)</w:t>
      </w:r>
    </w:p>
    <w:p w14:paraId="561763E3"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5A5FE364"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DATUM VELJAVNOSTI:</w:t>
      </w:r>
      <w:r w:rsidRPr="007E6ABF">
        <w:rPr>
          <w:rFonts w:ascii="Arial" w:hAnsi="Arial" w:cs="Arial"/>
          <w:sz w:val="16"/>
          <w:szCs w:val="16"/>
        </w:rPr>
        <w:t xml:space="preserve"> DD. MM. LLLL </w:t>
      </w:r>
      <w:r w:rsidRPr="007E6ABF">
        <w:rPr>
          <w:rFonts w:ascii="Arial" w:hAnsi="Arial" w:cs="Arial"/>
          <w:i/>
          <w:iCs/>
          <w:sz w:val="16"/>
          <w:szCs w:val="16"/>
        </w:rPr>
        <w:t>(vpiše se datum zapadlosti zavarovanja)</w:t>
      </w:r>
    </w:p>
    <w:p w14:paraId="2BA34AB2"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STRANKA, KI JE DOLŽNA PLAČATI STROŠKE:</w:t>
      </w:r>
      <w:r w:rsidRPr="007E6ABF">
        <w:rPr>
          <w:rFonts w:ascii="Arial" w:hAnsi="Arial" w:cs="Arial"/>
          <w:sz w:val="16"/>
          <w:szCs w:val="16"/>
        </w:rPr>
        <w:t xml:space="preserve"> </w:t>
      </w:r>
      <w:r w:rsidRPr="007E6ABF">
        <w:rPr>
          <w:rFonts w:ascii="Arial" w:hAnsi="Arial" w:cs="Arial"/>
          <w:i/>
          <w:iCs/>
          <w:sz w:val="16"/>
          <w:szCs w:val="16"/>
        </w:rPr>
        <w:t>(vpiše se ime naročnika zavarovanja, tj. v postopku javnega naročanja izbranega ponudnika)</w:t>
      </w:r>
    </w:p>
    <w:p w14:paraId="045F5777"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8AB28BA"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Katerokoli zahtevo za plačilo po tem zavarovanju moramo prejeti na datum veljavnosti zavarovanja ali pred njim v zgoraj navedenem kraju predložitve.</w:t>
      </w:r>
    </w:p>
    <w:p w14:paraId="39463FC3"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Morebitne spore v zvezi s tem zavarovanjem rešuje stvarno pristojno sodišče po sedežu upravičenca po slovenskem pravu.</w:t>
      </w:r>
    </w:p>
    <w:p w14:paraId="39415A0D" w14:textId="5D23F169" w:rsidR="00012C90" w:rsidRPr="0097025F" w:rsidRDefault="009B36FB" w:rsidP="0097025F">
      <w:pPr>
        <w:spacing w:before="225" w:after="225" w:line="240" w:lineRule="auto"/>
        <w:jc w:val="both"/>
        <w:rPr>
          <w:rFonts w:ascii="Arial" w:hAnsi="Arial" w:cs="Arial"/>
          <w:sz w:val="16"/>
          <w:szCs w:val="16"/>
        </w:rPr>
      </w:pPr>
      <w:r w:rsidRPr="007E6ABF">
        <w:rPr>
          <w:rFonts w:ascii="Arial" w:hAnsi="Arial" w:cs="Arial"/>
          <w:color w:val="000000"/>
          <w:sz w:val="16"/>
          <w:szCs w:val="16"/>
        </w:rPr>
        <w:t>Za to zavarovanje veljajo Enotna pravila za garancije na poziv (EPGP) revizija iz leta 2010, izdana pri MTZ pod št. 758.</w:t>
      </w:r>
      <w:r w:rsidR="00012C90" w:rsidRPr="007E6ABF">
        <w:rPr>
          <w:rFonts w:ascii="Arial" w:hAnsi="Arial" w:cs="Arial"/>
          <w:sz w:val="16"/>
          <w:szCs w:val="16"/>
        </w:rPr>
        <w:t> </w:t>
      </w:r>
    </w:p>
    <w:tbl>
      <w:tblPr>
        <w:tblStyle w:val="NormalTablePHPDOCX"/>
        <w:tblW w:w="8745" w:type="dxa"/>
        <w:tblInd w:w="108" w:type="dxa"/>
        <w:tblLook w:val="04A0" w:firstRow="1" w:lastRow="0" w:firstColumn="1" w:lastColumn="0" w:noHBand="0" w:noVBand="1"/>
      </w:tblPr>
      <w:tblGrid>
        <w:gridCol w:w="4080"/>
        <w:gridCol w:w="4665"/>
      </w:tblGrid>
      <w:tr w:rsidR="00012C90" w:rsidRPr="007E6ABF" w14:paraId="146C958C" w14:textId="77777777" w:rsidTr="00130DF2">
        <w:tc>
          <w:tcPr>
            <w:tcW w:w="4080" w:type="dxa"/>
            <w:tcMar>
              <w:top w:w="75" w:type="dxa"/>
              <w:bottom w:w="75" w:type="dxa"/>
            </w:tcMar>
            <w:vAlign w:val="center"/>
          </w:tcPr>
          <w:p w14:paraId="1B287C17" w14:textId="77777777" w:rsidR="00012C90" w:rsidRPr="007E6ABF" w:rsidRDefault="00012C90" w:rsidP="00130DF2">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7B2D5040" w14:textId="77777777" w:rsidR="00012C90" w:rsidRPr="007E6ABF" w:rsidRDefault="00012C90" w:rsidP="00130DF2">
            <w:pPr>
              <w:jc w:val="center"/>
              <w:rPr>
                <w:sz w:val="16"/>
                <w:szCs w:val="16"/>
              </w:rPr>
            </w:pPr>
            <w:r w:rsidRPr="007E6ABF">
              <w:rPr>
                <w:rFonts w:ascii="Arial" w:hAnsi="Arial" w:cs="Arial"/>
                <w:position w:val="-2"/>
                <w:sz w:val="16"/>
                <w:szCs w:val="16"/>
              </w:rPr>
              <w:t>Garant</w:t>
            </w:r>
          </w:p>
        </w:tc>
      </w:tr>
      <w:tr w:rsidR="00012C90" w:rsidRPr="007E6ABF" w14:paraId="5CBF9F36" w14:textId="77777777" w:rsidTr="00130DF2">
        <w:tc>
          <w:tcPr>
            <w:tcW w:w="4080" w:type="dxa"/>
            <w:tcMar>
              <w:top w:w="75" w:type="dxa"/>
              <w:bottom w:w="75" w:type="dxa"/>
            </w:tcMar>
            <w:vAlign w:val="center"/>
          </w:tcPr>
          <w:p w14:paraId="24B1DDB9" w14:textId="77777777" w:rsidR="00012C90" w:rsidRPr="007E6ABF" w:rsidRDefault="00012C90" w:rsidP="00130DF2">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5693CF15" w14:textId="77777777" w:rsidR="00012C90" w:rsidRPr="007E6ABF" w:rsidRDefault="00012C90" w:rsidP="00130DF2">
            <w:pPr>
              <w:rPr>
                <w:sz w:val="16"/>
                <w:szCs w:val="16"/>
              </w:rPr>
            </w:pPr>
          </w:p>
          <w:p w14:paraId="7F7C4067" w14:textId="77777777" w:rsidR="00012C90" w:rsidRPr="007E6ABF" w:rsidRDefault="00012C90" w:rsidP="00130DF2">
            <w:pPr>
              <w:jc w:val="center"/>
              <w:rPr>
                <w:sz w:val="16"/>
                <w:szCs w:val="16"/>
              </w:rPr>
            </w:pPr>
            <w:r w:rsidRPr="007E6ABF">
              <w:rPr>
                <w:rFonts w:ascii="Arial" w:hAnsi="Arial" w:cs="Arial"/>
                <w:position w:val="-2"/>
                <w:sz w:val="16"/>
                <w:szCs w:val="16"/>
              </w:rPr>
              <w:t>(žig in podpis)</w:t>
            </w:r>
          </w:p>
        </w:tc>
      </w:tr>
    </w:tbl>
    <w:p w14:paraId="13BBE370" w14:textId="77777777" w:rsidR="004D2B1C" w:rsidRDefault="004D2B1C" w:rsidP="00252CEE">
      <w:pPr>
        <w:spacing w:before="225" w:after="225" w:line="240" w:lineRule="auto"/>
        <w:jc w:val="right"/>
        <w:rPr>
          <w:rFonts w:ascii="Arial" w:hAnsi="Arial" w:cs="Arial"/>
          <w:color w:val="000000"/>
          <w:sz w:val="18"/>
          <w:szCs w:val="18"/>
        </w:rPr>
      </w:pPr>
    </w:p>
    <w:p w14:paraId="43D1EFAA" w14:textId="77777777" w:rsidR="007F42CB" w:rsidRDefault="007F42CB" w:rsidP="00252CEE">
      <w:pPr>
        <w:spacing w:before="225" w:after="225" w:line="240" w:lineRule="auto"/>
        <w:jc w:val="right"/>
        <w:rPr>
          <w:rFonts w:ascii="Arial" w:hAnsi="Arial" w:cs="Arial"/>
          <w:color w:val="000000"/>
          <w:sz w:val="18"/>
          <w:szCs w:val="18"/>
        </w:rPr>
      </w:pPr>
      <w:r>
        <w:rPr>
          <w:rFonts w:ascii="Arial" w:hAnsi="Arial" w:cs="Arial"/>
          <w:color w:val="000000"/>
          <w:sz w:val="18"/>
          <w:szCs w:val="18"/>
        </w:rPr>
        <w:br w:type="page"/>
      </w:r>
    </w:p>
    <w:p w14:paraId="36B06E99" w14:textId="6C2909B8" w:rsidR="00252CEE" w:rsidRDefault="00252CEE" w:rsidP="00252CEE">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Obrazec št:</w:t>
      </w:r>
      <w:r w:rsidR="00B845AE">
        <w:rPr>
          <w:rFonts w:ascii="Arial" w:hAnsi="Arial" w:cs="Arial"/>
          <w:sz w:val="18"/>
          <w:szCs w:val="18"/>
        </w:rPr>
        <w:t>12a</w:t>
      </w:r>
    </w:p>
    <w:p w14:paraId="6008A8B6" w14:textId="77777777" w:rsidR="00252CEE" w:rsidRDefault="00252CEE" w:rsidP="00252CE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473D3166" w14:textId="77777777" w:rsidR="00252CEE" w:rsidRDefault="00252CEE" w:rsidP="00252CEE">
      <w:pPr>
        <w:spacing w:after="120"/>
        <w:rPr>
          <w:rFonts w:ascii="Arial" w:hAnsi="Arial" w:cs="Arial"/>
        </w:rPr>
      </w:pPr>
    </w:p>
    <w:p w14:paraId="119CE362" w14:textId="77777777" w:rsidR="00252CEE" w:rsidRDefault="00252CEE" w:rsidP="00252CEE">
      <w:pPr>
        <w:spacing w:before="225" w:after="225" w:line="240" w:lineRule="auto"/>
        <w:jc w:val="center"/>
      </w:pPr>
      <w:r>
        <w:rPr>
          <w:rFonts w:ascii="Arial" w:hAnsi="Arial" w:cs="Arial"/>
          <w:b/>
          <w:bCs/>
          <w:color w:val="000000"/>
          <w:sz w:val="24"/>
          <w:szCs w:val="24"/>
        </w:rPr>
        <w:t>MENIČNA IZJAVA</w:t>
      </w:r>
    </w:p>
    <w:p w14:paraId="4ACBEB76" w14:textId="77777777" w:rsidR="00252CEE" w:rsidRDefault="00252CEE" w:rsidP="00252CEE">
      <w:pPr>
        <w:spacing w:before="225" w:after="225" w:line="240" w:lineRule="auto"/>
        <w:jc w:val="center"/>
      </w:pPr>
      <w:r>
        <w:rPr>
          <w:rFonts w:ascii="Arial" w:hAnsi="Arial" w:cs="Arial"/>
          <w:color w:val="000000"/>
          <w:sz w:val="21"/>
          <w:szCs w:val="21"/>
        </w:rPr>
        <w:t>s pooblastilom za izpolnitev in unovčenje menice</w:t>
      </w:r>
    </w:p>
    <w:p w14:paraId="0C14E4F0" w14:textId="77777777" w:rsidR="00252CEE" w:rsidRDefault="00252CEE" w:rsidP="00252CEE">
      <w:pPr>
        <w:spacing w:before="225" w:after="225" w:line="240" w:lineRule="auto"/>
        <w:jc w:val="both"/>
      </w:pPr>
      <w:r>
        <w:rPr>
          <w:rFonts w:ascii="Arial" w:hAnsi="Arial" w:cs="Arial"/>
          <w:color w:val="000000"/>
          <w:sz w:val="18"/>
          <w:szCs w:val="18"/>
        </w:rPr>
        <w:t> </w:t>
      </w:r>
    </w:p>
    <w:p w14:paraId="189F8137" w14:textId="58B5B4B6" w:rsidR="00252CEE" w:rsidRPr="00B23301" w:rsidRDefault="00252CEE" w:rsidP="00252CEE">
      <w:pPr>
        <w:spacing w:before="225" w:after="225" w:line="240" w:lineRule="auto"/>
        <w:jc w:val="both"/>
      </w:pPr>
      <w:r>
        <w:rPr>
          <w:rFonts w:ascii="Arial" w:hAnsi="Arial" w:cs="Arial"/>
          <w:color w:val="000000"/>
          <w:sz w:val="18"/>
          <w:szCs w:val="18"/>
        </w:rPr>
        <w:t xml:space="preserve">Naročniku </w:t>
      </w:r>
      <w:r w:rsidR="004D2B1C">
        <w:rPr>
          <w:rFonts w:ascii="Arial" w:hAnsi="Arial" w:cs="Arial"/>
          <w:b/>
          <w:bCs/>
          <w:color w:val="000000"/>
          <w:sz w:val="18"/>
          <w:szCs w:val="18"/>
        </w:rPr>
        <w:t>Zavod za gradbeništvo Slovenije, Dimičeva ulica 12, 1000 Ljubljana</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2D6DAA7E" w14:textId="3592B9CD" w:rsidR="004D2B1C" w:rsidRPr="004D2B1C" w:rsidRDefault="004D2B1C" w:rsidP="004D2B1C">
      <w:pPr>
        <w:spacing w:before="225" w:after="225" w:line="240" w:lineRule="auto"/>
        <w:jc w:val="center"/>
        <w:rPr>
          <w:rFonts w:ascii="Arial" w:hAnsi="Arial" w:cs="Arial"/>
          <w:color w:val="000000"/>
          <w:sz w:val="18"/>
          <w:szCs w:val="18"/>
        </w:rPr>
      </w:pPr>
      <w:r w:rsidRPr="004D2B1C">
        <w:rPr>
          <w:rFonts w:ascii="Arial" w:hAnsi="Arial" w:cs="Arial"/>
          <w:sz w:val="18"/>
          <w:szCs w:val="18"/>
        </w:rPr>
        <w:t>za </w:t>
      </w:r>
      <w:r w:rsidRPr="004D2B1C">
        <w:rPr>
          <w:rFonts w:ascii="Arial" w:hAnsi="Arial" w:cs="Arial"/>
          <w:color w:val="000000"/>
          <w:sz w:val="18"/>
          <w:szCs w:val="18"/>
        </w:rPr>
        <w:t>»</w:t>
      </w:r>
      <w:r w:rsidR="007F42CB">
        <w:rPr>
          <w:rFonts w:ascii="Arial" w:hAnsi="Arial" w:cs="Arial"/>
          <w:sz w:val="18"/>
          <w:szCs w:val="18"/>
        </w:rPr>
        <w:t>Sistem za mehansko preskušanje materialov</w:t>
      </w:r>
      <w:r w:rsidR="007F42CB">
        <w:rPr>
          <w:rFonts w:ascii="Arial" w:eastAsia="Times New Roman" w:hAnsi="Arial" w:cs="Arial"/>
          <w:color w:val="222222"/>
          <w:sz w:val="18"/>
          <w:szCs w:val="18"/>
          <w:lang w:eastAsia="sl-SI"/>
        </w:rPr>
        <w:t xml:space="preserve"> (</w:t>
      </w:r>
      <w:r w:rsidR="007F42CB">
        <w:rPr>
          <w:rFonts w:ascii="Arial" w:eastAsia="Times New Roman" w:hAnsi="Arial" w:cs="Arial"/>
          <w:sz w:val="18"/>
          <w:szCs w:val="18"/>
          <w:lang w:eastAsia="sl-SI"/>
        </w:rPr>
        <w:t>2</w:t>
      </w:r>
      <w:r w:rsidR="007F42CB" w:rsidRPr="00A73908">
        <w:rPr>
          <w:rFonts w:ascii="Arial" w:eastAsia="Times New Roman" w:hAnsi="Arial" w:cs="Arial"/>
          <w:sz w:val="18"/>
          <w:szCs w:val="18"/>
          <w:lang w:eastAsia="sl-SI"/>
        </w:rPr>
        <w:t xml:space="preserve"> sklop</w:t>
      </w:r>
      <w:r w:rsidR="007F42CB">
        <w:rPr>
          <w:rFonts w:ascii="Arial" w:eastAsia="Times New Roman" w:hAnsi="Arial" w:cs="Arial"/>
          <w:sz w:val="18"/>
          <w:szCs w:val="18"/>
          <w:lang w:eastAsia="sl-SI"/>
        </w:rPr>
        <w:t>a</w:t>
      </w:r>
      <w:r w:rsidR="007F42CB">
        <w:rPr>
          <w:rFonts w:ascii="Arial" w:eastAsia="Times New Roman" w:hAnsi="Arial" w:cs="Arial"/>
          <w:color w:val="222222"/>
          <w:sz w:val="18"/>
          <w:szCs w:val="18"/>
          <w:lang w:eastAsia="sl-SI"/>
        </w:rPr>
        <w:t>)</w:t>
      </w:r>
      <w:r w:rsidRPr="004D2B1C">
        <w:rPr>
          <w:rFonts w:ascii="Arial" w:hAnsi="Arial" w:cs="Arial"/>
          <w:color w:val="222222"/>
          <w:sz w:val="18"/>
          <w:szCs w:val="18"/>
          <w:shd w:val="clear" w:color="auto" w:fill="FFFFFF"/>
        </w:rPr>
        <w:t>«</w:t>
      </w:r>
    </w:p>
    <w:p w14:paraId="63C292A2" w14:textId="6C137ED4" w:rsidR="00252CEE" w:rsidRDefault="00252CEE" w:rsidP="00252CEE">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A802BD1" w14:textId="77777777" w:rsidR="00252CEE" w:rsidRDefault="00252CEE" w:rsidP="00252CEE">
      <w:pPr>
        <w:spacing w:before="225" w:after="225" w:line="240" w:lineRule="auto"/>
        <w:jc w:val="both"/>
      </w:pPr>
      <w:r>
        <w:rPr>
          <w:rFonts w:ascii="Arial" w:hAnsi="Arial" w:cs="Arial"/>
          <w:color w:val="000000"/>
          <w:sz w:val="18"/>
          <w:szCs w:val="18"/>
        </w:rPr>
        <w:t> </w:t>
      </w:r>
    </w:p>
    <w:p w14:paraId="621DB808" w14:textId="00826E78" w:rsidR="00252CEE" w:rsidRDefault="00252CEE" w:rsidP="00252CEE">
      <w:pPr>
        <w:spacing w:before="225" w:after="225" w:line="240" w:lineRule="auto"/>
        <w:jc w:val="both"/>
      </w:pPr>
      <w:r>
        <w:rPr>
          <w:rFonts w:ascii="Arial" w:hAnsi="Arial" w:cs="Arial"/>
          <w:color w:val="000000"/>
          <w:sz w:val="18"/>
          <w:szCs w:val="18"/>
        </w:rPr>
        <w:t xml:space="preserve">Naročnika </w:t>
      </w:r>
      <w:r w:rsidR="004D2B1C">
        <w:rPr>
          <w:rFonts w:ascii="Arial" w:hAnsi="Arial" w:cs="Arial"/>
          <w:b/>
          <w:bCs/>
          <w:color w:val="000000"/>
          <w:sz w:val="18"/>
          <w:szCs w:val="18"/>
        </w:rPr>
        <w:t>Zavod za gradbeništvo Slovenije, Dimičeva ulica 12, 1000 Ljubljana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2929F335" w14:textId="77777777" w:rsidR="00252CEE" w:rsidRDefault="00252CEE" w:rsidP="00252CEE">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49640C19" w14:textId="77777777" w:rsidR="00252CEE" w:rsidRDefault="00252CEE" w:rsidP="00252CEE">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1E30FEBD" w14:textId="77777777" w:rsidR="00252CEE" w:rsidRDefault="00252CEE" w:rsidP="00252CEE">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8A96277" w14:textId="77777777" w:rsidR="00252CEE" w:rsidRDefault="00252CEE" w:rsidP="00252CEE">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53345D8" w14:textId="77777777" w:rsidR="00252CEE" w:rsidRDefault="00252CEE" w:rsidP="00252CEE">
      <w:pPr>
        <w:spacing w:before="225" w:after="225" w:line="240" w:lineRule="auto"/>
        <w:jc w:val="both"/>
        <w:rPr>
          <w:rFonts w:ascii="Arial" w:hAnsi="Arial" w:cs="Arial"/>
          <w:color w:val="000000"/>
          <w:sz w:val="18"/>
          <w:szCs w:val="18"/>
        </w:rPr>
      </w:pPr>
    </w:p>
    <w:p w14:paraId="4B0B6EC6" w14:textId="77777777" w:rsidR="00252CEE" w:rsidRDefault="00252CEE" w:rsidP="00252CEE">
      <w:pPr>
        <w:spacing w:before="225" w:after="225" w:line="240" w:lineRule="auto"/>
        <w:jc w:val="both"/>
      </w:pPr>
      <w:r>
        <w:rPr>
          <w:rFonts w:ascii="Arial" w:hAnsi="Arial" w:cs="Arial"/>
          <w:color w:val="000000"/>
          <w:sz w:val="18"/>
          <w:szCs w:val="18"/>
        </w:rPr>
        <w:t>Priloga: </w:t>
      </w:r>
    </w:p>
    <w:p w14:paraId="10A56CC9" w14:textId="77777777" w:rsidR="00252CEE" w:rsidRDefault="00252CEE" w:rsidP="00252CEE">
      <w:pPr>
        <w:spacing w:before="225" w:after="225" w:line="240" w:lineRule="auto"/>
        <w:jc w:val="both"/>
      </w:pPr>
      <w:r>
        <w:rPr>
          <w:rFonts w:ascii="Arial" w:hAnsi="Arial" w:cs="Arial"/>
          <w:color w:val="000000"/>
          <w:sz w:val="18"/>
          <w:szCs w:val="18"/>
        </w:rPr>
        <w:t>- bianco menica, podpisana in žigosana</w:t>
      </w:r>
    </w:p>
    <w:p w14:paraId="354B201B" w14:textId="77777777" w:rsidR="00252CEE" w:rsidRDefault="00252CEE" w:rsidP="00252CE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52CEE" w14:paraId="71B25BBA" w14:textId="77777777" w:rsidTr="00D4631C">
        <w:tc>
          <w:tcPr>
            <w:tcW w:w="2500" w:type="pct"/>
            <w:tcMar>
              <w:top w:w="75" w:type="dxa"/>
              <w:bottom w:w="75" w:type="dxa"/>
            </w:tcMar>
            <w:vAlign w:val="center"/>
          </w:tcPr>
          <w:p w14:paraId="1E1B716B" w14:textId="77777777" w:rsidR="00252CEE" w:rsidRDefault="00252CEE" w:rsidP="00D4631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DDAE5E6" w14:textId="77777777" w:rsidR="00252CEE" w:rsidRDefault="00252CEE" w:rsidP="00D4631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52CEE" w14:paraId="3D021F89" w14:textId="77777777" w:rsidTr="00D4631C">
        <w:tc>
          <w:tcPr>
            <w:tcW w:w="2500" w:type="pct"/>
            <w:tcMar>
              <w:top w:w="75" w:type="dxa"/>
              <w:bottom w:w="75" w:type="dxa"/>
            </w:tcMar>
            <w:vAlign w:val="center"/>
          </w:tcPr>
          <w:p w14:paraId="6275F118" w14:textId="77777777" w:rsidR="00252CEE" w:rsidRDefault="00252CEE" w:rsidP="00D4631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1AF0FBE" w14:textId="77777777" w:rsidR="00252CEE" w:rsidRDefault="00252CEE" w:rsidP="00D4631C"/>
          <w:p w14:paraId="13FBC6B1" w14:textId="77777777" w:rsidR="00252CEE" w:rsidRDefault="00252CEE" w:rsidP="00D4631C">
            <w:pPr>
              <w:jc w:val="center"/>
            </w:pPr>
            <w:r>
              <w:rPr>
                <w:rFonts w:ascii="Arial" w:hAnsi="Arial" w:cs="Arial"/>
                <w:color w:val="A9A9A9"/>
                <w:position w:val="-2"/>
                <w:sz w:val="18"/>
                <w:szCs w:val="18"/>
              </w:rPr>
              <w:t>(žig in podpis)</w:t>
            </w:r>
          </w:p>
        </w:tc>
      </w:tr>
    </w:tbl>
    <w:p w14:paraId="15809D32" w14:textId="77777777" w:rsidR="00252CEE" w:rsidRDefault="00252CEE" w:rsidP="00252CEE">
      <w:pPr>
        <w:spacing w:after="0"/>
        <w:jc w:val="right"/>
        <w:rPr>
          <w:rFonts w:ascii="Arial" w:hAnsi="Arial" w:cs="Arial"/>
          <w:b/>
          <w:sz w:val="18"/>
          <w:szCs w:val="18"/>
        </w:rPr>
      </w:pPr>
    </w:p>
    <w:p w14:paraId="021B3327" w14:textId="77777777" w:rsidR="00252CEE" w:rsidRDefault="00252CEE" w:rsidP="00252CEE">
      <w:pPr>
        <w:spacing w:after="0"/>
        <w:jc w:val="right"/>
        <w:rPr>
          <w:rFonts w:ascii="Arial" w:hAnsi="Arial" w:cs="Arial"/>
          <w:b/>
          <w:sz w:val="18"/>
          <w:szCs w:val="18"/>
        </w:rPr>
      </w:pPr>
    </w:p>
    <w:p w14:paraId="6886042E" w14:textId="77777777" w:rsidR="00252CEE" w:rsidRDefault="00252CEE" w:rsidP="00252CEE">
      <w:pPr>
        <w:spacing w:after="0"/>
        <w:jc w:val="right"/>
        <w:rPr>
          <w:rFonts w:ascii="Arial" w:hAnsi="Arial" w:cs="Arial"/>
          <w:b/>
          <w:sz w:val="18"/>
          <w:szCs w:val="18"/>
        </w:rPr>
      </w:pPr>
    </w:p>
    <w:p w14:paraId="45F1C557" w14:textId="77777777" w:rsidR="00252CEE" w:rsidRDefault="00252CEE" w:rsidP="00252CEE">
      <w:pPr>
        <w:spacing w:after="0"/>
        <w:jc w:val="right"/>
        <w:rPr>
          <w:rFonts w:ascii="Arial" w:hAnsi="Arial" w:cs="Arial"/>
          <w:b/>
          <w:sz w:val="18"/>
          <w:szCs w:val="18"/>
        </w:rPr>
      </w:pPr>
    </w:p>
    <w:p w14:paraId="672C756B" w14:textId="76E357C0" w:rsidR="00252CEE" w:rsidRDefault="00252CEE" w:rsidP="00252CEE">
      <w:pPr>
        <w:jc w:val="right"/>
        <w:rPr>
          <w:rFonts w:ascii="Arial" w:hAnsi="Arial" w:cs="Arial"/>
          <w:i/>
          <w:sz w:val="18"/>
          <w:szCs w:val="18"/>
        </w:rPr>
      </w:pPr>
    </w:p>
    <w:p w14:paraId="0AAA5C16" w14:textId="449B6ADE" w:rsidR="0097025F" w:rsidRDefault="0097025F" w:rsidP="00252CEE">
      <w:pPr>
        <w:jc w:val="right"/>
        <w:rPr>
          <w:rFonts w:ascii="Arial" w:hAnsi="Arial" w:cs="Arial"/>
          <w:i/>
          <w:sz w:val="18"/>
          <w:szCs w:val="18"/>
        </w:rPr>
      </w:pPr>
    </w:p>
    <w:p w14:paraId="195FAD4E" w14:textId="636C99F9" w:rsidR="004D2B1C" w:rsidRDefault="004D2B1C" w:rsidP="00252CEE">
      <w:pPr>
        <w:jc w:val="right"/>
        <w:rPr>
          <w:rFonts w:ascii="Arial" w:hAnsi="Arial" w:cs="Arial"/>
          <w:i/>
          <w:sz w:val="18"/>
          <w:szCs w:val="18"/>
        </w:rPr>
      </w:pPr>
      <w:r>
        <w:rPr>
          <w:rFonts w:ascii="Arial" w:hAnsi="Arial" w:cs="Arial"/>
          <w:i/>
          <w:sz w:val="18"/>
          <w:szCs w:val="18"/>
        </w:rPr>
        <w:br w:type="page"/>
      </w:r>
    </w:p>
    <w:p w14:paraId="11DAA477" w14:textId="27F2CE4F" w:rsidR="00252CEE" w:rsidRPr="00252358" w:rsidRDefault="00252CEE" w:rsidP="00252CEE">
      <w:pPr>
        <w:spacing w:before="225" w:after="225" w:line="240" w:lineRule="auto"/>
        <w:jc w:val="right"/>
      </w:pPr>
      <w:r w:rsidRPr="00590863">
        <w:rPr>
          <w:rFonts w:ascii="Arial" w:hAnsi="Arial" w:cs="Arial"/>
          <w:sz w:val="18"/>
          <w:szCs w:val="18"/>
        </w:rPr>
        <w:lastRenderedPageBreak/>
        <w:t xml:space="preserve">Obrazec št: </w:t>
      </w:r>
      <w:r w:rsidR="00B845AE">
        <w:rPr>
          <w:rFonts w:ascii="Arial" w:hAnsi="Arial" w:cs="Arial"/>
          <w:sz w:val="18"/>
          <w:szCs w:val="18"/>
        </w:rPr>
        <w:t>12</w:t>
      </w:r>
      <w:r>
        <w:rPr>
          <w:rFonts w:ascii="Arial" w:hAnsi="Arial" w:cs="Arial"/>
          <w:sz w:val="18"/>
          <w:szCs w:val="18"/>
        </w:rPr>
        <w:t>b</w:t>
      </w:r>
    </w:p>
    <w:p w14:paraId="0BE42D92" w14:textId="29D0CDBB" w:rsidR="00252CEE" w:rsidRPr="00012C90" w:rsidRDefault="00252CEE" w:rsidP="00252CE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Pr>
          <w:rFonts w:ascii="Arial" w:hAnsi="Arial" w:cs="Arial"/>
        </w:rPr>
        <w:t xml:space="preserve"> / kavcijskega zavarovanja</w:t>
      </w:r>
      <w:r w:rsidRPr="00012C90">
        <w:rPr>
          <w:rFonts w:ascii="Arial" w:hAnsi="Arial" w:cs="Arial"/>
        </w:rPr>
        <w:t xml:space="preserve"> za </w:t>
      </w:r>
      <w:r w:rsidR="008A66F3">
        <w:rPr>
          <w:rFonts w:ascii="Arial" w:hAnsi="Arial" w:cs="Arial"/>
        </w:rPr>
        <w:t>odpravo napak v garancijskem obdobju</w:t>
      </w:r>
    </w:p>
    <w:p w14:paraId="750EC962"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i/>
          <w:iCs/>
          <w:color w:val="000000"/>
          <w:sz w:val="16"/>
          <w:szCs w:val="16"/>
        </w:rPr>
        <w:t>Glava s podatki o garantu (zavarovalnici/banki) ali SWIFT ključ</w:t>
      </w:r>
    </w:p>
    <w:p w14:paraId="5350B0C2" w14:textId="65EFF526" w:rsidR="00252CEE" w:rsidRPr="004D2B1C" w:rsidRDefault="00252CEE" w:rsidP="00252CEE">
      <w:pPr>
        <w:spacing w:before="225" w:after="225" w:line="240" w:lineRule="auto"/>
        <w:jc w:val="both"/>
        <w:rPr>
          <w:sz w:val="16"/>
          <w:szCs w:val="16"/>
        </w:rPr>
      </w:pPr>
      <w:r w:rsidRPr="007E6ABF">
        <w:rPr>
          <w:rFonts w:ascii="Arial" w:hAnsi="Arial" w:cs="Arial"/>
          <w:sz w:val="16"/>
          <w:szCs w:val="16"/>
        </w:rPr>
        <w:t xml:space="preserve">Za: </w:t>
      </w:r>
      <w:r w:rsidR="004D2B1C" w:rsidRPr="004D2B1C">
        <w:rPr>
          <w:rFonts w:ascii="Arial" w:hAnsi="Arial" w:cs="Arial"/>
          <w:b/>
          <w:bCs/>
          <w:color w:val="000000"/>
          <w:sz w:val="16"/>
          <w:szCs w:val="16"/>
        </w:rPr>
        <w:t>Zavod za gradbeništvo Slovenije, Dimičeva ulica 12, 1000 Ljubljana</w:t>
      </w:r>
    </w:p>
    <w:p w14:paraId="5999DB91" w14:textId="77777777" w:rsidR="00252CEE" w:rsidRPr="004D2B1C" w:rsidRDefault="00252CEE" w:rsidP="00252CEE">
      <w:pPr>
        <w:spacing w:before="225" w:after="225" w:line="240" w:lineRule="auto"/>
        <w:jc w:val="both"/>
        <w:rPr>
          <w:sz w:val="16"/>
          <w:szCs w:val="16"/>
        </w:rPr>
      </w:pPr>
      <w:r w:rsidRPr="004D2B1C">
        <w:rPr>
          <w:rFonts w:ascii="Arial" w:hAnsi="Arial" w:cs="Arial"/>
          <w:sz w:val="16"/>
          <w:szCs w:val="16"/>
        </w:rPr>
        <w:t xml:space="preserve">Datum: </w:t>
      </w:r>
      <w:r w:rsidRPr="004D2B1C">
        <w:rPr>
          <w:rFonts w:ascii="Arial" w:hAnsi="Arial" w:cs="Arial"/>
          <w:i/>
          <w:iCs/>
          <w:sz w:val="16"/>
          <w:szCs w:val="16"/>
        </w:rPr>
        <w:t>(vpiše se datum izdaje)</w:t>
      </w:r>
    </w:p>
    <w:p w14:paraId="7E892263" w14:textId="77777777" w:rsidR="00252CEE" w:rsidRPr="004D2B1C" w:rsidRDefault="00252CEE" w:rsidP="00252CEE">
      <w:pPr>
        <w:spacing w:before="225" w:after="225" w:line="240" w:lineRule="auto"/>
        <w:jc w:val="both"/>
        <w:rPr>
          <w:rFonts w:ascii="Arial" w:hAnsi="Arial" w:cs="Arial"/>
          <w:sz w:val="16"/>
          <w:szCs w:val="16"/>
        </w:rPr>
      </w:pPr>
      <w:r w:rsidRPr="004D2B1C">
        <w:rPr>
          <w:rFonts w:ascii="Arial" w:hAnsi="Arial" w:cs="Arial"/>
          <w:b/>
          <w:bCs/>
          <w:color w:val="000000"/>
          <w:sz w:val="16"/>
          <w:szCs w:val="16"/>
        </w:rPr>
        <w:t>VRSTA ZAVAROVANJA:</w:t>
      </w:r>
      <w:r w:rsidRPr="004D2B1C">
        <w:rPr>
          <w:rFonts w:ascii="Arial" w:hAnsi="Arial" w:cs="Arial"/>
          <w:color w:val="000000"/>
          <w:sz w:val="16"/>
          <w:szCs w:val="16"/>
        </w:rPr>
        <w:t xml:space="preserve"> </w:t>
      </w:r>
      <w:r w:rsidRPr="004D2B1C">
        <w:rPr>
          <w:rFonts w:ascii="Arial" w:hAnsi="Arial" w:cs="Arial"/>
          <w:i/>
          <w:iCs/>
          <w:color w:val="000000"/>
          <w:sz w:val="16"/>
          <w:szCs w:val="16"/>
        </w:rPr>
        <w:t>(vpiše se vrsta zavarovanja: kavcijsko zavarovanje/bančna garancija)</w:t>
      </w:r>
    </w:p>
    <w:p w14:paraId="6DF93290" w14:textId="77777777" w:rsidR="00252CEE" w:rsidRPr="004D2B1C" w:rsidRDefault="00252CEE" w:rsidP="00252CEE">
      <w:pPr>
        <w:spacing w:before="225" w:after="225" w:line="240" w:lineRule="auto"/>
        <w:jc w:val="both"/>
        <w:rPr>
          <w:sz w:val="16"/>
          <w:szCs w:val="16"/>
        </w:rPr>
      </w:pPr>
      <w:r w:rsidRPr="004D2B1C">
        <w:rPr>
          <w:rFonts w:ascii="Arial" w:hAnsi="Arial" w:cs="Arial"/>
          <w:b/>
          <w:bCs/>
          <w:sz w:val="16"/>
          <w:szCs w:val="16"/>
        </w:rPr>
        <w:t>ŠTEVILKA:</w:t>
      </w:r>
      <w:r w:rsidRPr="004D2B1C">
        <w:rPr>
          <w:rFonts w:ascii="Arial" w:hAnsi="Arial" w:cs="Arial"/>
          <w:sz w:val="16"/>
          <w:szCs w:val="16"/>
        </w:rPr>
        <w:t xml:space="preserve"> </w:t>
      </w:r>
      <w:r w:rsidRPr="004D2B1C">
        <w:rPr>
          <w:rFonts w:ascii="Arial" w:hAnsi="Arial" w:cs="Arial"/>
          <w:i/>
          <w:iCs/>
          <w:sz w:val="16"/>
          <w:szCs w:val="16"/>
        </w:rPr>
        <w:t>(vpiše se številka zavarovanja)</w:t>
      </w:r>
    </w:p>
    <w:p w14:paraId="0C15AF3C" w14:textId="77777777" w:rsidR="00252CEE" w:rsidRPr="004D2B1C" w:rsidRDefault="00252CEE" w:rsidP="00252CEE">
      <w:pPr>
        <w:spacing w:before="225" w:after="225" w:line="240" w:lineRule="auto"/>
        <w:jc w:val="both"/>
        <w:rPr>
          <w:rFonts w:ascii="Arial" w:hAnsi="Arial" w:cs="Arial"/>
          <w:sz w:val="16"/>
          <w:szCs w:val="16"/>
        </w:rPr>
      </w:pPr>
      <w:r w:rsidRPr="004D2B1C">
        <w:rPr>
          <w:rFonts w:ascii="Arial" w:hAnsi="Arial" w:cs="Arial"/>
          <w:b/>
          <w:bCs/>
          <w:color w:val="000000"/>
          <w:sz w:val="16"/>
          <w:szCs w:val="16"/>
        </w:rPr>
        <w:t>GARANT:</w:t>
      </w:r>
      <w:r w:rsidRPr="004D2B1C">
        <w:rPr>
          <w:rFonts w:ascii="Arial" w:hAnsi="Arial" w:cs="Arial"/>
          <w:color w:val="000000"/>
          <w:sz w:val="16"/>
          <w:szCs w:val="16"/>
        </w:rPr>
        <w:t xml:space="preserve"> </w:t>
      </w:r>
      <w:r w:rsidRPr="004D2B1C">
        <w:rPr>
          <w:rFonts w:ascii="Arial" w:hAnsi="Arial" w:cs="Arial"/>
          <w:i/>
          <w:iCs/>
          <w:color w:val="000000"/>
          <w:sz w:val="16"/>
          <w:szCs w:val="16"/>
        </w:rPr>
        <w:t>(vpiše se ime in naslov zavarovalnice/banke v kraju izdaje)</w:t>
      </w:r>
    </w:p>
    <w:p w14:paraId="36F03A15" w14:textId="77777777" w:rsidR="00252CEE" w:rsidRPr="004D2B1C" w:rsidRDefault="00252CEE" w:rsidP="00252CEE">
      <w:pPr>
        <w:spacing w:before="225" w:after="225" w:line="240" w:lineRule="auto"/>
        <w:jc w:val="both"/>
        <w:rPr>
          <w:sz w:val="16"/>
          <w:szCs w:val="16"/>
        </w:rPr>
      </w:pPr>
      <w:r w:rsidRPr="004D2B1C">
        <w:rPr>
          <w:rFonts w:ascii="Arial" w:hAnsi="Arial" w:cs="Arial"/>
          <w:b/>
          <w:bCs/>
          <w:sz w:val="16"/>
          <w:szCs w:val="16"/>
        </w:rPr>
        <w:t>NAROČNIK:</w:t>
      </w:r>
      <w:r w:rsidRPr="004D2B1C">
        <w:rPr>
          <w:rFonts w:ascii="Arial" w:hAnsi="Arial" w:cs="Arial"/>
          <w:sz w:val="16"/>
          <w:szCs w:val="16"/>
        </w:rPr>
        <w:t xml:space="preserve"> </w:t>
      </w:r>
      <w:r w:rsidRPr="004D2B1C">
        <w:rPr>
          <w:rFonts w:ascii="Arial" w:hAnsi="Arial" w:cs="Arial"/>
          <w:i/>
          <w:iCs/>
          <w:sz w:val="16"/>
          <w:szCs w:val="16"/>
        </w:rPr>
        <w:t>(vpiše se ime in naslov naročnika zavarovanja, tj. v postopku javnega naročanja izbranega ponudnika)</w:t>
      </w:r>
    </w:p>
    <w:p w14:paraId="38F114B1" w14:textId="2EC39C7E" w:rsidR="00252CEE" w:rsidRPr="004D2B1C" w:rsidRDefault="00252CEE" w:rsidP="00252CEE">
      <w:pPr>
        <w:spacing w:before="225" w:after="225" w:line="240" w:lineRule="auto"/>
        <w:jc w:val="both"/>
        <w:rPr>
          <w:rFonts w:ascii="Arial" w:hAnsi="Arial" w:cs="Arial"/>
          <w:b/>
          <w:bCs/>
          <w:sz w:val="16"/>
          <w:szCs w:val="16"/>
        </w:rPr>
      </w:pPr>
      <w:r w:rsidRPr="004D2B1C">
        <w:rPr>
          <w:rFonts w:ascii="Arial" w:hAnsi="Arial" w:cs="Arial"/>
          <w:b/>
          <w:bCs/>
          <w:sz w:val="16"/>
          <w:szCs w:val="16"/>
        </w:rPr>
        <w:t>UPRAVIČENEC:</w:t>
      </w:r>
      <w:r w:rsidRPr="004D2B1C">
        <w:rPr>
          <w:rFonts w:ascii="Arial" w:hAnsi="Arial" w:cs="Arial"/>
          <w:sz w:val="16"/>
          <w:szCs w:val="16"/>
        </w:rPr>
        <w:t xml:space="preserve"> </w:t>
      </w:r>
      <w:r w:rsidR="004D2B1C" w:rsidRPr="004D2B1C">
        <w:rPr>
          <w:rFonts w:ascii="Arial" w:hAnsi="Arial" w:cs="Arial"/>
          <w:b/>
          <w:bCs/>
          <w:color w:val="000000"/>
          <w:sz w:val="16"/>
          <w:szCs w:val="16"/>
        </w:rPr>
        <w:t>Zavod za gradbeništvo Slovenije, Dimičeva ulica 12, 1000 Ljubljana</w:t>
      </w:r>
    </w:p>
    <w:p w14:paraId="489615E8" w14:textId="57FA20EB" w:rsidR="00681224" w:rsidRPr="004D2B1C" w:rsidRDefault="00252CEE" w:rsidP="00252CEE">
      <w:pPr>
        <w:spacing w:before="225" w:after="225" w:line="240" w:lineRule="auto"/>
        <w:jc w:val="both"/>
        <w:rPr>
          <w:rFonts w:ascii="Arial" w:hAnsi="Arial" w:cs="Arial"/>
          <w:color w:val="000000"/>
          <w:sz w:val="18"/>
          <w:szCs w:val="18"/>
        </w:rPr>
      </w:pPr>
      <w:r w:rsidRPr="00B23301">
        <w:rPr>
          <w:rFonts w:ascii="Arial" w:hAnsi="Arial" w:cs="Arial"/>
          <w:b/>
          <w:bCs/>
          <w:sz w:val="16"/>
          <w:szCs w:val="16"/>
        </w:rPr>
        <w:t>OSNOVNI POSEL:</w:t>
      </w:r>
      <w:r w:rsidRPr="00B23301">
        <w:rPr>
          <w:rFonts w:ascii="Arial" w:hAnsi="Arial" w:cs="Arial"/>
          <w:sz w:val="16"/>
          <w:szCs w:val="16"/>
        </w:rPr>
        <w:t xml:space="preserve"> obveznost naročnika zavarovanja iz pogodbe št. z dne </w:t>
      </w:r>
      <w:r w:rsidRPr="00B23301">
        <w:rPr>
          <w:rFonts w:ascii="Arial" w:hAnsi="Arial" w:cs="Arial"/>
          <w:i/>
          <w:iCs/>
          <w:sz w:val="16"/>
          <w:szCs w:val="16"/>
        </w:rPr>
        <w:t xml:space="preserve">(vpiše se številko in datum pogodbe o </w:t>
      </w:r>
      <w:r w:rsidRPr="007F42CB">
        <w:rPr>
          <w:rFonts w:ascii="Arial" w:hAnsi="Arial" w:cs="Arial"/>
          <w:i/>
          <w:iCs/>
          <w:sz w:val="16"/>
          <w:szCs w:val="16"/>
        </w:rPr>
        <w:t>izvedbi javnega naročila, sklenjene na podlagi postopka z oznako XXXXXX)</w:t>
      </w:r>
      <w:r w:rsidRPr="007F42CB">
        <w:rPr>
          <w:rFonts w:ascii="Arial" w:hAnsi="Arial" w:cs="Arial"/>
          <w:sz w:val="16"/>
          <w:szCs w:val="16"/>
        </w:rPr>
        <w:t xml:space="preserve"> </w:t>
      </w:r>
      <w:r w:rsidR="004D2B1C" w:rsidRPr="007F42CB">
        <w:rPr>
          <w:rFonts w:ascii="Arial" w:hAnsi="Arial" w:cs="Arial"/>
          <w:sz w:val="16"/>
          <w:szCs w:val="16"/>
        </w:rPr>
        <w:t>za </w:t>
      </w:r>
      <w:r w:rsidR="004D2B1C" w:rsidRPr="007F42CB">
        <w:rPr>
          <w:rFonts w:ascii="Arial" w:hAnsi="Arial" w:cs="Arial"/>
          <w:color w:val="000000"/>
          <w:sz w:val="16"/>
          <w:szCs w:val="16"/>
        </w:rPr>
        <w:t>»</w:t>
      </w:r>
      <w:r w:rsidR="007F42CB" w:rsidRPr="007F42CB">
        <w:rPr>
          <w:rFonts w:ascii="Arial" w:hAnsi="Arial" w:cs="Arial"/>
          <w:sz w:val="16"/>
          <w:szCs w:val="16"/>
        </w:rPr>
        <w:t>Sistem za mehansko preskušanje materialov</w:t>
      </w:r>
      <w:r w:rsidR="007F42CB" w:rsidRPr="007F42CB">
        <w:rPr>
          <w:rFonts w:ascii="Arial" w:eastAsia="Times New Roman" w:hAnsi="Arial" w:cs="Arial"/>
          <w:color w:val="222222"/>
          <w:sz w:val="16"/>
          <w:szCs w:val="16"/>
          <w:lang w:eastAsia="sl-SI"/>
        </w:rPr>
        <w:t xml:space="preserve"> (</w:t>
      </w:r>
      <w:r w:rsidR="007F42CB" w:rsidRPr="007F42CB">
        <w:rPr>
          <w:rFonts w:ascii="Arial" w:eastAsia="Times New Roman" w:hAnsi="Arial" w:cs="Arial"/>
          <w:sz w:val="16"/>
          <w:szCs w:val="16"/>
          <w:lang w:eastAsia="sl-SI"/>
        </w:rPr>
        <w:t>2 sklopa</w:t>
      </w:r>
      <w:r w:rsidR="007F42CB" w:rsidRPr="007F42CB">
        <w:rPr>
          <w:rFonts w:ascii="Arial" w:eastAsia="Times New Roman" w:hAnsi="Arial" w:cs="Arial"/>
          <w:color w:val="222222"/>
          <w:sz w:val="16"/>
          <w:szCs w:val="16"/>
          <w:lang w:eastAsia="sl-SI"/>
        </w:rPr>
        <w:t>)</w:t>
      </w:r>
      <w:r w:rsidR="004D2B1C" w:rsidRPr="007F42CB">
        <w:rPr>
          <w:rFonts w:ascii="Arial" w:hAnsi="Arial" w:cs="Arial"/>
          <w:color w:val="222222"/>
          <w:sz w:val="16"/>
          <w:szCs w:val="16"/>
          <w:shd w:val="clear" w:color="auto" w:fill="FFFFFF"/>
        </w:rPr>
        <w:t>«</w:t>
      </w:r>
    </w:p>
    <w:p w14:paraId="6B5CA564" w14:textId="5E06DE96"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 xml:space="preserve">ZNESEK IN VALUTA:  </w:t>
      </w:r>
      <w:r w:rsidR="008A66F3" w:rsidRPr="007E6ABF">
        <w:rPr>
          <w:rFonts w:ascii="Arial" w:hAnsi="Arial" w:cs="Arial"/>
          <w:b/>
          <w:bCs/>
          <w:sz w:val="16"/>
          <w:szCs w:val="16"/>
        </w:rPr>
        <w:t>5</w:t>
      </w:r>
      <w:r w:rsidRPr="007E6ABF">
        <w:rPr>
          <w:rFonts w:ascii="Arial" w:hAnsi="Arial" w:cs="Arial"/>
          <w:b/>
          <w:bCs/>
          <w:sz w:val="16"/>
          <w:szCs w:val="16"/>
        </w:rPr>
        <w:t xml:space="preserve">,00 % pogodbene vrednosti z DDV, kar znaša </w:t>
      </w:r>
      <w:r w:rsidRPr="007E6ABF">
        <w:rPr>
          <w:rFonts w:ascii="Arial" w:hAnsi="Arial" w:cs="Arial"/>
          <w:b/>
          <w:bCs/>
          <w:sz w:val="16"/>
          <w:szCs w:val="16"/>
          <w:u w:val="single"/>
        </w:rPr>
        <w:t>__________</w:t>
      </w:r>
    </w:p>
    <w:p w14:paraId="1E1D5DF3" w14:textId="3DC796AB" w:rsidR="00252CEE" w:rsidRPr="007E6ABF" w:rsidRDefault="00252CEE" w:rsidP="007E6ABF">
      <w:pPr>
        <w:keepNext/>
        <w:jc w:val="both"/>
        <w:rPr>
          <w:rFonts w:ascii="Arial" w:hAnsi="Arial" w:cs="Arial"/>
          <w:sz w:val="20"/>
          <w:szCs w:val="20"/>
        </w:rPr>
      </w:pPr>
      <w:r w:rsidRPr="007E6ABF">
        <w:rPr>
          <w:rFonts w:ascii="Arial" w:hAnsi="Arial" w:cs="Arial"/>
          <w:b/>
          <w:bCs/>
          <w:sz w:val="16"/>
          <w:szCs w:val="16"/>
        </w:rPr>
        <w:t>LISTINE, KI JIH JE POLEG IZJAVE TREBA PRILOŽITI ZAHTEVI ZA PLAČILO IN SE IZRECNO ZAHTEVAJO V SPODNJEM BESEDILU:</w:t>
      </w:r>
      <w:r w:rsidR="00681224" w:rsidRPr="007E6ABF">
        <w:rPr>
          <w:rFonts w:ascii="Arial" w:hAnsi="Arial" w:cs="Arial"/>
          <w:b/>
          <w:bCs/>
          <w:sz w:val="16"/>
          <w:szCs w:val="16"/>
        </w:rPr>
        <w:t xml:space="preserve"> </w:t>
      </w:r>
      <w:r w:rsidR="007E6ABF" w:rsidRPr="007E6ABF">
        <w:rPr>
          <w:rFonts w:ascii="Arial" w:hAnsi="Arial" w:cs="Arial"/>
          <w:sz w:val="16"/>
          <w:szCs w:val="16"/>
        </w:rPr>
        <w:t>__</w:t>
      </w:r>
      <w:r w:rsidR="007E6ABF" w:rsidRPr="007E6ABF">
        <w:rPr>
          <w:rFonts w:ascii="Arial" w:hAnsi="Arial" w:cs="Arial"/>
          <w:i/>
          <w:sz w:val="16"/>
          <w:szCs w:val="16"/>
        </w:rPr>
        <w:t xml:space="preserve"> (nobena/navede se listina – npr. primopredajni/prevzemni zapisnik, zaključni obračun)</w:t>
      </w:r>
    </w:p>
    <w:p w14:paraId="67A9ED7F" w14:textId="7321822D"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w:t>
      </w:r>
      <w:r w:rsidR="00681224" w:rsidRPr="007E6ABF">
        <w:rPr>
          <w:rFonts w:ascii="Arial" w:hAnsi="Arial" w:cs="Arial"/>
          <w:sz w:val="16"/>
          <w:szCs w:val="16"/>
        </w:rPr>
        <w:t xml:space="preserve"> / angleški</w:t>
      </w:r>
    </w:p>
    <w:p w14:paraId="7D090024" w14:textId="07CCA601" w:rsidR="00252CEE" w:rsidRPr="007E6ABF" w:rsidRDefault="00252CEE" w:rsidP="007E6ABF">
      <w:pPr>
        <w:keepNext/>
        <w:jc w:val="both"/>
        <w:rPr>
          <w:rFonts w:ascii="Arial" w:hAnsi="Arial" w:cs="Arial"/>
          <w:sz w:val="16"/>
          <w:szCs w:val="16"/>
        </w:rPr>
      </w:pPr>
      <w:r w:rsidRPr="007E6ABF">
        <w:rPr>
          <w:rFonts w:ascii="Arial" w:hAnsi="Arial" w:cs="Arial"/>
          <w:b/>
          <w:bCs/>
          <w:sz w:val="16"/>
          <w:szCs w:val="16"/>
        </w:rPr>
        <w:t>OBLIKA PREDLOŽITVE:</w:t>
      </w:r>
      <w:r w:rsidRPr="007E6ABF">
        <w:rPr>
          <w:rFonts w:ascii="Arial" w:hAnsi="Arial" w:cs="Arial"/>
          <w:sz w:val="16"/>
          <w:szCs w:val="16"/>
        </w:rPr>
        <w:t xml:space="preserve"> </w:t>
      </w:r>
      <w:r w:rsidR="007E6ABF" w:rsidRPr="007E6ABF">
        <w:rPr>
          <w:rFonts w:ascii="Arial" w:hAnsi="Arial" w:cs="Arial"/>
          <w:sz w:val="16"/>
          <w:szCs w:val="16"/>
        </w:rPr>
        <w:t xml:space="preserve">v papirni obliki s priporočeno pošto ali katerokoli obliko hitre pošte ali v elektronski obliki po SWIFT sistemu na naslov __ </w:t>
      </w:r>
      <w:r w:rsidR="007E6ABF" w:rsidRPr="007E6ABF">
        <w:rPr>
          <w:rFonts w:ascii="Arial" w:hAnsi="Arial" w:cs="Arial"/>
          <w:i/>
          <w:sz w:val="16"/>
          <w:szCs w:val="16"/>
        </w:rPr>
        <w:t>(navede se SWIFT naslova garanta)</w:t>
      </w:r>
    </w:p>
    <w:p w14:paraId="5D577191"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7EACB7B1"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DATUM VELJAVNOSTI:</w:t>
      </w:r>
      <w:r w:rsidRPr="007E6ABF">
        <w:rPr>
          <w:rFonts w:ascii="Arial" w:hAnsi="Arial" w:cs="Arial"/>
          <w:sz w:val="16"/>
          <w:szCs w:val="16"/>
        </w:rPr>
        <w:t xml:space="preserve"> DD. MM. LLLL </w:t>
      </w:r>
      <w:r w:rsidRPr="007E6ABF">
        <w:rPr>
          <w:rFonts w:ascii="Arial" w:hAnsi="Arial" w:cs="Arial"/>
          <w:i/>
          <w:iCs/>
          <w:sz w:val="16"/>
          <w:szCs w:val="16"/>
        </w:rPr>
        <w:t>(vpiše se datum zapadlosti zavarovanja)</w:t>
      </w:r>
    </w:p>
    <w:p w14:paraId="430FF058"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STRANKA, KI JE DOLŽNA PLAČATI STROŠKE:</w:t>
      </w:r>
      <w:r w:rsidRPr="007E6ABF">
        <w:rPr>
          <w:rFonts w:ascii="Arial" w:hAnsi="Arial" w:cs="Arial"/>
          <w:sz w:val="16"/>
          <w:szCs w:val="16"/>
        </w:rPr>
        <w:t xml:space="preserve"> </w:t>
      </w:r>
      <w:r w:rsidRPr="007E6ABF">
        <w:rPr>
          <w:rFonts w:ascii="Arial" w:hAnsi="Arial" w:cs="Arial"/>
          <w:i/>
          <w:iCs/>
          <w:sz w:val="16"/>
          <w:szCs w:val="16"/>
        </w:rPr>
        <w:t>(vpiše se ime naročnika zavarovanja, tj. v postopku javnega naročanja izbranega ponudnika)</w:t>
      </w:r>
    </w:p>
    <w:p w14:paraId="5584414D"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DC9FEF0"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color w:val="000000"/>
          <w:sz w:val="16"/>
          <w:szCs w:val="16"/>
        </w:rPr>
        <w:t>Katerokoli zahtevo za plačilo po tem zavarovanju moramo prejeti na datum veljavnosti zavarovanja ali pred njim v zgoraj navedenem kraju predložitve.</w:t>
      </w:r>
    </w:p>
    <w:p w14:paraId="59462077"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color w:val="000000"/>
          <w:sz w:val="16"/>
          <w:szCs w:val="16"/>
        </w:rPr>
        <w:t>Morebitne spore v zvezi s tem zavarovanjem rešuje stvarno pristojno sodišče po sedežu upravičenca po slovenskem pravu.</w:t>
      </w:r>
    </w:p>
    <w:p w14:paraId="44BDEA98" w14:textId="0BBB1ECD" w:rsidR="00252CEE" w:rsidRPr="0097025F" w:rsidRDefault="00252CEE" w:rsidP="0097025F">
      <w:pPr>
        <w:spacing w:before="225" w:after="225" w:line="240" w:lineRule="auto"/>
        <w:jc w:val="both"/>
        <w:rPr>
          <w:rFonts w:ascii="Arial" w:hAnsi="Arial" w:cs="Arial"/>
          <w:sz w:val="16"/>
          <w:szCs w:val="16"/>
        </w:rPr>
      </w:pPr>
      <w:r w:rsidRPr="007E6ABF">
        <w:rPr>
          <w:rFonts w:ascii="Arial" w:hAnsi="Arial" w:cs="Arial"/>
          <w:color w:val="000000"/>
          <w:sz w:val="16"/>
          <w:szCs w:val="16"/>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252CEE" w:rsidRPr="007E6ABF" w14:paraId="7A85C296" w14:textId="77777777" w:rsidTr="00D4631C">
        <w:tc>
          <w:tcPr>
            <w:tcW w:w="4080" w:type="dxa"/>
            <w:tcMar>
              <w:top w:w="75" w:type="dxa"/>
              <w:bottom w:w="75" w:type="dxa"/>
            </w:tcMar>
            <w:vAlign w:val="center"/>
          </w:tcPr>
          <w:p w14:paraId="44DDA05C" w14:textId="77777777" w:rsidR="00252CEE" w:rsidRPr="007E6ABF" w:rsidRDefault="00252CEE" w:rsidP="00D4631C">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055DCCC8" w14:textId="77777777" w:rsidR="00252CEE" w:rsidRPr="007E6ABF" w:rsidRDefault="00252CEE" w:rsidP="00D4631C">
            <w:pPr>
              <w:jc w:val="center"/>
              <w:rPr>
                <w:sz w:val="16"/>
                <w:szCs w:val="16"/>
              </w:rPr>
            </w:pPr>
            <w:r w:rsidRPr="007E6ABF">
              <w:rPr>
                <w:rFonts w:ascii="Arial" w:hAnsi="Arial" w:cs="Arial"/>
                <w:position w:val="-2"/>
                <w:sz w:val="16"/>
                <w:szCs w:val="16"/>
              </w:rPr>
              <w:t>Garant</w:t>
            </w:r>
          </w:p>
        </w:tc>
      </w:tr>
      <w:tr w:rsidR="00252CEE" w:rsidRPr="007E6ABF" w14:paraId="55D6FF05" w14:textId="77777777" w:rsidTr="00D4631C">
        <w:tc>
          <w:tcPr>
            <w:tcW w:w="4080" w:type="dxa"/>
            <w:tcMar>
              <w:top w:w="75" w:type="dxa"/>
              <w:bottom w:w="75" w:type="dxa"/>
            </w:tcMar>
            <w:vAlign w:val="center"/>
          </w:tcPr>
          <w:p w14:paraId="7886DB97" w14:textId="77777777" w:rsidR="00252CEE" w:rsidRPr="007E6ABF" w:rsidRDefault="00252CEE" w:rsidP="00D4631C">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68A32DA8" w14:textId="77777777" w:rsidR="00252CEE" w:rsidRPr="007E6ABF" w:rsidRDefault="00252CEE" w:rsidP="00D4631C">
            <w:pPr>
              <w:rPr>
                <w:sz w:val="16"/>
                <w:szCs w:val="16"/>
              </w:rPr>
            </w:pPr>
          </w:p>
          <w:p w14:paraId="4CB29243" w14:textId="77777777" w:rsidR="00252CEE" w:rsidRDefault="00252CEE" w:rsidP="00D4631C">
            <w:pPr>
              <w:jc w:val="center"/>
              <w:rPr>
                <w:rFonts w:ascii="Arial" w:hAnsi="Arial" w:cs="Arial"/>
                <w:position w:val="-2"/>
                <w:sz w:val="16"/>
                <w:szCs w:val="16"/>
              </w:rPr>
            </w:pPr>
            <w:r w:rsidRPr="007E6ABF">
              <w:rPr>
                <w:rFonts w:ascii="Arial" w:hAnsi="Arial" w:cs="Arial"/>
                <w:position w:val="-2"/>
                <w:sz w:val="16"/>
                <w:szCs w:val="16"/>
              </w:rPr>
              <w:t>(žig in podpis)</w:t>
            </w:r>
          </w:p>
          <w:p w14:paraId="00A14DFF" w14:textId="77777777" w:rsidR="00A077D7" w:rsidRDefault="00A077D7" w:rsidP="00A077D7">
            <w:pPr>
              <w:rPr>
                <w:sz w:val="16"/>
                <w:szCs w:val="16"/>
              </w:rPr>
            </w:pPr>
          </w:p>
          <w:p w14:paraId="1396B807" w14:textId="77777777" w:rsidR="00A077D7" w:rsidRDefault="00A077D7" w:rsidP="00A077D7">
            <w:pPr>
              <w:rPr>
                <w:sz w:val="16"/>
                <w:szCs w:val="16"/>
              </w:rPr>
            </w:pPr>
          </w:p>
          <w:p w14:paraId="571B8555" w14:textId="4739E86F" w:rsidR="00A077D7" w:rsidRPr="00A077D7" w:rsidRDefault="00A077D7" w:rsidP="00A077D7">
            <w:pPr>
              <w:rPr>
                <w:sz w:val="16"/>
                <w:szCs w:val="16"/>
              </w:rPr>
            </w:pPr>
          </w:p>
        </w:tc>
      </w:tr>
    </w:tbl>
    <w:p w14:paraId="61BECBFD" w14:textId="77777777" w:rsidR="00A077D7" w:rsidRDefault="00A077D7" w:rsidP="00A077D7">
      <w:pPr>
        <w:spacing w:after="0"/>
        <w:jc w:val="right"/>
        <w:rPr>
          <w:rFonts w:ascii="Arial" w:hAnsi="Arial" w:cs="Arial"/>
          <w:sz w:val="18"/>
          <w:szCs w:val="18"/>
        </w:rPr>
      </w:pPr>
    </w:p>
    <w:p w14:paraId="3935431E" w14:textId="46951E78" w:rsidR="00A077D7" w:rsidRPr="00FA580C" w:rsidRDefault="00A077D7" w:rsidP="00A077D7">
      <w:pPr>
        <w:spacing w:after="0"/>
        <w:jc w:val="right"/>
        <w:rPr>
          <w:rFonts w:ascii="Arial" w:hAnsi="Arial" w:cs="Arial"/>
          <w:sz w:val="18"/>
          <w:szCs w:val="18"/>
        </w:rPr>
      </w:pPr>
      <w:r w:rsidRPr="00EE3557">
        <w:rPr>
          <w:rFonts w:ascii="Arial" w:hAnsi="Arial" w:cs="Arial"/>
          <w:sz w:val="18"/>
          <w:szCs w:val="18"/>
        </w:rPr>
        <w:lastRenderedPageBreak/>
        <w:t xml:space="preserve">Obrazec št. </w:t>
      </w:r>
      <w:r>
        <w:rPr>
          <w:rFonts w:ascii="Arial" w:hAnsi="Arial" w:cs="Arial"/>
          <w:sz w:val="18"/>
          <w:szCs w:val="18"/>
        </w:rPr>
        <w:t>10</w:t>
      </w:r>
    </w:p>
    <w:p w14:paraId="4B5CB116" w14:textId="546320F4" w:rsidR="00A077D7" w:rsidRDefault="00A077D7" w:rsidP="00A077D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ponudnika</w:t>
      </w:r>
      <w:r w:rsidR="00B845AE">
        <w:rPr>
          <w:rFonts w:ascii="Arial" w:hAnsi="Arial" w:cs="Arial"/>
        </w:rPr>
        <w:t xml:space="preserve"> (za sklop 2)</w:t>
      </w:r>
    </w:p>
    <w:p w14:paraId="3E027501" w14:textId="58BA30CD" w:rsidR="00A077D7" w:rsidRDefault="00A077D7" w:rsidP="00A077D7">
      <w:pPr>
        <w:jc w:val="both"/>
        <w:rPr>
          <w:rFonts w:ascii="Arial" w:hAnsi="Arial" w:cs="Arial"/>
          <w:color w:val="222222"/>
          <w:sz w:val="18"/>
          <w:szCs w:val="18"/>
          <w:shd w:val="clear" w:color="auto" w:fill="FFFFFF"/>
        </w:rPr>
      </w:pPr>
      <w:r w:rsidRPr="001C351B">
        <w:rPr>
          <w:rFonts w:ascii="Arial" w:hAnsi="Arial" w:cs="Arial"/>
          <w:color w:val="000000"/>
          <w:sz w:val="18"/>
          <w:szCs w:val="18"/>
        </w:rPr>
        <w:t>Na osnovi povabila za</w:t>
      </w:r>
      <w:r>
        <w:rPr>
          <w:rFonts w:ascii="Arial" w:hAnsi="Arial" w:cs="Arial"/>
          <w:color w:val="000000"/>
          <w:sz w:val="18"/>
          <w:szCs w:val="18"/>
        </w:rPr>
        <w:t xml:space="preserve"> javno</w:t>
      </w:r>
      <w:r w:rsidRPr="001C351B">
        <w:rPr>
          <w:rFonts w:ascii="Arial" w:hAnsi="Arial" w:cs="Arial"/>
          <w:color w:val="000000"/>
          <w:sz w:val="18"/>
          <w:szCs w:val="18"/>
        </w:rPr>
        <w:t xml:space="preserve"> naročilo </w:t>
      </w:r>
      <w:r>
        <w:rPr>
          <w:rFonts w:ascii="Arial" w:hAnsi="Arial" w:cs="Arial"/>
          <w:color w:val="000000"/>
          <w:sz w:val="18"/>
          <w:szCs w:val="18"/>
        </w:rPr>
        <w:t>z naslovom »</w:t>
      </w:r>
      <w:r w:rsidR="00B845AE">
        <w:rPr>
          <w:rFonts w:ascii="Arial" w:hAnsi="Arial" w:cs="Arial"/>
          <w:sz w:val="18"/>
          <w:szCs w:val="18"/>
        </w:rPr>
        <w:t>Sistem za mehansko preskušanje materialov</w:t>
      </w:r>
      <w:r w:rsidR="00B845AE" w:rsidRPr="00744A12">
        <w:rPr>
          <w:rFonts w:ascii="Arial" w:hAnsi="Arial" w:cs="Arial"/>
          <w:sz w:val="18"/>
          <w:szCs w:val="18"/>
        </w:rPr>
        <w:t xml:space="preserve"> </w:t>
      </w:r>
      <w:r>
        <w:rPr>
          <w:rFonts w:ascii="Arial" w:hAnsi="Arial" w:cs="Arial"/>
          <w:sz w:val="18"/>
          <w:szCs w:val="18"/>
        </w:rPr>
        <w:t>(</w:t>
      </w:r>
      <w:r w:rsidR="00B845AE">
        <w:rPr>
          <w:rFonts w:ascii="Arial" w:hAnsi="Arial" w:cs="Arial"/>
          <w:sz w:val="18"/>
          <w:szCs w:val="18"/>
        </w:rPr>
        <w:t>2</w:t>
      </w:r>
      <w:r>
        <w:rPr>
          <w:rFonts w:ascii="Arial" w:hAnsi="Arial" w:cs="Arial"/>
          <w:sz w:val="18"/>
          <w:szCs w:val="18"/>
        </w:rPr>
        <w:t xml:space="preserve"> sklop</w:t>
      </w:r>
      <w:r w:rsidR="00B845AE">
        <w:rPr>
          <w:rFonts w:ascii="Arial" w:hAnsi="Arial" w:cs="Arial"/>
          <w:sz w:val="18"/>
          <w:szCs w:val="18"/>
        </w:rPr>
        <w:t>a</w:t>
      </w:r>
      <w:r>
        <w:rPr>
          <w:rFonts w:ascii="Arial" w:hAnsi="Arial" w:cs="Arial"/>
          <w:sz w:val="18"/>
          <w:szCs w:val="18"/>
        </w:rPr>
        <w:t>)«</w:t>
      </w:r>
    </w:p>
    <w:p w14:paraId="7F4F834C" w14:textId="77777777" w:rsidR="00A077D7" w:rsidRDefault="00A077D7" w:rsidP="00A077D7">
      <w:pPr>
        <w:jc w:val="both"/>
        <w:rPr>
          <w:rFonts w:ascii="Arial" w:hAnsi="Arial" w:cs="Arial"/>
          <w:color w:val="222222"/>
          <w:sz w:val="18"/>
          <w:szCs w:val="18"/>
          <w:shd w:val="clear" w:color="auto" w:fill="FFFFFF"/>
        </w:rPr>
      </w:pPr>
      <w:r>
        <w:rPr>
          <w:rFonts w:ascii="Arial" w:hAnsi="Arial" w:cs="Arial"/>
          <w:color w:val="222222"/>
          <w:sz w:val="18"/>
          <w:szCs w:val="18"/>
          <w:shd w:val="clear" w:color="auto" w:fill="FFFFFF"/>
        </w:rPr>
        <w:t>_______________________________________________ (naziv in naslov ponudnika)</w:t>
      </w:r>
    </w:p>
    <w:p w14:paraId="286CF5F1" w14:textId="240ECDAA" w:rsidR="00A077D7" w:rsidRDefault="00A077D7" w:rsidP="00A077D7">
      <w:pPr>
        <w:jc w:val="both"/>
        <w:rPr>
          <w:rFonts w:ascii="Arial" w:hAnsi="Arial" w:cs="Arial"/>
          <w:sz w:val="18"/>
          <w:szCs w:val="18"/>
        </w:rPr>
      </w:pPr>
      <w:r>
        <w:rPr>
          <w:rFonts w:ascii="Arial" w:hAnsi="Arial" w:cs="Arial"/>
          <w:color w:val="222222"/>
          <w:sz w:val="18"/>
          <w:szCs w:val="18"/>
          <w:shd w:val="clear" w:color="auto" w:fill="FFFFFF"/>
        </w:rPr>
        <w:t>Izjavljamo</w:t>
      </w:r>
      <w:r>
        <w:rPr>
          <w:rFonts w:ascii="Arial" w:hAnsi="Arial" w:cs="Arial"/>
          <w:color w:val="000000"/>
          <w:sz w:val="18"/>
          <w:szCs w:val="18"/>
        </w:rPr>
        <w:t>, da smo</w:t>
      </w:r>
      <w:r w:rsidRPr="00F17E28">
        <w:rPr>
          <w:rFonts w:ascii="Arial" w:hAnsi="Arial" w:cs="Arial"/>
          <w:sz w:val="18"/>
          <w:szCs w:val="18"/>
        </w:rPr>
        <w:t xml:space="preserve"> </w:t>
      </w:r>
      <w:r>
        <w:rPr>
          <w:rFonts w:ascii="Arial" w:hAnsi="Arial" w:cs="Arial"/>
          <w:sz w:val="18"/>
          <w:szCs w:val="18"/>
        </w:rPr>
        <w:t xml:space="preserve">pred objavo tega javnega naročila </w:t>
      </w:r>
      <w:r w:rsidRPr="00327FAA">
        <w:rPr>
          <w:rFonts w:ascii="Arial" w:eastAsia="Times New Roman" w:hAnsi="Arial" w:cs="Arial"/>
          <w:sz w:val="18"/>
          <w:szCs w:val="18"/>
          <w:lang w:eastAsia="sl-SI"/>
        </w:rPr>
        <w:t>na Portalu javnih naročil</w:t>
      </w:r>
      <w:r w:rsidRPr="00957001">
        <w:rPr>
          <w:rFonts w:ascii="Arial" w:hAnsi="Arial" w:cs="Arial"/>
          <w:sz w:val="18"/>
          <w:szCs w:val="18"/>
        </w:rPr>
        <w:t xml:space="preserve">, </w:t>
      </w:r>
      <w:r>
        <w:rPr>
          <w:rFonts w:ascii="Arial" w:hAnsi="Arial" w:cs="Arial"/>
          <w:sz w:val="18"/>
          <w:szCs w:val="18"/>
        </w:rPr>
        <w:t>uspešno izvedli naslednje reference</w:t>
      </w:r>
    </w:p>
    <w:p w14:paraId="5BC2B672" w14:textId="61BFA2A8" w:rsidR="00A077D7" w:rsidRDefault="00A077D7" w:rsidP="00A077D7">
      <w:pPr>
        <w:jc w:val="both"/>
        <w:rPr>
          <w:rFonts w:ascii="Arial" w:hAnsi="Arial" w:cs="Arial"/>
          <w:sz w:val="18"/>
          <w:szCs w:val="18"/>
        </w:rPr>
      </w:pPr>
      <w:r>
        <w:rPr>
          <w:rFonts w:ascii="Arial" w:hAnsi="Arial" w:cs="Arial"/>
          <w:sz w:val="18"/>
          <w:szCs w:val="18"/>
        </w:rPr>
        <w:t xml:space="preserve">ZA SKLOP </w:t>
      </w:r>
      <w:r w:rsidR="00B845AE">
        <w:rPr>
          <w:rFonts w:ascii="Arial" w:hAnsi="Arial" w:cs="Arial"/>
          <w:sz w:val="18"/>
          <w:szCs w:val="18"/>
        </w:rPr>
        <w:t>2</w:t>
      </w:r>
      <w:r>
        <w:rPr>
          <w:rFonts w:ascii="Arial" w:hAnsi="Arial" w:cs="Arial"/>
          <w:sz w:val="18"/>
          <w:szCs w:val="18"/>
        </w:rPr>
        <w:t>:</w:t>
      </w:r>
    </w:p>
    <w:p w14:paraId="15499802" w14:textId="77777777" w:rsidR="00B845AE" w:rsidRPr="00646DCF" w:rsidRDefault="00B845AE" w:rsidP="00B845AE">
      <w:pPr>
        <w:jc w:val="both"/>
        <w:rPr>
          <w:rFonts w:ascii="Arial" w:hAnsi="Arial" w:cs="Arial"/>
          <w:sz w:val="18"/>
          <w:szCs w:val="18"/>
        </w:rPr>
      </w:pPr>
      <w:r w:rsidRPr="00646DCF">
        <w:rPr>
          <w:rFonts w:ascii="Arial" w:hAnsi="Arial" w:cs="Arial"/>
          <w:sz w:val="18"/>
          <w:szCs w:val="18"/>
        </w:rPr>
        <w:t xml:space="preserve">Ponudnik mora izkazati vsaj 3 (tri) istovrstne referenčne posle za dobavo primerljive opreme (servohidravličnih preizkuševalnih sistemov istih značilnosti ali kapacitet tj. vsaj </w:t>
      </w:r>
      <w:r w:rsidRPr="00646DCF">
        <w:rPr>
          <w:rFonts w:ascii="Arial" w:hAnsi="Arial" w:cs="Arial"/>
          <w:sz w:val="18"/>
          <w:szCs w:val="18"/>
        </w:rPr>
        <w:sym w:font="Symbol" w:char="F0B1"/>
      </w:r>
      <w:r w:rsidRPr="00646DCF">
        <w:rPr>
          <w:rFonts w:ascii="Arial" w:hAnsi="Arial" w:cs="Arial"/>
          <w:sz w:val="18"/>
          <w:szCs w:val="18"/>
        </w:rPr>
        <w:t xml:space="preserve"> 1000 kN dinamične osne obremenitve za statično in dinamično/utrujenostno preskušanje) v zadnjih 5 letih pred rokom za oddajo ponudb predmetnega javnega naročila.</w:t>
      </w:r>
    </w:p>
    <w:tbl>
      <w:tblPr>
        <w:tblStyle w:val="TableGridPHPDOCX"/>
        <w:tblW w:w="8955" w:type="dxa"/>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3569"/>
        <w:gridCol w:w="5386"/>
      </w:tblGrid>
      <w:tr w:rsidR="00A077D7" w14:paraId="43DD186A" w14:textId="77777777" w:rsidTr="001C3499">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9E5E709" w14:textId="77777777" w:rsidR="00A077D7" w:rsidRDefault="00A077D7" w:rsidP="001C3499">
            <w:pPr>
              <w:jc w:val="center"/>
            </w:pPr>
            <w:bookmarkStart w:id="6" w:name="_Hlk64278422"/>
            <w:r>
              <w:rPr>
                <w:rFonts w:ascii="Arial" w:hAnsi="Arial" w:cs="Arial"/>
                <w:b/>
                <w:bCs/>
                <w:color w:val="000000"/>
                <w:position w:val="-2"/>
                <w:sz w:val="18"/>
                <w:szCs w:val="18"/>
                <w:shd w:val="clear" w:color="auto" w:fill="CCCCCC"/>
              </w:rPr>
              <w:t>Referenca št. 1</w:t>
            </w:r>
          </w:p>
        </w:tc>
      </w:tr>
      <w:tr w:rsidR="00A077D7" w14:paraId="0F70E2BD"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3FE73AD" w14:textId="77777777" w:rsidR="00A077D7" w:rsidRDefault="00A077D7" w:rsidP="001C3499">
            <w:r>
              <w:rPr>
                <w:rFonts w:ascii="Arial" w:hAnsi="Arial" w:cs="Arial"/>
                <w:b/>
                <w:bCs/>
                <w:color w:val="000000"/>
                <w:position w:val="-2"/>
                <w:sz w:val="18"/>
                <w:szCs w:val="18"/>
                <w:shd w:val="clear" w:color="auto" w:fill="CCCCCC"/>
              </w:rPr>
              <w:t>Referenčni naročnik / uporabnik opreme</w:t>
            </w:r>
            <w:r>
              <w:rPr>
                <w:rFonts w:ascii="Arial" w:hAnsi="Arial" w:cs="Arial"/>
                <w:b/>
                <w:bCs/>
                <w:color w:val="000000"/>
                <w:position w:val="-2"/>
                <w:sz w:val="18"/>
                <w:szCs w:val="18"/>
                <w:shd w:val="clear" w:color="auto" w:fill="CCCCCC"/>
              </w:rPr>
              <w:br/>
              <w:t xml:space="preserve">(naziv, naslov) </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A86D2B" w14:textId="77777777" w:rsidR="00A077D7" w:rsidRDefault="00A077D7" w:rsidP="001C3499">
            <w:r>
              <w:rPr>
                <w:rFonts w:ascii="Arial" w:hAnsi="Arial" w:cs="Arial"/>
                <w:color w:val="000000"/>
                <w:position w:val="-2"/>
                <w:sz w:val="18"/>
                <w:szCs w:val="18"/>
              </w:rPr>
              <w:t> </w:t>
            </w:r>
          </w:p>
        </w:tc>
      </w:tr>
      <w:tr w:rsidR="00A077D7" w14:paraId="5F44AD64"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8B73783" w14:textId="77777777" w:rsidR="00A077D7" w:rsidRDefault="00A077D7" w:rsidP="001C3499">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(opis predmeta dobave, naziv opreme)</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D9880A" w14:textId="77777777" w:rsidR="00A077D7" w:rsidRDefault="00A077D7" w:rsidP="001C3499">
            <w:pPr>
              <w:rPr>
                <w:rFonts w:ascii="Arial" w:hAnsi="Arial" w:cs="Arial"/>
                <w:color w:val="000000"/>
                <w:position w:val="-2"/>
                <w:sz w:val="18"/>
                <w:szCs w:val="18"/>
              </w:rPr>
            </w:pPr>
          </w:p>
        </w:tc>
      </w:tr>
      <w:tr w:rsidR="00A077D7" w14:paraId="4459D7A6"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648C7A97" w14:textId="6AB35D1C" w:rsidR="00A077D7" w:rsidRPr="00B845AE" w:rsidRDefault="00B845AE" w:rsidP="001C3499">
            <w:pPr>
              <w:rPr>
                <w:rFonts w:ascii="Arial" w:hAnsi="Arial" w:cs="Arial"/>
                <w:b/>
                <w:bCs/>
                <w:color w:val="000000"/>
                <w:position w:val="-2"/>
                <w:sz w:val="18"/>
                <w:szCs w:val="18"/>
              </w:rPr>
            </w:pPr>
            <w:r w:rsidRPr="00B845AE">
              <w:rPr>
                <w:rFonts w:ascii="Arial" w:hAnsi="Arial" w:cs="Arial"/>
                <w:b/>
                <w:bCs/>
                <w:sz w:val="18"/>
                <w:szCs w:val="18"/>
              </w:rPr>
              <w:t xml:space="preserve">vsaj </w:t>
            </w:r>
            <w:r w:rsidRPr="00B845AE">
              <w:rPr>
                <w:rFonts w:ascii="Arial" w:hAnsi="Arial" w:cs="Arial"/>
                <w:b/>
                <w:bCs/>
                <w:sz w:val="18"/>
                <w:szCs w:val="18"/>
              </w:rPr>
              <w:sym w:font="Symbol" w:char="F0B1"/>
            </w:r>
            <w:r w:rsidRPr="00B845AE">
              <w:rPr>
                <w:rFonts w:ascii="Arial" w:hAnsi="Arial" w:cs="Arial"/>
                <w:b/>
                <w:bCs/>
                <w:sz w:val="18"/>
                <w:szCs w:val="18"/>
              </w:rPr>
              <w:t xml:space="preserve"> 1000 kN dinamične osne obremenitve za statično in dinamično/utrujenostno preskušanje</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47E318" w14:textId="1DF1CB40" w:rsidR="00A077D7" w:rsidRDefault="00A077D7" w:rsidP="001C3499">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2B2FB8">
              <w:rPr>
                <w:rFonts w:ascii="Arial" w:hAnsi="Arial" w:cs="Arial"/>
                <w:sz w:val="18"/>
                <w:szCs w:val="18"/>
              </w:rPr>
            </w:r>
            <w:r w:rsidR="002B2FB8">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Da</w:t>
            </w:r>
            <w:r w:rsidR="00B845AE">
              <w:rPr>
                <w:rFonts w:ascii="Arial" w:hAnsi="Arial" w:cs="Arial"/>
                <w:sz w:val="18"/>
                <w:szCs w:val="18"/>
              </w:rPr>
              <w:t>,  ______________________ (opis)</w:t>
            </w:r>
          </w:p>
          <w:p w14:paraId="6CE013AA" w14:textId="77777777" w:rsidR="00A077D7" w:rsidRDefault="00A077D7" w:rsidP="001C3499">
            <w:pPr>
              <w:rPr>
                <w:rFonts w:ascii="Arial" w:hAnsi="Arial" w:cs="Arial"/>
                <w:sz w:val="18"/>
                <w:szCs w:val="18"/>
              </w:rPr>
            </w:pPr>
          </w:p>
          <w:p w14:paraId="6B5F5C03" w14:textId="77777777" w:rsidR="00A077D7" w:rsidRDefault="00A077D7" w:rsidP="001C3499">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2B2FB8">
              <w:rPr>
                <w:rFonts w:ascii="Arial" w:hAnsi="Arial" w:cs="Arial"/>
                <w:sz w:val="18"/>
                <w:szCs w:val="18"/>
              </w:rPr>
            </w:r>
            <w:r w:rsidR="002B2FB8">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Ne</w:t>
            </w:r>
          </w:p>
        </w:tc>
      </w:tr>
      <w:tr w:rsidR="00A077D7" w14:paraId="0F10A547"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5B2DF2F" w14:textId="77777777" w:rsidR="00A077D7" w:rsidRDefault="00A077D7" w:rsidP="001C3499">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8ECC8" w14:textId="77777777" w:rsidR="00A077D7" w:rsidRDefault="00A077D7" w:rsidP="001C3499">
            <w:pPr>
              <w:rPr>
                <w:rFonts w:ascii="Arial" w:hAnsi="Arial" w:cs="Arial"/>
                <w:color w:val="000000"/>
                <w:position w:val="-2"/>
                <w:sz w:val="18"/>
                <w:szCs w:val="18"/>
              </w:rPr>
            </w:pPr>
          </w:p>
        </w:tc>
      </w:tr>
      <w:tr w:rsidR="00A077D7" w14:paraId="5065E39D"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0CA14892" w14:textId="77777777" w:rsidR="00A077D7" w:rsidRDefault="00A077D7" w:rsidP="001C3499">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Kontaktna oseba pri referenčnem naročniku</w:t>
            </w:r>
            <w:r>
              <w:rPr>
                <w:rFonts w:ascii="Arial" w:hAnsi="Arial" w:cs="Arial"/>
                <w:b/>
                <w:bCs/>
                <w:color w:val="000000"/>
                <w:position w:val="-2"/>
                <w:sz w:val="18"/>
                <w:szCs w:val="18"/>
                <w:shd w:val="clear" w:color="auto" w:fill="CCCCCC"/>
              </w:rPr>
              <w:br/>
              <w:t>(ime in priimek ter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69D039" w14:textId="77777777" w:rsidR="00A077D7" w:rsidRDefault="00A077D7" w:rsidP="001C3499">
            <w:pPr>
              <w:rPr>
                <w:rFonts w:ascii="Arial" w:hAnsi="Arial" w:cs="Arial"/>
                <w:color w:val="000000"/>
                <w:position w:val="-2"/>
                <w:sz w:val="18"/>
                <w:szCs w:val="18"/>
              </w:rPr>
            </w:pPr>
          </w:p>
        </w:tc>
      </w:tr>
      <w:bookmarkEnd w:id="6"/>
      <w:tr w:rsidR="001C3499" w14:paraId="531012F8" w14:textId="77777777" w:rsidTr="001C3499">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4A11785" w14:textId="288CDD49" w:rsidR="001C3499" w:rsidRDefault="001C3499" w:rsidP="001C3499">
            <w:pPr>
              <w:jc w:val="center"/>
            </w:pPr>
            <w:r>
              <w:rPr>
                <w:rFonts w:ascii="Arial" w:hAnsi="Arial" w:cs="Arial"/>
                <w:b/>
                <w:bCs/>
                <w:color w:val="000000"/>
                <w:position w:val="-2"/>
                <w:sz w:val="18"/>
                <w:szCs w:val="18"/>
                <w:shd w:val="clear" w:color="auto" w:fill="CCCCCC"/>
              </w:rPr>
              <w:t>Referenca št. 2</w:t>
            </w:r>
          </w:p>
        </w:tc>
      </w:tr>
      <w:tr w:rsidR="001C3499" w14:paraId="22897F96"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2AB4A324" w14:textId="6524C2B6" w:rsidR="001C3499" w:rsidRDefault="001C3499" w:rsidP="001C3499">
            <w:r>
              <w:rPr>
                <w:rFonts w:ascii="Arial" w:hAnsi="Arial" w:cs="Arial"/>
                <w:b/>
                <w:bCs/>
                <w:color w:val="000000"/>
                <w:position w:val="-2"/>
                <w:sz w:val="18"/>
                <w:szCs w:val="18"/>
                <w:shd w:val="clear" w:color="auto" w:fill="CCCCCC"/>
              </w:rPr>
              <w:t>Referenčni naročnik / uporabnik opreme</w:t>
            </w:r>
            <w:r>
              <w:rPr>
                <w:rFonts w:ascii="Arial" w:hAnsi="Arial" w:cs="Arial"/>
                <w:b/>
                <w:bCs/>
                <w:color w:val="000000"/>
                <w:position w:val="-2"/>
                <w:sz w:val="18"/>
                <w:szCs w:val="18"/>
                <w:shd w:val="clear" w:color="auto" w:fill="CCCCCC"/>
              </w:rPr>
              <w:br/>
              <w:t xml:space="preserve">(naziv, naslov) </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E356E5" w14:textId="77777777" w:rsidR="001C3499" w:rsidRDefault="001C3499" w:rsidP="001C3499">
            <w:r>
              <w:rPr>
                <w:rFonts w:ascii="Arial" w:hAnsi="Arial" w:cs="Arial"/>
                <w:color w:val="000000"/>
                <w:position w:val="-2"/>
                <w:sz w:val="18"/>
                <w:szCs w:val="18"/>
              </w:rPr>
              <w:t> </w:t>
            </w:r>
          </w:p>
        </w:tc>
      </w:tr>
      <w:tr w:rsidR="001C3499" w14:paraId="2F3CD5CA"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0FF062A7" w14:textId="3DAAE1AB" w:rsidR="001C3499" w:rsidRDefault="001C3499" w:rsidP="001C3499">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(opis predmeta dobave, naziv opreme)</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056D3F" w14:textId="77777777" w:rsidR="001C3499" w:rsidRDefault="001C3499" w:rsidP="001C3499">
            <w:pPr>
              <w:rPr>
                <w:rFonts w:ascii="Arial" w:hAnsi="Arial" w:cs="Arial"/>
                <w:color w:val="000000"/>
                <w:position w:val="-2"/>
                <w:sz w:val="18"/>
                <w:szCs w:val="18"/>
              </w:rPr>
            </w:pPr>
          </w:p>
        </w:tc>
      </w:tr>
      <w:tr w:rsidR="00B845AE" w14:paraId="5922B884"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BE2804C" w14:textId="67F65C03" w:rsidR="00B845AE" w:rsidRDefault="00B845AE" w:rsidP="00B845AE">
            <w:pPr>
              <w:rPr>
                <w:rFonts w:ascii="Arial" w:hAnsi="Arial" w:cs="Arial"/>
                <w:b/>
                <w:bCs/>
                <w:color w:val="000000"/>
                <w:position w:val="-2"/>
                <w:sz w:val="18"/>
                <w:szCs w:val="18"/>
              </w:rPr>
            </w:pPr>
            <w:r w:rsidRPr="00B845AE">
              <w:rPr>
                <w:rFonts w:ascii="Arial" w:hAnsi="Arial" w:cs="Arial"/>
                <w:b/>
                <w:bCs/>
                <w:sz w:val="18"/>
                <w:szCs w:val="18"/>
              </w:rPr>
              <w:t xml:space="preserve">vsaj </w:t>
            </w:r>
            <w:r w:rsidRPr="00B845AE">
              <w:rPr>
                <w:rFonts w:ascii="Arial" w:hAnsi="Arial" w:cs="Arial"/>
                <w:b/>
                <w:bCs/>
                <w:sz w:val="18"/>
                <w:szCs w:val="18"/>
              </w:rPr>
              <w:sym w:font="Symbol" w:char="F0B1"/>
            </w:r>
            <w:r w:rsidRPr="00B845AE">
              <w:rPr>
                <w:rFonts w:ascii="Arial" w:hAnsi="Arial" w:cs="Arial"/>
                <w:b/>
                <w:bCs/>
                <w:sz w:val="18"/>
                <w:szCs w:val="18"/>
              </w:rPr>
              <w:t xml:space="preserve"> 1000 kN dinamične osne obremenitve za statično in dinamično/utrujenostno preskušanje</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78FF2F" w14:textId="77777777" w:rsidR="00B845AE" w:rsidRDefault="00B845AE" w:rsidP="00B845AE">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2B2FB8">
              <w:rPr>
                <w:rFonts w:ascii="Arial" w:hAnsi="Arial" w:cs="Arial"/>
                <w:sz w:val="18"/>
                <w:szCs w:val="18"/>
              </w:rPr>
            </w:r>
            <w:r w:rsidR="002B2FB8">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Da,  ______________________ (opis)</w:t>
            </w:r>
          </w:p>
          <w:p w14:paraId="0CE27808" w14:textId="77777777" w:rsidR="00B845AE" w:rsidRDefault="00B845AE" w:rsidP="00B845AE">
            <w:pPr>
              <w:rPr>
                <w:rFonts w:ascii="Arial" w:hAnsi="Arial" w:cs="Arial"/>
                <w:sz w:val="18"/>
                <w:szCs w:val="18"/>
              </w:rPr>
            </w:pPr>
          </w:p>
          <w:p w14:paraId="4B60BC40" w14:textId="67238918" w:rsidR="00B845AE" w:rsidRDefault="00B845AE" w:rsidP="00B845AE">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2B2FB8">
              <w:rPr>
                <w:rFonts w:ascii="Arial" w:hAnsi="Arial" w:cs="Arial"/>
                <w:sz w:val="18"/>
                <w:szCs w:val="18"/>
              </w:rPr>
            </w:r>
            <w:r w:rsidR="002B2FB8">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Ne</w:t>
            </w:r>
          </w:p>
        </w:tc>
      </w:tr>
      <w:tr w:rsidR="001C3499" w14:paraId="044B61B1"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56DB6612" w14:textId="4BCED5D3" w:rsidR="001C3499" w:rsidRDefault="001C3499" w:rsidP="001C3499">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E794FC" w14:textId="77777777" w:rsidR="001C3499" w:rsidRDefault="001C3499" w:rsidP="001C3499">
            <w:pPr>
              <w:rPr>
                <w:rFonts w:ascii="Arial" w:hAnsi="Arial" w:cs="Arial"/>
                <w:color w:val="000000"/>
                <w:position w:val="-2"/>
                <w:sz w:val="18"/>
                <w:szCs w:val="18"/>
              </w:rPr>
            </w:pPr>
          </w:p>
        </w:tc>
      </w:tr>
      <w:tr w:rsidR="001C3499" w14:paraId="4585BB58"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5AEF641E" w14:textId="369295E5" w:rsidR="001C3499" w:rsidRDefault="001C3499" w:rsidP="001C3499">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lastRenderedPageBreak/>
              <w:t>Kontaktna oseba pri referenčnem naročniku</w:t>
            </w:r>
            <w:r>
              <w:rPr>
                <w:rFonts w:ascii="Arial" w:hAnsi="Arial" w:cs="Arial"/>
                <w:b/>
                <w:bCs/>
                <w:color w:val="000000"/>
                <w:position w:val="-2"/>
                <w:sz w:val="18"/>
                <w:szCs w:val="18"/>
                <w:shd w:val="clear" w:color="auto" w:fill="CCCCCC"/>
              </w:rPr>
              <w:br/>
              <w:t>(ime in priimek ter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E0C22B" w14:textId="77777777" w:rsidR="001C3499" w:rsidRDefault="001C3499" w:rsidP="001C3499">
            <w:pPr>
              <w:rPr>
                <w:rFonts w:ascii="Arial" w:hAnsi="Arial" w:cs="Arial"/>
                <w:color w:val="000000"/>
                <w:position w:val="-2"/>
                <w:sz w:val="18"/>
                <w:szCs w:val="18"/>
              </w:rPr>
            </w:pPr>
          </w:p>
        </w:tc>
      </w:tr>
      <w:tr w:rsidR="001C3499" w14:paraId="2FEB6B38" w14:textId="77777777" w:rsidTr="001C3499">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F11FB88" w14:textId="7717CE4D" w:rsidR="001C3499" w:rsidRDefault="001C3499" w:rsidP="001C3499">
            <w:pPr>
              <w:jc w:val="center"/>
            </w:pPr>
            <w:r>
              <w:rPr>
                <w:rFonts w:ascii="Arial" w:hAnsi="Arial" w:cs="Arial"/>
                <w:b/>
                <w:bCs/>
                <w:color w:val="000000"/>
                <w:position w:val="-2"/>
                <w:sz w:val="18"/>
                <w:szCs w:val="18"/>
                <w:shd w:val="clear" w:color="auto" w:fill="CCCCCC"/>
              </w:rPr>
              <w:t>Referenca št. 3</w:t>
            </w:r>
          </w:p>
        </w:tc>
      </w:tr>
      <w:tr w:rsidR="001C3499" w14:paraId="6194999D"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57D22E0" w14:textId="2C9E4298" w:rsidR="001C3499" w:rsidRDefault="001C3499" w:rsidP="001C3499">
            <w:r>
              <w:rPr>
                <w:rFonts w:ascii="Arial" w:hAnsi="Arial" w:cs="Arial"/>
                <w:b/>
                <w:bCs/>
                <w:color w:val="000000"/>
                <w:position w:val="-2"/>
                <w:sz w:val="18"/>
                <w:szCs w:val="18"/>
                <w:shd w:val="clear" w:color="auto" w:fill="CCCCCC"/>
              </w:rPr>
              <w:t>Referenčni naročnik / uporabnik opreme</w:t>
            </w:r>
            <w:r>
              <w:rPr>
                <w:rFonts w:ascii="Arial" w:hAnsi="Arial" w:cs="Arial"/>
                <w:b/>
                <w:bCs/>
                <w:color w:val="000000"/>
                <w:position w:val="-2"/>
                <w:sz w:val="18"/>
                <w:szCs w:val="18"/>
                <w:shd w:val="clear" w:color="auto" w:fill="CCCCCC"/>
              </w:rPr>
              <w:br/>
              <w:t xml:space="preserve">(naziv, naslov) </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AFDBEA" w14:textId="77777777" w:rsidR="001C3499" w:rsidRDefault="001C3499" w:rsidP="001C3499">
            <w:r>
              <w:rPr>
                <w:rFonts w:ascii="Arial" w:hAnsi="Arial" w:cs="Arial"/>
                <w:color w:val="000000"/>
                <w:position w:val="-2"/>
                <w:sz w:val="18"/>
                <w:szCs w:val="18"/>
              </w:rPr>
              <w:t> </w:t>
            </w:r>
          </w:p>
        </w:tc>
      </w:tr>
      <w:tr w:rsidR="001C3499" w14:paraId="4D84FAD0"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CD614AC" w14:textId="5B477E20" w:rsidR="001C3499" w:rsidRDefault="001C3499" w:rsidP="001C3499">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(opis predmeta dobave, naziv opreme)</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E3CEE4" w14:textId="77777777" w:rsidR="001C3499" w:rsidRDefault="001C3499" w:rsidP="001C3499">
            <w:pPr>
              <w:rPr>
                <w:rFonts w:ascii="Arial" w:hAnsi="Arial" w:cs="Arial"/>
                <w:color w:val="000000"/>
                <w:position w:val="-2"/>
                <w:sz w:val="18"/>
                <w:szCs w:val="18"/>
              </w:rPr>
            </w:pPr>
          </w:p>
        </w:tc>
      </w:tr>
      <w:tr w:rsidR="00B845AE" w14:paraId="6A6E7FED" w14:textId="77777777" w:rsidTr="00017D3F">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0196CC51" w14:textId="167B55FB" w:rsidR="00B845AE" w:rsidRDefault="00B845AE" w:rsidP="00B845AE">
            <w:pPr>
              <w:rPr>
                <w:rFonts w:ascii="Arial" w:hAnsi="Arial" w:cs="Arial"/>
                <w:b/>
                <w:bCs/>
                <w:color w:val="000000"/>
                <w:position w:val="-2"/>
                <w:sz w:val="18"/>
                <w:szCs w:val="18"/>
              </w:rPr>
            </w:pPr>
            <w:r w:rsidRPr="00B845AE">
              <w:rPr>
                <w:rFonts w:ascii="Arial" w:hAnsi="Arial" w:cs="Arial"/>
                <w:b/>
                <w:bCs/>
                <w:sz w:val="18"/>
                <w:szCs w:val="18"/>
              </w:rPr>
              <w:t xml:space="preserve">vsaj </w:t>
            </w:r>
            <w:r w:rsidRPr="00B845AE">
              <w:rPr>
                <w:rFonts w:ascii="Arial" w:hAnsi="Arial" w:cs="Arial"/>
                <w:b/>
                <w:bCs/>
                <w:sz w:val="18"/>
                <w:szCs w:val="18"/>
              </w:rPr>
              <w:sym w:font="Symbol" w:char="F0B1"/>
            </w:r>
            <w:r w:rsidRPr="00B845AE">
              <w:rPr>
                <w:rFonts w:ascii="Arial" w:hAnsi="Arial" w:cs="Arial"/>
                <w:b/>
                <w:bCs/>
                <w:sz w:val="18"/>
                <w:szCs w:val="18"/>
              </w:rPr>
              <w:t xml:space="preserve"> 1000 kN dinamične osne obremenitve za statično in dinamično/utrujenostno preskušanje</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CB70A" w14:textId="77777777" w:rsidR="00B845AE" w:rsidRDefault="00B845AE" w:rsidP="00B845AE">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2B2FB8">
              <w:rPr>
                <w:rFonts w:ascii="Arial" w:hAnsi="Arial" w:cs="Arial"/>
                <w:sz w:val="18"/>
                <w:szCs w:val="18"/>
              </w:rPr>
            </w:r>
            <w:r w:rsidR="002B2FB8">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Da,  ______________________ (opis)</w:t>
            </w:r>
          </w:p>
          <w:p w14:paraId="3246C2B7" w14:textId="77777777" w:rsidR="00B845AE" w:rsidRDefault="00B845AE" w:rsidP="00B845AE">
            <w:pPr>
              <w:rPr>
                <w:rFonts w:ascii="Arial" w:hAnsi="Arial" w:cs="Arial"/>
                <w:sz w:val="18"/>
                <w:szCs w:val="18"/>
              </w:rPr>
            </w:pPr>
          </w:p>
          <w:p w14:paraId="1128EF3C" w14:textId="5FA8B647" w:rsidR="00B845AE" w:rsidRDefault="00B845AE" w:rsidP="00B845AE">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2B2FB8">
              <w:rPr>
                <w:rFonts w:ascii="Arial" w:hAnsi="Arial" w:cs="Arial"/>
                <w:sz w:val="18"/>
                <w:szCs w:val="18"/>
              </w:rPr>
            </w:r>
            <w:r w:rsidR="002B2FB8">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Ne</w:t>
            </w:r>
          </w:p>
        </w:tc>
      </w:tr>
      <w:tr w:rsidR="001C3499" w14:paraId="12CCC3CC"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5FC1FC93" w14:textId="0412D07B" w:rsidR="001C3499" w:rsidRDefault="001C3499" w:rsidP="001C3499">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0389DE" w14:textId="77777777" w:rsidR="001C3499" w:rsidRDefault="001C3499" w:rsidP="001C3499">
            <w:pPr>
              <w:rPr>
                <w:rFonts w:ascii="Arial" w:hAnsi="Arial" w:cs="Arial"/>
                <w:color w:val="000000"/>
                <w:position w:val="-2"/>
                <w:sz w:val="18"/>
                <w:szCs w:val="18"/>
              </w:rPr>
            </w:pPr>
          </w:p>
        </w:tc>
      </w:tr>
      <w:tr w:rsidR="001C3499" w14:paraId="2ED5CF46"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54801AC9" w14:textId="5A67A4B4" w:rsidR="001C3499" w:rsidRDefault="001C3499" w:rsidP="001C3499">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Kontaktna oseba pri referenčnem naročniku</w:t>
            </w:r>
            <w:r>
              <w:rPr>
                <w:rFonts w:ascii="Arial" w:hAnsi="Arial" w:cs="Arial"/>
                <w:b/>
                <w:bCs/>
                <w:color w:val="000000"/>
                <w:position w:val="-2"/>
                <w:sz w:val="18"/>
                <w:szCs w:val="18"/>
                <w:shd w:val="clear" w:color="auto" w:fill="CCCCCC"/>
              </w:rPr>
              <w:br/>
              <w:t>(ime in priimek ter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907B44" w14:textId="77777777" w:rsidR="001C3499" w:rsidRDefault="001C3499" w:rsidP="001C3499">
            <w:pPr>
              <w:rPr>
                <w:rFonts w:ascii="Arial" w:hAnsi="Arial" w:cs="Arial"/>
                <w:color w:val="000000"/>
                <w:position w:val="-2"/>
                <w:sz w:val="18"/>
                <w:szCs w:val="18"/>
              </w:rPr>
            </w:pPr>
          </w:p>
        </w:tc>
      </w:tr>
    </w:tbl>
    <w:p w14:paraId="3E23CE91" w14:textId="77777777" w:rsidR="001C3499" w:rsidRDefault="001C3499" w:rsidP="00A077D7">
      <w:pPr>
        <w:jc w:val="both"/>
        <w:rPr>
          <w:rFonts w:ascii="Arial" w:hAnsi="Arial" w:cs="Arial"/>
          <w:color w:val="000000"/>
          <w:sz w:val="18"/>
          <w:szCs w:val="18"/>
        </w:rPr>
      </w:pPr>
    </w:p>
    <w:p w14:paraId="01D8206D" w14:textId="7E095EE3" w:rsidR="001C3499" w:rsidRDefault="009E188E" w:rsidP="00A077D7">
      <w:pPr>
        <w:jc w:val="both"/>
        <w:rPr>
          <w:rFonts w:ascii="Arial" w:hAnsi="Arial" w:cs="Arial"/>
          <w:color w:val="000000"/>
          <w:sz w:val="18"/>
          <w:szCs w:val="18"/>
        </w:rPr>
      </w:pPr>
      <w:r>
        <w:rPr>
          <w:rFonts w:ascii="Arial" w:hAnsi="Arial" w:cs="Arial"/>
          <w:color w:val="000000"/>
          <w:sz w:val="18"/>
          <w:szCs w:val="18"/>
        </w:rPr>
        <w:t>Opomba: V primeru več referenc ponudnik doda nove vrstice.</w:t>
      </w:r>
    </w:p>
    <w:p w14:paraId="101FF2FE" w14:textId="77777777" w:rsidR="001C3499" w:rsidRDefault="001C3499" w:rsidP="00A077D7">
      <w:pPr>
        <w:jc w:val="both"/>
        <w:rPr>
          <w:rFonts w:ascii="Arial" w:hAnsi="Arial" w:cs="Arial"/>
          <w:color w:val="000000"/>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A077D7" w:rsidRPr="00873025" w14:paraId="7C014F91" w14:textId="77777777" w:rsidTr="001C3499">
        <w:tc>
          <w:tcPr>
            <w:tcW w:w="4080" w:type="dxa"/>
            <w:tcMar>
              <w:top w:w="75" w:type="dxa"/>
              <w:bottom w:w="75" w:type="dxa"/>
            </w:tcMar>
            <w:vAlign w:val="center"/>
          </w:tcPr>
          <w:p w14:paraId="7B1C10EC" w14:textId="77777777" w:rsidR="00A077D7" w:rsidRPr="00873025" w:rsidRDefault="00A077D7" w:rsidP="001C3499">
            <w:pPr>
              <w:rPr>
                <w:lang w:val="en-GB"/>
              </w:rPr>
            </w:pPr>
            <w:r>
              <w:rPr>
                <w:rFonts w:ascii="Arial" w:hAnsi="Arial" w:cs="Arial"/>
                <w:color w:val="000000"/>
                <w:position w:val="-2"/>
                <w:sz w:val="18"/>
                <w:szCs w:val="18"/>
                <w:lang w:val="en-GB"/>
              </w:rPr>
              <w:t>Kraj in datum</w:t>
            </w:r>
            <w:r w:rsidRPr="00873025">
              <w:rPr>
                <w:rFonts w:ascii="Arial" w:hAnsi="Arial" w:cs="Arial"/>
                <w:color w:val="000000"/>
                <w:position w:val="-2"/>
                <w:sz w:val="18"/>
                <w:szCs w:val="18"/>
                <w:lang w:val="en-GB"/>
              </w:rPr>
              <w:t>:</w:t>
            </w:r>
          </w:p>
        </w:tc>
        <w:tc>
          <w:tcPr>
            <w:tcW w:w="0" w:type="auto"/>
            <w:tcMar>
              <w:top w:w="75" w:type="dxa"/>
              <w:bottom w:w="75" w:type="dxa"/>
            </w:tcMar>
            <w:vAlign w:val="center"/>
          </w:tcPr>
          <w:p w14:paraId="7EC23893" w14:textId="77777777" w:rsidR="00A077D7" w:rsidRPr="00873025" w:rsidRDefault="00A077D7" w:rsidP="001C3499">
            <w:pPr>
              <w:jc w:val="center"/>
              <w:rPr>
                <w:lang w:val="en-GB"/>
              </w:rPr>
            </w:pPr>
            <w:r>
              <w:rPr>
                <w:rFonts w:ascii="Arial" w:hAnsi="Arial" w:cs="Arial"/>
                <w:color w:val="000000"/>
                <w:position w:val="-2"/>
                <w:sz w:val="18"/>
                <w:szCs w:val="18"/>
                <w:lang w:val="en-GB"/>
              </w:rPr>
              <w:t>Ime in priimek</w:t>
            </w:r>
            <w:r w:rsidRPr="00873025">
              <w:rPr>
                <w:rFonts w:ascii="Arial" w:hAnsi="Arial" w:cs="Arial"/>
                <w:color w:val="000000"/>
                <w:position w:val="-2"/>
                <w:sz w:val="18"/>
                <w:szCs w:val="18"/>
                <w:lang w:val="en-GB"/>
              </w:rPr>
              <w:t>: _____________________</w:t>
            </w:r>
          </w:p>
        </w:tc>
      </w:tr>
    </w:tbl>
    <w:p w14:paraId="59566ABB" w14:textId="77777777" w:rsidR="00A077D7" w:rsidRDefault="00A077D7" w:rsidP="00A077D7">
      <w:pPr>
        <w:spacing w:after="0"/>
      </w:pPr>
    </w:p>
    <w:tbl>
      <w:tblPr>
        <w:tblStyle w:val="NormalTablePHPDOCX"/>
        <w:tblW w:w="8745" w:type="dxa"/>
        <w:tblInd w:w="108" w:type="dxa"/>
        <w:tblLook w:val="04A0" w:firstRow="1" w:lastRow="0" w:firstColumn="1" w:lastColumn="0" w:noHBand="0" w:noVBand="1"/>
      </w:tblPr>
      <w:tblGrid>
        <w:gridCol w:w="4080"/>
        <w:gridCol w:w="4665"/>
      </w:tblGrid>
      <w:tr w:rsidR="00A077D7" w:rsidRPr="00873025" w14:paraId="1AE96A5F" w14:textId="77777777" w:rsidTr="001C3499">
        <w:tc>
          <w:tcPr>
            <w:tcW w:w="4080" w:type="dxa"/>
            <w:tcMar>
              <w:top w:w="75" w:type="dxa"/>
              <w:bottom w:w="75" w:type="dxa"/>
            </w:tcMar>
            <w:vAlign w:val="center"/>
          </w:tcPr>
          <w:p w14:paraId="634967EA" w14:textId="77777777" w:rsidR="00A077D7" w:rsidRPr="00873025" w:rsidRDefault="00A077D7" w:rsidP="001C3499">
            <w:pPr>
              <w:rPr>
                <w:lang w:val="en-GB"/>
              </w:rPr>
            </w:pPr>
          </w:p>
        </w:tc>
        <w:tc>
          <w:tcPr>
            <w:tcW w:w="0" w:type="auto"/>
            <w:tcMar>
              <w:top w:w="75" w:type="dxa"/>
              <w:bottom w:w="75" w:type="dxa"/>
            </w:tcMar>
            <w:vAlign w:val="center"/>
          </w:tcPr>
          <w:p w14:paraId="12247000" w14:textId="77777777" w:rsidR="00A077D7" w:rsidRPr="00873025" w:rsidRDefault="00A077D7" w:rsidP="001C3499">
            <w:pPr>
              <w:jc w:val="center"/>
              <w:rPr>
                <w:lang w:val="en-GB"/>
              </w:rPr>
            </w:pPr>
            <w:r w:rsidRPr="00873025">
              <w:rPr>
                <w:rFonts w:ascii="Arial" w:hAnsi="Arial" w:cs="Arial"/>
                <w:color w:val="000000"/>
                <w:position w:val="-2"/>
                <w:sz w:val="18"/>
                <w:szCs w:val="18"/>
                <w:lang w:val="en-GB"/>
              </w:rPr>
              <w:t xml:space="preserve"> (</w:t>
            </w:r>
            <w:r>
              <w:rPr>
                <w:rFonts w:ascii="Arial" w:hAnsi="Arial" w:cs="Arial"/>
                <w:color w:val="000000"/>
                <w:position w:val="-2"/>
                <w:sz w:val="18"/>
                <w:szCs w:val="18"/>
                <w:lang w:val="en-GB"/>
              </w:rPr>
              <w:t>žig in podpis</w:t>
            </w:r>
            <w:r w:rsidRPr="00873025">
              <w:rPr>
                <w:rFonts w:ascii="Arial" w:hAnsi="Arial" w:cs="Arial"/>
                <w:color w:val="000000"/>
                <w:position w:val="-2"/>
                <w:sz w:val="18"/>
                <w:szCs w:val="18"/>
                <w:lang w:val="en-GB"/>
              </w:rPr>
              <w:t>) </w:t>
            </w:r>
          </w:p>
        </w:tc>
      </w:tr>
    </w:tbl>
    <w:p w14:paraId="4C8578A4" w14:textId="6F0EF372" w:rsidR="001C3499" w:rsidRDefault="001C3499" w:rsidP="008A66F3">
      <w:r>
        <w:br w:type="page"/>
      </w:r>
    </w:p>
    <w:p w14:paraId="091F4B09" w14:textId="44ADFD7D" w:rsidR="00A077D7" w:rsidRDefault="00A077D7" w:rsidP="00A077D7">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 xml:space="preserve">Vzorec pogodbe (za </w:t>
      </w:r>
      <w:r w:rsidR="00B845AE">
        <w:rPr>
          <w:rFonts w:ascii="Arial" w:hAnsi="Arial" w:cs="Arial"/>
          <w:color w:val="FFFFFF" w:themeColor="background1"/>
        </w:rPr>
        <w:t>oba</w:t>
      </w:r>
      <w:r>
        <w:rPr>
          <w:rFonts w:ascii="Arial" w:hAnsi="Arial" w:cs="Arial"/>
          <w:color w:val="FFFFFF" w:themeColor="background1"/>
        </w:rPr>
        <w:t xml:space="preserve"> sklop</w:t>
      </w:r>
      <w:r w:rsidR="00B845AE">
        <w:rPr>
          <w:rFonts w:ascii="Arial" w:hAnsi="Arial" w:cs="Arial"/>
          <w:color w:val="FFFFFF" w:themeColor="background1"/>
        </w:rPr>
        <w:t>a</w:t>
      </w:r>
      <w:r>
        <w:rPr>
          <w:rFonts w:ascii="Arial" w:hAnsi="Arial" w:cs="Arial"/>
          <w:color w:val="FFFFFF" w:themeColor="background1"/>
        </w:rPr>
        <w:t>)</w:t>
      </w:r>
    </w:p>
    <w:p w14:paraId="108E490D" w14:textId="77777777" w:rsidR="00A077D7" w:rsidRDefault="00A077D7" w:rsidP="00A077D7"/>
    <w:p w14:paraId="3D9534B7" w14:textId="77777777" w:rsidR="00A077D7" w:rsidRDefault="00A077D7" w:rsidP="00A077D7">
      <w:pPr>
        <w:spacing w:before="224" w:after="224" w:line="240" w:lineRule="auto"/>
        <w:jc w:val="center"/>
        <w:outlineLvl w:val="1"/>
        <w:rPr>
          <w:rFonts w:ascii="Arial" w:hAnsi="Arial" w:cs="Arial"/>
          <w:b/>
          <w:bCs/>
          <w:color w:val="000000"/>
          <w:sz w:val="24"/>
          <w:szCs w:val="24"/>
        </w:rPr>
      </w:pPr>
      <w:r w:rsidRPr="00CA4344">
        <w:rPr>
          <w:rFonts w:ascii="Arial" w:hAnsi="Arial" w:cs="Arial"/>
          <w:b/>
          <w:bCs/>
          <w:color w:val="000000"/>
          <w:sz w:val="24"/>
          <w:szCs w:val="24"/>
        </w:rPr>
        <w:t>Pogodba</w:t>
      </w:r>
      <w:r>
        <w:rPr>
          <w:rFonts w:ascii="Arial" w:hAnsi="Arial" w:cs="Arial"/>
          <w:b/>
          <w:bCs/>
          <w:color w:val="000000"/>
          <w:sz w:val="24"/>
          <w:szCs w:val="24"/>
        </w:rPr>
        <w:t xml:space="preserve"> št. ________</w:t>
      </w:r>
    </w:p>
    <w:p w14:paraId="3AC32338" w14:textId="3E2C2EF9" w:rsidR="00005C43" w:rsidRDefault="00005C43" w:rsidP="00005C43">
      <w:pPr>
        <w:spacing w:before="224" w:after="224" w:line="240" w:lineRule="auto"/>
        <w:jc w:val="center"/>
        <w:outlineLvl w:val="1"/>
        <w:rPr>
          <w:rFonts w:ascii="Arial" w:eastAsia="Times New Roman" w:hAnsi="Arial" w:cs="Arial"/>
          <w:b/>
          <w:color w:val="222222"/>
          <w:sz w:val="24"/>
          <w:szCs w:val="24"/>
          <w:lang w:eastAsia="sl-SI"/>
        </w:rPr>
      </w:pPr>
      <w:r w:rsidRPr="00F55025">
        <w:rPr>
          <w:rFonts w:ascii="Arial" w:hAnsi="Arial" w:cs="Arial"/>
          <w:b/>
          <w:bCs/>
          <w:color w:val="000000"/>
          <w:sz w:val="24"/>
          <w:szCs w:val="24"/>
        </w:rPr>
        <w:t xml:space="preserve">za </w:t>
      </w:r>
      <w:r>
        <w:rPr>
          <w:rFonts w:ascii="Arial" w:hAnsi="Arial" w:cs="Arial"/>
          <w:b/>
          <w:color w:val="000000"/>
          <w:sz w:val="24"/>
          <w:szCs w:val="24"/>
        </w:rPr>
        <w:t>n</w:t>
      </w:r>
      <w:r w:rsidRPr="00F55025">
        <w:rPr>
          <w:rFonts w:ascii="Arial" w:hAnsi="Arial" w:cs="Arial"/>
          <w:b/>
          <w:color w:val="000000"/>
          <w:sz w:val="24"/>
          <w:szCs w:val="24"/>
        </w:rPr>
        <w:t xml:space="preserve">akup </w:t>
      </w:r>
      <w:r w:rsidR="000E2BA2">
        <w:rPr>
          <w:rFonts w:ascii="Arial" w:hAnsi="Arial" w:cs="Arial"/>
          <w:b/>
          <w:bCs/>
          <w:sz w:val="24"/>
          <w:szCs w:val="24"/>
        </w:rPr>
        <w:t>s</w:t>
      </w:r>
      <w:r w:rsidR="000E2BA2" w:rsidRPr="000E2BA2">
        <w:rPr>
          <w:rFonts w:ascii="Arial" w:hAnsi="Arial" w:cs="Arial"/>
          <w:b/>
          <w:bCs/>
          <w:sz w:val="24"/>
          <w:szCs w:val="24"/>
        </w:rPr>
        <w:t>istem</w:t>
      </w:r>
      <w:r w:rsidR="000E2BA2" w:rsidRPr="000E2BA2">
        <w:rPr>
          <w:rFonts w:ascii="Arial" w:hAnsi="Arial" w:cs="Arial"/>
          <w:b/>
          <w:bCs/>
          <w:sz w:val="24"/>
          <w:szCs w:val="24"/>
        </w:rPr>
        <w:t>a</w:t>
      </w:r>
      <w:r w:rsidR="000E2BA2" w:rsidRPr="000E2BA2">
        <w:rPr>
          <w:rFonts w:ascii="Arial" w:hAnsi="Arial" w:cs="Arial"/>
          <w:b/>
          <w:bCs/>
          <w:sz w:val="24"/>
          <w:szCs w:val="24"/>
        </w:rPr>
        <w:t xml:space="preserve"> za mehansko preskušanje materialov</w:t>
      </w:r>
    </w:p>
    <w:p w14:paraId="7DA7672C" w14:textId="6FEF170A" w:rsidR="00035A63" w:rsidRPr="00F55025" w:rsidRDefault="00035A63" w:rsidP="00005C43">
      <w:pPr>
        <w:spacing w:before="224" w:after="224" w:line="240" w:lineRule="auto"/>
        <w:jc w:val="center"/>
        <w:outlineLvl w:val="1"/>
        <w:rPr>
          <w:rFonts w:ascii="Arial" w:eastAsia="Times New Roman" w:hAnsi="Arial" w:cs="Arial"/>
          <w:b/>
          <w:color w:val="222222"/>
          <w:sz w:val="24"/>
          <w:szCs w:val="24"/>
          <w:lang w:eastAsia="sl-SI"/>
        </w:rPr>
      </w:pPr>
      <w:r>
        <w:rPr>
          <w:rFonts w:ascii="Arial" w:eastAsia="Times New Roman" w:hAnsi="Arial" w:cs="Arial"/>
          <w:b/>
          <w:color w:val="222222"/>
          <w:sz w:val="24"/>
          <w:szCs w:val="24"/>
          <w:lang w:eastAsia="sl-SI"/>
        </w:rPr>
        <w:t>za sklop ________</w:t>
      </w:r>
    </w:p>
    <w:p w14:paraId="6B2AE838" w14:textId="77777777" w:rsidR="00005C43" w:rsidRDefault="00005C43" w:rsidP="00005C43">
      <w:pPr>
        <w:spacing w:before="224" w:after="224" w:line="240" w:lineRule="auto"/>
        <w:jc w:val="center"/>
        <w:outlineLvl w:val="1"/>
      </w:pPr>
      <w:r>
        <w:rPr>
          <w:rFonts w:ascii="Arial" w:hAnsi="Arial" w:cs="Arial"/>
          <w:color w:val="000000"/>
          <w:sz w:val="18"/>
          <w:szCs w:val="18"/>
        </w:rPr>
        <w:t>sklenjena med</w:t>
      </w:r>
    </w:p>
    <w:p w14:paraId="0C5C9EDE" w14:textId="77777777" w:rsidR="0097025F" w:rsidRDefault="0097025F" w:rsidP="00005C43">
      <w:pPr>
        <w:spacing w:after="0" w:line="240" w:lineRule="auto"/>
        <w:jc w:val="both"/>
        <w:rPr>
          <w:rFonts w:ascii="Arial" w:hAnsi="Arial" w:cs="Arial"/>
          <w:b/>
          <w:bCs/>
          <w:color w:val="000000"/>
          <w:sz w:val="18"/>
          <w:szCs w:val="18"/>
        </w:rPr>
      </w:pPr>
    </w:p>
    <w:p w14:paraId="583173EF" w14:textId="77777777" w:rsidR="0003505E" w:rsidRDefault="0003505E" w:rsidP="0003505E">
      <w:pPr>
        <w:spacing w:after="0" w:line="240" w:lineRule="auto"/>
        <w:jc w:val="both"/>
        <w:rPr>
          <w:rFonts w:ascii="Arial" w:hAnsi="Arial" w:cs="Arial"/>
          <w:color w:val="000000"/>
          <w:sz w:val="18"/>
          <w:szCs w:val="18"/>
        </w:rPr>
      </w:pPr>
      <w:r>
        <w:rPr>
          <w:rFonts w:ascii="Arial" w:hAnsi="Arial" w:cs="Arial"/>
          <w:b/>
          <w:bCs/>
          <w:color w:val="000000"/>
          <w:sz w:val="18"/>
          <w:szCs w:val="18"/>
        </w:rPr>
        <w:t xml:space="preserve">NAROČNIKOM: ZAVOD ZA GRADBENIŠTVO SLOVENIJE, </w:t>
      </w:r>
      <w:r w:rsidRPr="001411E7">
        <w:rPr>
          <w:rFonts w:ascii="Arial" w:hAnsi="Arial" w:cs="Arial"/>
          <w:b/>
          <w:color w:val="000000"/>
          <w:sz w:val="18"/>
          <w:szCs w:val="18"/>
        </w:rPr>
        <w:t>DIMIČEVA ULICA 12,</w:t>
      </w:r>
      <w:r>
        <w:rPr>
          <w:rFonts w:ascii="Arial" w:hAnsi="Arial" w:cs="Arial"/>
          <w:color w:val="000000"/>
          <w:sz w:val="18"/>
          <w:szCs w:val="18"/>
        </w:rPr>
        <w:t xml:space="preserve"> </w:t>
      </w:r>
      <w:r>
        <w:rPr>
          <w:rFonts w:ascii="Arial" w:hAnsi="Arial" w:cs="Arial"/>
          <w:b/>
          <w:bCs/>
          <w:color w:val="000000"/>
          <w:sz w:val="18"/>
          <w:szCs w:val="18"/>
        </w:rPr>
        <w:t>1000 Ljubljana, Slovenija</w:t>
      </w:r>
      <w:r w:rsidRPr="00EF482F">
        <w:rPr>
          <w:rFonts w:ascii="Arial" w:hAnsi="Arial" w:cs="Arial"/>
          <w:b/>
          <w:bCs/>
          <w:color w:val="000000"/>
          <w:sz w:val="18"/>
          <w:szCs w:val="18"/>
        </w:rPr>
        <w:t>,</w:t>
      </w:r>
      <w:r>
        <w:rPr>
          <w:rFonts w:ascii="Arial" w:hAnsi="Arial" w:cs="Arial"/>
          <w:color w:val="000000"/>
          <w:sz w:val="18"/>
          <w:szCs w:val="18"/>
        </w:rPr>
        <w:t xml:space="preserve"> </w:t>
      </w:r>
      <w:r w:rsidRPr="00EF482F">
        <w:rPr>
          <w:rFonts w:ascii="Arial" w:hAnsi="Arial" w:cs="Arial"/>
          <w:color w:val="000000"/>
          <w:sz w:val="18"/>
          <w:szCs w:val="18"/>
        </w:rPr>
        <w:t xml:space="preserve">ki ga zastopa </w:t>
      </w:r>
      <w:r>
        <w:rPr>
          <w:rFonts w:ascii="Arial" w:hAnsi="Arial" w:cs="Arial"/>
          <w:color w:val="000000"/>
          <w:sz w:val="18"/>
          <w:szCs w:val="18"/>
        </w:rPr>
        <w:t>doc. dr. Aleš Žnidarič</w:t>
      </w:r>
      <w:r w:rsidRPr="00EF482F">
        <w:rPr>
          <w:rFonts w:ascii="Arial" w:hAnsi="Arial" w:cs="Arial"/>
          <w:color w:val="000000"/>
          <w:sz w:val="18"/>
          <w:szCs w:val="18"/>
        </w:rPr>
        <w:t xml:space="preserve">, </w:t>
      </w:r>
      <w:r>
        <w:rPr>
          <w:rFonts w:ascii="Arial" w:hAnsi="Arial" w:cs="Arial"/>
          <w:color w:val="000000"/>
          <w:sz w:val="18"/>
          <w:szCs w:val="18"/>
        </w:rPr>
        <w:t>di</w:t>
      </w:r>
      <w:r w:rsidRPr="00EF482F">
        <w:rPr>
          <w:rFonts w:ascii="Arial" w:hAnsi="Arial" w:cs="Arial"/>
          <w:color w:val="000000"/>
          <w:sz w:val="18"/>
          <w:szCs w:val="18"/>
        </w:rPr>
        <w:t>rektor</w:t>
      </w:r>
    </w:p>
    <w:p w14:paraId="7C3988D0" w14:textId="77777777" w:rsidR="0003505E" w:rsidRDefault="0003505E" w:rsidP="0003505E">
      <w:pPr>
        <w:spacing w:after="0" w:line="240" w:lineRule="auto"/>
        <w:jc w:val="both"/>
      </w:pPr>
    </w:p>
    <w:tbl>
      <w:tblPr>
        <w:tblW w:w="4316" w:type="pct"/>
        <w:tblInd w:w="108" w:type="dxa"/>
        <w:tblLook w:val="04A0" w:firstRow="1" w:lastRow="0" w:firstColumn="1" w:lastColumn="0" w:noHBand="0" w:noVBand="1"/>
      </w:tblPr>
      <w:tblGrid>
        <w:gridCol w:w="3300"/>
        <w:gridCol w:w="4529"/>
      </w:tblGrid>
      <w:tr w:rsidR="0003505E" w14:paraId="4656F272" w14:textId="77777777" w:rsidTr="001C3499">
        <w:tc>
          <w:tcPr>
            <w:tcW w:w="3300" w:type="dxa"/>
            <w:tcMar>
              <w:top w:w="0" w:type="auto"/>
              <w:bottom w:w="0" w:type="auto"/>
            </w:tcMar>
            <w:vAlign w:val="center"/>
          </w:tcPr>
          <w:p w14:paraId="46429078" w14:textId="77777777" w:rsidR="0003505E" w:rsidRDefault="0003505E" w:rsidP="001C3499">
            <w:r w:rsidRPr="00EF482F">
              <w:rPr>
                <w:rFonts w:ascii="Arial" w:hAnsi="Arial" w:cs="Arial"/>
                <w:color w:val="000000"/>
                <w:position w:val="-2"/>
                <w:sz w:val="18"/>
                <w:szCs w:val="18"/>
              </w:rPr>
              <w:t>Matična številka:</w:t>
            </w:r>
          </w:p>
        </w:tc>
        <w:tc>
          <w:tcPr>
            <w:tcW w:w="4529" w:type="dxa"/>
            <w:tcMar>
              <w:top w:w="0" w:type="auto"/>
              <w:bottom w:w="0" w:type="auto"/>
            </w:tcMar>
            <w:vAlign w:val="center"/>
          </w:tcPr>
          <w:p w14:paraId="02AD1DA5" w14:textId="77777777" w:rsidR="0003505E" w:rsidRDefault="0003505E" w:rsidP="001C3499">
            <w:r>
              <w:rPr>
                <w:rFonts w:ascii="Arial" w:hAnsi="Arial" w:cs="Arial"/>
                <w:color w:val="000000"/>
                <w:position w:val="-2"/>
                <w:sz w:val="18"/>
                <w:szCs w:val="18"/>
                <w:lang w:val="en-GB"/>
              </w:rPr>
              <w:t>5866324000</w:t>
            </w:r>
          </w:p>
        </w:tc>
      </w:tr>
      <w:tr w:rsidR="0003505E" w14:paraId="193A813E" w14:textId="77777777" w:rsidTr="001C3499">
        <w:tc>
          <w:tcPr>
            <w:tcW w:w="3300" w:type="dxa"/>
            <w:tcMar>
              <w:top w:w="0" w:type="auto"/>
              <w:bottom w:w="0" w:type="auto"/>
            </w:tcMar>
            <w:vAlign w:val="center"/>
          </w:tcPr>
          <w:p w14:paraId="109FDF67" w14:textId="77777777" w:rsidR="0003505E" w:rsidRDefault="0003505E" w:rsidP="001C3499">
            <w:r w:rsidRPr="00EF482F">
              <w:rPr>
                <w:rFonts w:ascii="Arial" w:hAnsi="Arial" w:cs="Arial"/>
                <w:color w:val="000000"/>
                <w:position w:val="-2"/>
                <w:sz w:val="18"/>
                <w:szCs w:val="18"/>
              </w:rPr>
              <w:t>Identifikacijska številka (ID za DDV):</w:t>
            </w:r>
          </w:p>
        </w:tc>
        <w:tc>
          <w:tcPr>
            <w:tcW w:w="4529" w:type="dxa"/>
            <w:tcMar>
              <w:top w:w="0" w:type="auto"/>
              <w:bottom w:w="0" w:type="auto"/>
            </w:tcMar>
            <w:vAlign w:val="center"/>
          </w:tcPr>
          <w:p w14:paraId="604A30AF" w14:textId="77777777" w:rsidR="0003505E" w:rsidRDefault="0003505E" w:rsidP="001C3499">
            <w:r>
              <w:rPr>
                <w:rFonts w:ascii="Arial" w:hAnsi="Arial" w:cs="Arial"/>
                <w:color w:val="000000"/>
                <w:position w:val="-2"/>
                <w:sz w:val="18"/>
                <w:szCs w:val="18"/>
                <w:lang w:val="en-GB"/>
              </w:rPr>
              <w:t>SI 43950019</w:t>
            </w:r>
          </w:p>
        </w:tc>
      </w:tr>
    </w:tbl>
    <w:p w14:paraId="4E9DEE3B" w14:textId="28C30A79" w:rsidR="0097025F" w:rsidRPr="0097025F" w:rsidRDefault="0097025F" w:rsidP="0097025F">
      <w:pPr>
        <w:spacing w:before="225" w:after="225" w:line="240" w:lineRule="auto"/>
        <w:jc w:val="center"/>
        <w:rPr>
          <w:rFonts w:ascii="Arial" w:hAnsi="Arial" w:cs="Arial"/>
          <w:color w:val="000000"/>
          <w:sz w:val="18"/>
          <w:szCs w:val="18"/>
        </w:rPr>
      </w:pPr>
      <w:r>
        <w:rPr>
          <w:rFonts w:ascii="Arial" w:hAnsi="Arial" w:cs="Arial"/>
          <w:color w:val="000000"/>
          <w:sz w:val="18"/>
          <w:szCs w:val="18"/>
        </w:rPr>
        <w:t>i</w:t>
      </w:r>
      <w:r w:rsidR="00005C43">
        <w:rPr>
          <w:rFonts w:ascii="Arial" w:hAnsi="Arial" w:cs="Arial"/>
          <w:color w:val="000000"/>
          <w:sz w:val="18"/>
          <w:szCs w:val="18"/>
        </w:rPr>
        <w:t>n</w:t>
      </w:r>
    </w:p>
    <w:p w14:paraId="46B8F185" w14:textId="52C6A3AA" w:rsidR="00005C43" w:rsidRDefault="00035A63" w:rsidP="00005C43">
      <w:pPr>
        <w:spacing w:before="225" w:after="225" w:line="240" w:lineRule="auto"/>
        <w:jc w:val="both"/>
      </w:pPr>
      <w:r>
        <w:rPr>
          <w:rFonts w:ascii="Arial" w:hAnsi="Arial" w:cs="Arial"/>
          <w:b/>
          <w:bCs/>
          <w:color w:val="000000"/>
          <w:sz w:val="18"/>
          <w:szCs w:val="18"/>
        </w:rPr>
        <w:t>IZVAJALC</w:t>
      </w:r>
      <w:r w:rsidR="00005C43">
        <w:rPr>
          <w:rFonts w:ascii="Arial" w:hAnsi="Arial" w:cs="Arial"/>
          <w:b/>
          <w:bCs/>
          <w:color w:val="000000"/>
          <w:sz w:val="18"/>
          <w:szCs w:val="18"/>
        </w:rPr>
        <w:t>EM: </w:t>
      </w:r>
      <w:r w:rsidR="00005C43">
        <w:rPr>
          <w:rFonts w:ascii="Arial" w:hAnsi="Arial" w:cs="Arial"/>
          <w:color w:val="000000"/>
          <w:sz w:val="18"/>
          <w:szCs w:val="18"/>
        </w:rPr>
        <w:t>___________________________________,</w:t>
      </w:r>
      <w:r w:rsidR="00005C43">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005C43" w14:paraId="63989562" w14:textId="77777777" w:rsidTr="00D4631C">
        <w:tc>
          <w:tcPr>
            <w:tcW w:w="3300" w:type="dxa"/>
            <w:tcMar>
              <w:top w:w="0" w:type="auto"/>
              <w:bottom w:w="0" w:type="auto"/>
            </w:tcMar>
            <w:vAlign w:val="center"/>
          </w:tcPr>
          <w:p w14:paraId="40164B7D" w14:textId="77777777" w:rsidR="00005C43" w:rsidRDefault="00005C43" w:rsidP="00D4631C">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25AE1E3" w14:textId="77777777" w:rsidR="00005C43" w:rsidRDefault="00005C43" w:rsidP="00D4631C">
            <w:r>
              <w:rPr>
                <w:rFonts w:ascii="Arial" w:hAnsi="Arial" w:cs="Arial"/>
                <w:color w:val="000000"/>
                <w:position w:val="-2"/>
                <w:sz w:val="18"/>
                <w:szCs w:val="18"/>
              </w:rPr>
              <w:t> </w:t>
            </w:r>
          </w:p>
        </w:tc>
      </w:tr>
      <w:tr w:rsidR="00005C43" w14:paraId="263A7442" w14:textId="77777777" w:rsidTr="00D4631C">
        <w:tc>
          <w:tcPr>
            <w:tcW w:w="3300" w:type="dxa"/>
            <w:tcMar>
              <w:top w:w="0" w:type="auto"/>
              <w:bottom w:w="0" w:type="auto"/>
            </w:tcMar>
            <w:vAlign w:val="center"/>
          </w:tcPr>
          <w:p w14:paraId="6FA7BB39" w14:textId="77777777" w:rsidR="00005C43" w:rsidRDefault="00005C43" w:rsidP="00D4631C">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0C665C2" w14:textId="77777777" w:rsidR="00005C43" w:rsidRDefault="00005C43" w:rsidP="00D4631C">
            <w:r>
              <w:rPr>
                <w:rFonts w:ascii="Arial" w:hAnsi="Arial" w:cs="Arial"/>
                <w:color w:val="000000"/>
                <w:position w:val="-2"/>
                <w:sz w:val="18"/>
                <w:szCs w:val="18"/>
              </w:rPr>
              <w:t> </w:t>
            </w:r>
          </w:p>
        </w:tc>
      </w:tr>
      <w:tr w:rsidR="00005C43" w14:paraId="46A0E711" w14:textId="77777777" w:rsidTr="00D4631C">
        <w:tc>
          <w:tcPr>
            <w:tcW w:w="3300" w:type="dxa"/>
            <w:tcMar>
              <w:top w:w="0" w:type="auto"/>
              <w:bottom w:w="0" w:type="auto"/>
            </w:tcMar>
            <w:vAlign w:val="center"/>
          </w:tcPr>
          <w:p w14:paraId="2B8AC4F8" w14:textId="77777777" w:rsidR="00005C43" w:rsidRDefault="00005C43" w:rsidP="00D4631C">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5B33264" w14:textId="77777777" w:rsidR="00005C43" w:rsidRDefault="00005C43" w:rsidP="00D4631C">
            <w:r>
              <w:rPr>
                <w:rFonts w:ascii="Arial" w:hAnsi="Arial" w:cs="Arial"/>
                <w:color w:val="000000"/>
                <w:position w:val="-2"/>
                <w:sz w:val="18"/>
                <w:szCs w:val="18"/>
              </w:rPr>
              <w:t> </w:t>
            </w:r>
          </w:p>
        </w:tc>
      </w:tr>
    </w:tbl>
    <w:p w14:paraId="61E1706D" w14:textId="44061936" w:rsidR="0097025F" w:rsidRDefault="0097025F" w:rsidP="008A66F3"/>
    <w:p w14:paraId="39021691" w14:textId="068836F9" w:rsidR="0097025F" w:rsidRDefault="0097025F" w:rsidP="008A66F3"/>
    <w:p w14:paraId="32B19353" w14:textId="58476C82" w:rsidR="0097025F" w:rsidRDefault="0097025F" w:rsidP="008A66F3"/>
    <w:p w14:paraId="471AAA77" w14:textId="77777777" w:rsidR="0097025F" w:rsidRPr="008A66F3" w:rsidRDefault="0097025F" w:rsidP="008A66F3"/>
    <w:p w14:paraId="786407E8" w14:textId="77777777" w:rsidR="00005C43" w:rsidRDefault="00005C43" w:rsidP="00005C43">
      <w:pPr>
        <w:spacing w:before="225" w:after="225" w:line="240" w:lineRule="auto"/>
        <w:jc w:val="both"/>
      </w:pPr>
      <w:r>
        <w:rPr>
          <w:rFonts w:ascii="Arial" w:hAnsi="Arial" w:cs="Arial"/>
          <w:b/>
          <w:bCs/>
          <w:color w:val="000000"/>
          <w:sz w:val="18"/>
          <w:szCs w:val="18"/>
        </w:rPr>
        <w:t>I. UVODNE DOLOČBE</w:t>
      </w:r>
    </w:p>
    <w:p w14:paraId="29DECA09" w14:textId="427C4FDA"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tbl>
      <w:tblPr>
        <w:tblW w:w="0" w:type="auto"/>
        <w:tblInd w:w="108" w:type="dxa"/>
        <w:tblLook w:val="04A0" w:firstRow="1" w:lastRow="0" w:firstColumn="1" w:lastColumn="0" w:noHBand="0" w:noVBand="1"/>
      </w:tblPr>
      <w:tblGrid>
        <w:gridCol w:w="8962"/>
      </w:tblGrid>
      <w:tr w:rsidR="00005C43" w14:paraId="47D2E75F" w14:textId="77777777" w:rsidTr="00D4631C">
        <w:tc>
          <w:tcPr>
            <w:tcW w:w="0" w:type="auto"/>
            <w:tcMar>
              <w:top w:w="0" w:type="auto"/>
              <w:bottom w:w="0" w:type="auto"/>
            </w:tcMar>
          </w:tcPr>
          <w:p w14:paraId="62F98CA4" w14:textId="5DC52AAE" w:rsidR="00005C43" w:rsidRDefault="00005C43" w:rsidP="00D4631C">
            <w:pPr>
              <w:spacing w:before="225" w:after="225"/>
              <w:jc w:val="both"/>
            </w:pPr>
            <w:r>
              <w:rPr>
                <w:rFonts w:ascii="Arial" w:hAnsi="Arial" w:cs="Arial"/>
                <w:color w:val="000000"/>
                <w:sz w:val="18"/>
                <w:szCs w:val="18"/>
              </w:rPr>
              <w:t>Naročnik in</w:t>
            </w:r>
            <w:r w:rsidR="00827728">
              <w:rPr>
                <w:rFonts w:ascii="Arial" w:hAnsi="Arial" w:cs="Arial"/>
                <w:color w:val="000000"/>
                <w:sz w:val="18"/>
                <w:szCs w:val="18"/>
              </w:rPr>
              <w:t xml:space="preserve"> </w:t>
            </w:r>
            <w:r w:rsidR="00035A63">
              <w:rPr>
                <w:rFonts w:ascii="Arial" w:hAnsi="Arial" w:cs="Arial"/>
                <w:color w:val="000000"/>
                <w:sz w:val="18"/>
                <w:szCs w:val="18"/>
              </w:rPr>
              <w:t xml:space="preserve">izvajalec </w:t>
            </w:r>
            <w:r>
              <w:rPr>
                <w:rFonts w:ascii="Arial" w:hAnsi="Arial" w:cs="Arial"/>
                <w:color w:val="000000"/>
                <w:sz w:val="18"/>
                <w:szCs w:val="18"/>
              </w:rPr>
              <w:t>ugotavljata, da je bil na osnovi:</w:t>
            </w:r>
          </w:p>
          <w:tbl>
            <w:tblPr>
              <w:tblW w:w="0" w:type="auto"/>
              <w:tblLook w:val="04A0" w:firstRow="1" w:lastRow="0" w:firstColumn="1" w:lastColumn="0" w:noHBand="0" w:noVBand="1"/>
            </w:tblPr>
            <w:tblGrid>
              <w:gridCol w:w="8746"/>
            </w:tblGrid>
            <w:tr w:rsidR="00005C43" w14:paraId="02EF9E3D" w14:textId="77777777" w:rsidTr="00D4631C">
              <w:tc>
                <w:tcPr>
                  <w:tcW w:w="0" w:type="auto"/>
                  <w:tcMar>
                    <w:top w:w="0" w:type="auto"/>
                    <w:bottom w:w="0" w:type="auto"/>
                  </w:tcMar>
                </w:tcPr>
                <w:p w14:paraId="1A955376" w14:textId="77777777" w:rsidR="00005C43" w:rsidRDefault="00005C43" w:rsidP="00D4631C">
                  <w:pPr>
                    <w:numPr>
                      <w:ilvl w:val="0"/>
                      <w:numId w:val="2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6DAF8E36" w14:textId="77777777" w:rsidR="00005C43" w:rsidRDefault="00005C43" w:rsidP="00D4631C">
                  <w:pPr>
                    <w:numPr>
                      <w:ilvl w:val="0"/>
                      <w:numId w:val="2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3D963DF0" w14:textId="2C8C11B7" w:rsidR="00005C43" w:rsidRDefault="00005C43" w:rsidP="00827728">
            <w:pPr>
              <w:spacing w:before="225" w:after="225"/>
              <w:jc w:val="both"/>
            </w:pPr>
            <w:r>
              <w:rPr>
                <w:rFonts w:ascii="Arial" w:hAnsi="Arial" w:cs="Arial"/>
                <w:color w:val="000000"/>
                <w:sz w:val="18"/>
                <w:szCs w:val="18"/>
              </w:rPr>
              <w:t xml:space="preserve">izbran </w:t>
            </w:r>
            <w:r w:rsidR="00035A63">
              <w:rPr>
                <w:rFonts w:ascii="Arial" w:hAnsi="Arial" w:cs="Arial"/>
                <w:color w:val="000000"/>
                <w:sz w:val="18"/>
                <w:szCs w:val="18"/>
              </w:rPr>
              <w:t>izvajalec</w:t>
            </w:r>
            <w:r w:rsidR="00827728">
              <w:rPr>
                <w:rFonts w:ascii="Arial" w:hAnsi="Arial" w:cs="Arial"/>
                <w:color w:val="000000"/>
                <w:sz w:val="18"/>
                <w:szCs w:val="18"/>
              </w:rPr>
              <w:t xml:space="preserve"> </w:t>
            </w:r>
            <w:r>
              <w:rPr>
                <w:rFonts w:ascii="Arial" w:hAnsi="Arial" w:cs="Arial"/>
                <w:color w:val="000000"/>
                <w:sz w:val="18"/>
                <w:szCs w:val="18"/>
              </w:rPr>
              <w:t>v okviru omenjenega javnega naročila, zaradi česar se sklepa predmetna pogodba.</w:t>
            </w:r>
          </w:p>
        </w:tc>
      </w:tr>
    </w:tbl>
    <w:p w14:paraId="0103076D" w14:textId="77777777" w:rsidR="00005C43" w:rsidRDefault="00005C43" w:rsidP="00005C43">
      <w:pPr>
        <w:spacing w:before="225" w:after="225" w:line="240" w:lineRule="auto"/>
        <w:jc w:val="both"/>
      </w:pPr>
      <w:r>
        <w:rPr>
          <w:rFonts w:ascii="Arial" w:hAnsi="Arial" w:cs="Arial"/>
          <w:b/>
          <w:bCs/>
          <w:color w:val="000000"/>
          <w:sz w:val="18"/>
          <w:szCs w:val="18"/>
        </w:rPr>
        <w:t>II. PREDMET POGODBE</w:t>
      </w:r>
    </w:p>
    <w:p w14:paraId="019D8FB0" w14:textId="245CB21C" w:rsidR="00005C43" w:rsidRDefault="00005C43" w:rsidP="0097025F">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1329A84D" w14:textId="77777777" w:rsidR="0097025F" w:rsidRPr="0097025F" w:rsidRDefault="0097025F" w:rsidP="0097025F">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005C43" w:rsidRPr="004D4EB5" w14:paraId="4F89D39A" w14:textId="77777777" w:rsidTr="00D4631C">
        <w:tc>
          <w:tcPr>
            <w:tcW w:w="0" w:type="auto"/>
            <w:tcMar>
              <w:top w:w="0" w:type="auto"/>
              <w:bottom w:w="0" w:type="auto"/>
            </w:tcMar>
          </w:tcPr>
          <w:p w14:paraId="149DFE53" w14:textId="77777777" w:rsidR="00005C43" w:rsidRDefault="00005C43" w:rsidP="00D4631C">
            <w:pPr>
              <w:jc w:val="both"/>
              <w:rPr>
                <w:rFonts w:ascii="Arial" w:hAnsi="Arial" w:cs="Arial"/>
                <w:sz w:val="18"/>
                <w:szCs w:val="18"/>
              </w:rPr>
            </w:pPr>
            <w:r w:rsidRPr="004D4EB5">
              <w:rPr>
                <w:rFonts w:ascii="Arial" w:hAnsi="Arial" w:cs="Arial"/>
                <w:sz w:val="18"/>
                <w:szCs w:val="18"/>
              </w:rPr>
              <w:t xml:space="preserve">S to pogodbo se </w:t>
            </w:r>
            <w:r>
              <w:rPr>
                <w:rFonts w:ascii="Arial" w:hAnsi="Arial" w:cs="Arial"/>
                <w:color w:val="000000"/>
                <w:sz w:val="18"/>
                <w:szCs w:val="18"/>
              </w:rPr>
              <w:t>izvajalec</w:t>
            </w:r>
            <w:r w:rsidRPr="004D4EB5">
              <w:rPr>
                <w:rFonts w:ascii="Arial" w:hAnsi="Arial" w:cs="Arial"/>
                <w:sz w:val="18"/>
                <w:szCs w:val="18"/>
              </w:rPr>
              <w:t xml:space="preserve"> zavezuje, da bo naročniku </w:t>
            </w:r>
            <w:r>
              <w:rPr>
                <w:rFonts w:ascii="Arial" w:hAnsi="Arial" w:cs="Arial"/>
                <w:sz w:val="18"/>
                <w:szCs w:val="18"/>
              </w:rPr>
              <w:t>izvedel</w:t>
            </w:r>
            <w:r w:rsidRPr="004D4EB5">
              <w:rPr>
                <w:rFonts w:ascii="Arial" w:hAnsi="Arial" w:cs="Arial"/>
                <w:sz w:val="18"/>
                <w:szCs w:val="18"/>
              </w:rPr>
              <w:t xml:space="preserve"> predmet naročila</w:t>
            </w:r>
            <w:r>
              <w:rPr>
                <w:rFonts w:ascii="Arial" w:hAnsi="Arial" w:cs="Arial"/>
                <w:sz w:val="18"/>
                <w:szCs w:val="18"/>
              </w:rPr>
              <w:t xml:space="preserve"> za sklop ____________:</w:t>
            </w:r>
          </w:p>
          <w:p w14:paraId="0C327027" w14:textId="77777777" w:rsidR="00005C43" w:rsidRDefault="00005C43" w:rsidP="00D4631C">
            <w:pPr>
              <w:jc w:val="both"/>
              <w:rPr>
                <w:rFonts w:ascii="Arial" w:hAnsi="Arial" w:cs="Arial"/>
                <w:sz w:val="18"/>
                <w:szCs w:val="18"/>
              </w:rPr>
            </w:pPr>
            <w:r w:rsidRPr="004D4EB5">
              <w:rPr>
                <w:rFonts w:ascii="Arial" w:hAnsi="Arial" w:cs="Arial"/>
                <w:i/>
                <w:sz w:val="18"/>
                <w:szCs w:val="18"/>
              </w:rPr>
              <w:t xml:space="preserve"> ____________ (</w:t>
            </w:r>
            <w:r>
              <w:rPr>
                <w:rFonts w:ascii="Arial" w:hAnsi="Arial" w:cs="Arial"/>
                <w:i/>
                <w:sz w:val="18"/>
                <w:szCs w:val="18"/>
              </w:rPr>
              <w:t>opis sklopa</w:t>
            </w:r>
            <w:r w:rsidRPr="004D4EB5">
              <w:rPr>
                <w:rFonts w:ascii="Arial" w:hAnsi="Arial" w:cs="Arial"/>
                <w:i/>
                <w:sz w:val="18"/>
                <w:szCs w:val="18"/>
              </w:rPr>
              <w:t>)</w:t>
            </w:r>
            <w:r w:rsidRPr="004D4EB5">
              <w:rPr>
                <w:rFonts w:ascii="Arial" w:hAnsi="Arial" w:cs="Arial"/>
                <w:sz w:val="18"/>
                <w:szCs w:val="18"/>
              </w:rPr>
              <w:t xml:space="preserve"> </w:t>
            </w:r>
          </w:p>
          <w:p w14:paraId="0605376A" w14:textId="77777777" w:rsidR="00005C43" w:rsidRDefault="00005C43" w:rsidP="00D4631C">
            <w:pPr>
              <w:jc w:val="both"/>
              <w:rPr>
                <w:rFonts w:ascii="Arial" w:hAnsi="Arial" w:cs="Arial"/>
                <w:sz w:val="18"/>
                <w:szCs w:val="18"/>
              </w:rPr>
            </w:pPr>
            <w:r w:rsidRPr="004D4EB5">
              <w:rPr>
                <w:rFonts w:ascii="Arial" w:hAnsi="Arial" w:cs="Arial"/>
                <w:sz w:val="18"/>
                <w:szCs w:val="18"/>
              </w:rPr>
              <w:t xml:space="preserve">skladno z vsemi zahtevami v pogodbi, naročnik pa se zavezuje, da bo </w:t>
            </w:r>
            <w:r>
              <w:rPr>
                <w:rFonts w:ascii="Arial" w:hAnsi="Arial" w:cs="Arial"/>
                <w:color w:val="000000"/>
                <w:sz w:val="18"/>
                <w:szCs w:val="18"/>
              </w:rPr>
              <w:t>izvajalcu</w:t>
            </w:r>
            <w:r w:rsidRPr="004D4EB5">
              <w:rPr>
                <w:rFonts w:ascii="Arial" w:hAnsi="Arial" w:cs="Arial"/>
                <w:sz w:val="18"/>
                <w:szCs w:val="18"/>
              </w:rPr>
              <w:t xml:space="preserve"> za to plačal kupnino v pogodbeni vrednosti iz 6. člena te pogodbe. </w:t>
            </w:r>
          </w:p>
          <w:p w14:paraId="112B91EC" w14:textId="482B6B1C" w:rsidR="00005C43" w:rsidRPr="00452B36" w:rsidRDefault="00005C43" w:rsidP="00005C43">
            <w:pPr>
              <w:jc w:val="both"/>
              <w:rPr>
                <w:rFonts w:ascii="Arial" w:hAnsi="Arial" w:cs="Arial"/>
                <w:bCs/>
                <w:sz w:val="18"/>
                <w:szCs w:val="18"/>
              </w:rPr>
            </w:pPr>
            <w:r>
              <w:rPr>
                <w:rFonts w:ascii="Arial" w:hAnsi="Arial" w:cs="Arial"/>
                <w:color w:val="000000"/>
                <w:sz w:val="18"/>
                <w:szCs w:val="18"/>
              </w:rPr>
              <w:t xml:space="preserve">Izvajalec </w:t>
            </w:r>
            <w:r w:rsidRPr="00452B36">
              <w:rPr>
                <w:rFonts w:ascii="Arial" w:hAnsi="Arial" w:cs="Arial"/>
                <w:bCs/>
                <w:sz w:val="18"/>
                <w:szCs w:val="18"/>
              </w:rPr>
              <w:t xml:space="preserve">se </w:t>
            </w:r>
            <w:r>
              <w:rPr>
                <w:rFonts w:ascii="Arial" w:hAnsi="Arial" w:cs="Arial"/>
                <w:bCs/>
                <w:sz w:val="18"/>
                <w:szCs w:val="18"/>
              </w:rPr>
              <w:t xml:space="preserve">tudi </w:t>
            </w:r>
            <w:r w:rsidRPr="00452B36">
              <w:rPr>
                <w:rFonts w:ascii="Arial" w:hAnsi="Arial" w:cs="Arial"/>
                <w:bCs/>
                <w:sz w:val="18"/>
                <w:szCs w:val="18"/>
              </w:rPr>
              <w:t xml:space="preserve">zavezuje, da bo brezplačno oz. v okviru pogodbene cene iz 6. člena </w:t>
            </w:r>
            <w:r>
              <w:rPr>
                <w:rFonts w:ascii="Arial" w:hAnsi="Arial" w:cs="Arial"/>
                <w:bCs/>
                <w:sz w:val="18"/>
                <w:szCs w:val="18"/>
              </w:rPr>
              <w:t xml:space="preserve">te </w:t>
            </w:r>
            <w:r w:rsidRPr="00452B36">
              <w:rPr>
                <w:rFonts w:ascii="Arial" w:hAnsi="Arial" w:cs="Arial"/>
                <w:bCs/>
                <w:sz w:val="18"/>
                <w:szCs w:val="18"/>
              </w:rPr>
              <w:t>pogodbe namestil opremo oziroma poskrbel za priključitev na obstoječo opremo in izvedel usposabljanje uporabnikov dobavljene opreme pri naročniku</w:t>
            </w:r>
            <w:r>
              <w:rPr>
                <w:rFonts w:ascii="Arial" w:hAnsi="Arial" w:cs="Arial"/>
                <w:bCs/>
                <w:sz w:val="18"/>
                <w:szCs w:val="18"/>
              </w:rPr>
              <w:t>, če je to pri posameznem sklopu zahtevano.</w:t>
            </w:r>
          </w:p>
        </w:tc>
      </w:tr>
    </w:tbl>
    <w:p w14:paraId="6E39DB04" w14:textId="634E00A9"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tbl>
      <w:tblPr>
        <w:tblW w:w="0" w:type="auto"/>
        <w:tblInd w:w="108" w:type="dxa"/>
        <w:tblLook w:val="04A0" w:firstRow="1" w:lastRow="0" w:firstColumn="1" w:lastColumn="0" w:noHBand="0" w:noVBand="1"/>
      </w:tblPr>
      <w:tblGrid>
        <w:gridCol w:w="8406"/>
      </w:tblGrid>
      <w:tr w:rsidR="00005C43" w14:paraId="5C6F18A4" w14:textId="77777777" w:rsidTr="00D4631C">
        <w:tc>
          <w:tcPr>
            <w:tcW w:w="0" w:type="auto"/>
            <w:tcMar>
              <w:top w:w="0" w:type="auto"/>
              <w:bottom w:w="0" w:type="auto"/>
            </w:tcMar>
          </w:tcPr>
          <w:p w14:paraId="3C9424C2" w14:textId="77777777" w:rsidR="00005C43" w:rsidRDefault="00005C43" w:rsidP="00D4631C">
            <w:pPr>
              <w:spacing w:before="225" w:after="225"/>
              <w:jc w:val="both"/>
            </w:pPr>
            <w:r>
              <w:rPr>
                <w:rFonts w:ascii="Arial" w:hAnsi="Arial" w:cs="Arial"/>
                <w:color w:val="000000"/>
                <w:sz w:val="18"/>
                <w:szCs w:val="18"/>
              </w:rPr>
              <w:t>Izvajalec bo izvedel predmet naročila v skladu in v obsegu določenem z naslednjimi dokumenti:</w:t>
            </w:r>
          </w:p>
          <w:tbl>
            <w:tblPr>
              <w:tblW w:w="0" w:type="auto"/>
              <w:tblLook w:val="04A0" w:firstRow="1" w:lastRow="0" w:firstColumn="1" w:lastColumn="0" w:noHBand="0" w:noVBand="1"/>
            </w:tblPr>
            <w:tblGrid>
              <w:gridCol w:w="8190"/>
            </w:tblGrid>
            <w:tr w:rsidR="00005C43" w14:paraId="6A13663A" w14:textId="77777777" w:rsidTr="00D4631C">
              <w:tc>
                <w:tcPr>
                  <w:tcW w:w="0" w:type="auto"/>
                  <w:tcMar>
                    <w:top w:w="0" w:type="auto"/>
                    <w:bottom w:w="0" w:type="auto"/>
                  </w:tcMar>
                </w:tcPr>
                <w:p w14:paraId="1A530D81" w14:textId="77777777" w:rsidR="00005C43" w:rsidRDefault="00005C43" w:rsidP="00D4631C">
                  <w:pPr>
                    <w:numPr>
                      <w:ilvl w:val="0"/>
                      <w:numId w:val="24"/>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7F39DE55" w14:textId="77777777" w:rsidR="00005C43" w:rsidRDefault="00005C43" w:rsidP="00D4631C">
                  <w:pPr>
                    <w:numPr>
                      <w:ilvl w:val="0"/>
                      <w:numId w:val="24"/>
                    </w:numPr>
                    <w:jc w:val="both"/>
                    <w:rPr>
                      <w:rFonts w:ascii="Arial" w:hAnsi="Arial" w:cs="Arial"/>
                      <w:color w:val="000000"/>
                      <w:sz w:val="18"/>
                      <w:szCs w:val="18"/>
                    </w:rPr>
                  </w:pPr>
                  <w:r>
                    <w:rPr>
                      <w:rFonts w:ascii="Arial" w:hAnsi="Arial" w:cs="Arial"/>
                      <w:color w:val="000000"/>
                      <w:sz w:val="18"/>
                      <w:szCs w:val="18"/>
                    </w:rPr>
                    <w:t>Razpisna dokumentacija naročnika z dne __________, z vsemi spremembami in prilogami.</w:t>
                  </w:r>
                </w:p>
              </w:tc>
            </w:tr>
          </w:tbl>
          <w:p w14:paraId="0545A8F3"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2D11256B" w14:textId="458BC7DB"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 xml:space="preserve">4. člen </w:t>
      </w:r>
    </w:p>
    <w:p w14:paraId="1E7EF7F9" w14:textId="77777777" w:rsidR="00380214" w:rsidRDefault="00380214" w:rsidP="00005C43">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005C43" w14:paraId="3C41E80E" w14:textId="77777777" w:rsidTr="00D4631C">
        <w:tc>
          <w:tcPr>
            <w:tcW w:w="0" w:type="auto"/>
            <w:tcMar>
              <w:top w:w="0" w:type="auto"/>
              <w:bottom w:w="0" w:type="auto"/>
            </w:tcMar>
          </w:tcPr>
          <w:p w14:paraId="77EF8EB0" w14:textId="77777777" w:rsidR="00005C43" w:rsidRPr="00BB58B1" w:rsidRDefault="00005C43" w:rsidP="00D4631C">
            <w:pPr>
              <w:jc w:val="both"/>
              <w:rPr>
                <w:rFonts w:ascii="Arial" w:hAnsi="Arial" w:cs="Arial"/>
                <w:color w:val="000000"/>
                <w:sz w:val="18"/>
                <w:szCs w:val="18"/>
              </w:rPr>
            </w:pPr>
            <w:r>
              <w:rPr>
                <w:rFonts w:ascii="Arial" w:hAnsi="Arial" w:cs="Arial"/>
                <w:color w:val="000000"/>
                <w:sz w:val="18"/>
                <w:szCs w:val="18"/>
              </w:rPr>
              <w:t>Izvajalec se zavezuje dobaviti predmet pogodbe iz 2. člena v embalaži, ki mora biti takšna, da med transportom popolnoma zaščiti blago pred mehanskimi, kemičnimi in drugimi poškodbami. Pakiranje in embalaža sta vključeni v pogodbeno ceno.</w:t>
            </w:r>
          </w:p>
        </w:tc>
      </w:tr>
    </w:tbl>
    <w:p w14:paraId="35807F91" w14:textId="07FBD604"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tbl>
      <w:tblPr>
        <w:tblW w:w="0" w:type="auto"/>
        <w:tblInd w:w="108" w:type="dxa"/>
        <w:tblLook w:val="04A0" w:firstRow="1" w:lastRow="0" w:firstColumn="1" w:lastColumn="0" w:noHBand="0" w:noVBand="1"/>
      </w:tblPr>
      <w:tblGrid>
        <w:gridCol w:w="8962"/>
      </w:tblGrid>
      <w:tr w:rsidR="00005C43" w14:paraId="1C1E77A2" w14:textId="77777777" w:rsidTr="00D4631C">
        <w:tc>
          <w:tcPr>
            <w:tcW w:w="0" w:type="auto"/>
            <w:tcMar>
              <w:top w:w="0" w:type="auto"/>
              <w:bottom w:w="0" w:type="auto"/>
            </w:tcMar>
          </w:tcPr>
          <w:p w14:paraId="1DAAAE14" w14:textId="77777777" w:rsidR="00005C43" w:rsidRPr="00BB58B1" w:rsidRDefault="00005C43" w:rsidP="00D4631C">
            <w:pPr>
              <w:spacing w:before="225" w:after="225"/>
              <w:jc w:val="both"/>
            </w:pPr>
            <w:r>
              <w:rPr>
                <w:rFonts w:ascii="Arial" w:hAnsi="Arial" w:cs="Arial"/>
                <w:color w:val="000000"/>
                <w:sz w:val="18"/>
                <w:szCs w:val="18"/>
              </w:rPr>
              <w:t>Dodatnih nabav ali storitev, ki niso opredeljene s to pogodbo, izvajalec ne sme izvesti brez predhodnega pisnega soglasja naročnika.</w:t>
            </w:r>
          </w:p>
          <w:p w14:paraId="37E4E4EC" w14:textId="77777777" w:rsidR="00005C43" w:rsidRPr="00BB58B1" w:rsidRDefault="00005C43" w:rsidP="00D4631C">
            <w:pPr>
              <w:spacing w:before="225" w:after="225"/>
              <w:jc w:val="both"/>
            </w:pPr>
            <w:r>
              <w:rPr>
                <w:rFonts w:ascii="Arial" w:hAnsi="Arial" w:cs="Arial"/>
                <w:color w:val="000000"/>
                <w:sz w:val="18"/>
                <w:szCs w:val="18"/>
              </w:rPr>
              <w:t>Za dodatne nabave oz. storitve ali nadomestne nabave oz. storitve, ki bi se izkazale za potrebne šele po sklenitvi te pogodbe, lahko naročnik odda naročilo izvajalcu osnovnega naročila ob upoštevanju določb veljavne zakonodaje.</w:t>
            </w:r>
          </w:p>
          <w:p w14:paraId="632EF94A" w14:textId="77777777" w:rsidR="00005C43" w:rsidRDefault="00005C43" w:rsidP="00D4631C">
            <w:pPr>
              <w:spacing w:before="225" w:after="225"/>
              <w:jc w:val="both"/>
            </w:pPr>
            <w:r>
              <w:rPr>
                <w:rFonts w:ascii="Arial" w:hAnsi="Arial" w:cs="Arial"/>
                <w:color w:val="000000"/>
                <w:sz w:val="18"/>
                <w:szCs w:val="18"/>
              </w:rPr>
              <w:t>Z izvajalcem se v tem primeru sklene dodatek k osnovni pogodbi ali nova pogodba.</w:t>
            </w:r>
          </w:p>
        </w:tc>
      </w:tr>
    </w:tbl>
    <w:p w14:paraId="57E03CF8" w14:textId="77777777" w:rsidR="00005C43" w:rsidRPr="00CA4344" w:rsidRDefault="00005C43" w:rsidP="00005C43">
      <w:pPr>
        <w:spacing w:before="225" w:after="225" w:line="240" w:lineRule="auto"/>
        <w:jc w:val="both"/>
      </w:pPr>
      <w:r>
        <w:rPr>
          <w:rFonts w:ascii="Arial" w:hAnsi="Arial" w:cs="Arial"/>
          <w:b/>
          <w:bCs/>
          <w:color w:val="000000"/>
          <w:sz w:val="18"/>
          <w:szCs w:val="18"/>
        </w:rPr>
        <w:t>III. POGODBENA CENA</w:t>
      </w:r>
    </w:p>
    <w:p w14:paraId="39F7A0AD" w14:textId="17C39730"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tbl>
      <w:tblPr>
        <w:tblW w:w="0" w:type="auto"/>
        <w:tblInd w:w="108" w:type="dxa"/>
        <w:tblLook w:val="04A0" w:firstRow="1" w:lastRow="0" w:firstColumn="1" w:lastColumn="0" w:noHBand="0" w:noVBand="1"/>
      </w:tblPr>
      <w:tblGrid>
        <w:gridCol w:w="8962"/>
      </w:tblGrid>
      <w:tr w:rsidR="00005C43" w14:paraId="5D947731" w14:textId="77777777" w:rsidTr="00D4631C">
        <w:tc>
          <w:tcPr>
            <w:tcW w:w="0" w:type="auto"/>
            <w:tcMar>
              <w:top w:w="0" w:type="auto"/>
              <w:bottom w:w="0" w:type="auto"/>
            </w:tcMar>
          </w:tcPr>
          <w:p w14:paraId="6BDBDAEC"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Pogodbena vrednost je dogovorjena na osnovi ponudbe izvajalca in znaša:</w:t>
            </w:r>
          </w:p>
          <w:p w14:paraId="38811190" w14:textId="4198F1B2" w:rsidR="00D4631C" w:rsidRPr="00BC13F8" w:rsidRDefault="00D4631C" w:rsidP="00D4631C">
            <w:pPr>
              <w:spacing w:before="225" w:after="225"/>
              <w:jc w:val="both"/>
              <w:rPr>
                <w:i/>
              </w:rPr>
            </w:pPr>
            <w:r w:rsidRPr="002500C6">
              <w:rPr>
                <w:rFonts w:ascii="Arial" w:hAnsi="Arial" w:cs="Arial"/>
                <w:i/>
                <w:sz w:val="18"/>
                <w:szCs w:val="18"/>
              </w:rPr>
              <w:t>(v primeru več sklopov se zapiše ponudbena cena za vsak posamezni sklop in nato skupna pogodbena vrednost vseh sklopov)</w:t>
            </w:r>
          </w:p>
          <w:p w14:paraId="6C6A73E9" w14:textId="77777777" w:rsidR="00005C43" w:rsidRDefault="00005C43" w:rsidP="00D4631C">
            <w:pPr>
              <w:spacing w:before="225" w:after="225"/>
              <w:jc w:val="both"/>
            </w:pPr>
            <w:r>
              <w:rPr>
                <w:rFonts w:ascii="Arial" w:hAnsi="Arial" w:cs="Arial"/>
                <w:color w:val="000000"/>
                <w:sz w:val="18"/>
                <w:szCs w:val="18"/>
              </w:rPr>
              <w:t>Vrednost brez davka na dodano vrednost (DDV): ____________ EUR</w:t>
            </w:r>
          </w:p>
          <w:p w14:paraId="4AEDAC4D" w14:textId="77777777" w:rsidR="00005C43" w:rsidRDefault="00005C43" w:rsidP="00D4631C">
            <w:pPr>
              <w:spacing w:before="225" w:after="225"/>
              <w:jc w:val="both"/>
            </w:pPr>
            <w:r>
              <w:rPr>
                <w:rFonts w:ascii="Arial" w:hAnsi="Arial" w:cs="Arial"/>
                <w:color w:val="000000"/>
                <w:sz w:val="18"/>
                <w:szCs w:val="18"/>
              </w:rPr>
              <w:t>Davek na dodano vrednost (DDV): __________________ EUR</w:t>
            </w:r>
          </w:p>
          <w:p w14:paraId="1AF7ED27"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Pogodbena vrednost z davkom na dodano vrednost (DDV): _________________ EUR</w:t>
            </w:r>
          </w:p>
          <w:p w14:paraId="3451A937" w14:textId="77777777" w:rsidR="00005C43" w:rsidRDefault="00005C43" w:rsidP="00D4631C">
            <w:pPr>
              <w:pStyle w:val="Noga"/>
              <w:tabs>
                <w:tab w:val="left" w:pos="3301"/>
              </w:tabs>
              <w:rPr>
                <w:rFonts w:ascii="Arial" w:hAnsi="Arial" w:cs="Arial"/>
                <w:color w:val="000000"/>
                <w:sz w:val="18"/>
                <w:szCs w:val="18"/>
              </w:rPr>
            </w:pPr>
          </w:p>
          <w:p w14:paraId="075EDEC2" w14:textId="58666D3C" w:rsidR="00005C43" w:rsidRPr="00BB58B1" w:rsidRDefault="00005C43" w:rsidP="00D4631C">
            <w:pPr>
              <w:spacing w:before="225" w:after="225"/>
              <w:jc w:val="both"/>
              <w:rPr>
                <w:sz w:val="18"/>
                <w:szCs w:val="18"/>
              </w:rPr>
            </w:pPr>
            <w:r>
              <w:rPr>
                <w:rFonts w:ascii="Arial" w:hAnsi="Arial" w:cs="Arial"/>
                <w:color w:val="000000"/>
                <w:sz w:val="18"/>
                <w:szCs w:val="18"/>
              </w:rPr>
              <w:lastRenderedPageBreak/>
              <w:t xml:space="preserve">Sredstva za izvedbo naročila so </w:t>
            </w:r>
            <w:r w:rsidRPr="00AE37B8">
              <w:rPr>
                <w:rFonts w:ascii="Arial" w:hAnsi="Arial" w:cs="Arial"/>
                <w:color w:val="000000" w:themeColor="text1"/>
                <w:sz w:val="18"/>
                <w:szCs w:val="18"/>
              </w:rPr>
              <w:t>zagotovljena</w:t>
            </w:r>
            <w:r w:rsidR="009E188E" w:rsidRPr="00AE37B8">
              <w:rPr>
                <w:rFonts w:ascii="Arial" w:hAnsi="Arial" w:cs="Arial"/>
                <w:color w:val="000000" w:themeColor="text1"/>
                <w:sz w:val="18"/>
                <w:szCs w:val="18"/>
              </w:rPr>
              <w:t xml:space="preserve"> v okviru </w:t>
            </w:r>
            <w:r w:rsidR="009E188E" w:rsidRPr="00AE37B8">
              <w:rPr>
                <w:rFonts w:ascii="Arial" w:hAnsi="Arial" w:cs="Arial"/>
                <w:color w:val="000000" w:themeColor="text1"/>
                <w:sz w:val="18"/>
                <w:szCs w:val="18"/>
                <w:shd w:val="clear" w:color="auto" w:fill="FFFFFF"/>
              </w:rPr>
              <w:t>sofinanciranja s strani Javne agencije za raziskovalno dejavnost RS</w:t>
            </w:r>
            <w:r w:rsidR="00AE37B8" w:rsidRPr="00AE37B8">
              <w:rPr>
                <w:rFonts w:ascii="Arial" w:hAnsi="Arial" w:cs="Arial"/>
                <w:color w:val="000000" w:themeColor="text1"/>
                <w:sz w:val="18"/>
                <w:szCs w:val="18"/>
                <w:shd w:val="clear" w:color="auto" w:fill="FFFFFF"/>
              </w:rPr>
              <w:t>.</w:t>
            </w:r>
          </w:p>
        </w:tc>
      </w:tr>
    </w:tbl>
    <w:p w14:paraId="4F5E7F0D" w14:textId="73BF94FD"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7. člen</w:t>
      </w:r>
    </w:p>
    <w:tbl>
      <w:tblPr>
        <w:tblW w:w="0" w:type="auto"/>
        <w:tblInd w:w="108" w:type="dxa"/>
        <w:tblLook w:val="04A0" w:firstRow="1" w:lastRow="0" w:firstColumn="1" w:lastColumn="0" w:noHBand="0" w:noVBand="1"/>
      </w:tblPr>
      <w:tblGrid>
        <w:gridCol w:w="8962"/>
      </w:tblGrid>
      <w:tr w:rsidR="00005C43" w14:paraId="4BE5F0A6" w14:textId="77777777" w:rsidTr="00D4631C">
        <w:tc>
          <w:tcPr>
            <w:tcW w:w="0" w:type="auto"/>
            <w:tcMar>
              <w:top w:w="0" w:type="auto"/>
              <w:bottom w:w="0" w:type="auto"/>
            </w:tcMar>
          </w:tcPr>
          <w:p w14:paraId="773CF5C7"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prejema pravilno izstavljenega računa. </w:t>
            </w:r>
          </w:p>
          <w:p w14:paraId="78ADCE3F" w14:textId="48BD27B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r w:rsidR="006869AC">
              <w:rPr>
                <w:rFonts w:ascii="Arial" w:hAnsi="Arial" w:cs="Arial"/>
                <w:color w:val="000000"/>
                <w:sz w:val="18"/>
                <w:szCs w:val="18"/>
              </w:rPr>
              <w:t xml:space="preserve"> </w:t>
            </w:r>
          </w:p>
          <w:p w14:paraId="17E663FE" w14:textId="77777777" w:rsidR="00005C43" w:rsidRDefault="00005C43" w:rsidP="00D4631C">
            <w:pPr>
              <w:spacing w:before="225" w:after="225"/>
              <w:jc w:val="both"/>
              <w:rPr>
                <w:rFonts w:ascii="Arial" w:hAnsi="Arial" w:cs="Arial"/>
                <w:sz w:val="18"/>
                <w:szCs w:val="18"/>
              </w:rPr>
            </w:pPr>
            <w:r>
              <w:rPr>
                <w:rFonts w:ascii="Arial" w:hAnsi="Arial" w:cs="Arial"/>
                <w:color w:val="000000"/>
                <w:sz w:val="18"/>
                <w:szCs w:val="18"/>
              </w:rPr>
              <w:t>Pravilna in pravočasna dobava blaga vključuje tudi izvedbo montaže in usposabljana naročnikovega osebja za upravljanje z opremo, v kolikor je to zahtevano</w:t>
            </w:r>
            <w:r w:rsidR="006869AC">
              <w:rPr>
                <w:rFonts w:ascii="Arial" w:hAnsi="Arial" w:cs="Arial"/>
                <w:color w:val="000000"/>
                <w:sz w:val="18"/>
                <w:szCs w:val="18"/>
              </w:rPr>
              <w:t xml:space="preserve"> pri posameznem sklopu</w:t>
            </w:r>
            <w:r w:rsidR="00D4631C">
              <w:rPr>
                <w:rFonts w:ascii="Arial" w:hAnsi="Arial" w:cs="Arial"/>
                <w:color w:val="000000"/>
                <w:sz w:val="18"/>
                <w:szCs w:val="18"/>
              </w:rPr>
              <w:t>,</w:t>
            </w:r>
            <w:r>
              <w:rPr>
                <w:rFonts w:ascii="Arial" w:hAnsi="Arial" w:cs="Arial"/>
                <w:color w:val="000000"/>
                <w:sz w:val="18"/>
                <w:szCs w:val="18"/>
              </w:rPr>
              <w:t xml:space="preserve"> </w:t>
            </w:r>
            <w:r w:rsidR="00D4631C" w:rsidRPr="002500C6">
              <w:rPr>
                <w:rFonts w:ascii="Arial" w:hAnsi="Arial" w:cs="Arial"/>
                <w:sz w:val="18"/>
                <w:szCs w:val="18"/>
              </w:rPr>
              <w:t>ter pravočasno predloženo zavarovanje za odpravo napak v garancijski dobi.</w:t>
            </w:r>
          </w:p>
          <w:p w14:paraId="0AF74A31" w14:textId="79856E73" w:rsidR="00D4631C" w:rsidRPr="00D4631C" w:rsidRDefault="00D4631C" w:rsidP="00D4631C">
            <w:pPr>
              <w:spacing w:before="225" w:after="225"/>
              <w:jc w:val="both"/>
              <w:rPr>
                <w:rFonts w:ascii="Arial" w:hAnsi="Arial" w:cs="Arial"/>
                <w:sz w:val="18"/>
                <w:szCs w:val="18"/>
              </w:rPr>
            </w:pPr>
            <w:r w:rsidRPr="002500C6">
              <w:rPr>
                <w:rFonts w:ascii="Arial" w:hAnsi="Arial" w:cs="Arial"/>
                <w:sz w:val="18"/>
                <w:szCs w:val="18"/>
              </w:rPr>
              <w:t xml:space="preserve">Naročnik se zavezuje, da bo za nemoteno izvajanje pogodbenih obveznosti dobavitelja zagotovil sodelovanje oseb, ki bodo v stiku z </w:t>
            </w:r>
            <w:r w:rsidR="009E188E">
              <w:rPr>
                <w:rFonts w:ascii="Arial" w:hAnsi="Arial" w:cs="Arial"/>
                <w:sz w:val="18"/>
                <w:szCs w:val="18"/>
              </w:rPr>
              <w:t>izvajalcem</w:t>
            </w:r>
            <w:r w:rsidRPr="002500C6">
              <w:rPr>
                <w:rFonts w:ascii="Arial" w:hAnsi="Arial" w:cs="Arial"/>
                <w:sz w:val="18"/>
                <w:szCs w:val="18"/>
              </w:rPr>
              <w:t>.</w:t>
            </w:r>
          </w:p>
        </w:tc>
      </w:tr>
    </w:tbl>
    <w:p w14:paraId="7AE2E1B2" w14:textId="419E5F6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tbl>
      <w:tblPr>
        <w:tblW w:w="0" w:type="auto"/>
        <w:tblInd w:w="108" w:type="dxa"/>
        <w:tblLook w:val="04A0" w:firstRow="1" w:lastRow="0" w:firstColumn="1" w:lastColumn="0" w:noHBand="0" w:noVBand="1"/>
      </w:tblPr>
      <w:tblGrid>
        <w:gridCol w:w="8962"/>
      </w:tblGrid>
      <w:tr w:rsidR="00005C43" w14:paraId="05AAEB6C" w14:textId="77777777" w:rsidTr="00D4631C">
        <w:tc>
          <w:tcPr>
            <w:tcW w:w="0" w:type="auto"/>
            <w:tcMar>
              <w:top w:w="0" w:type="auto"/>
              <w:bottom w:w="0" w:type="auto"/>
            </w:tcMar>
          </w:tcPr>
          <w:p w14:paraId="6CF96F1C"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Izvajalec izstavi račun naročniku po uspešno opravljeni dobavi opreme oz. izvedeni storitvi. </w:t>
            </w:r>
          </w:p>
          <w:p w14:paraId="38287258" w14:textId="1A5EB0ED" w:rsidR="00005C43" w:rsidRPr="00AC09F6" w:rsidRDefault="00005C43" w:rsidP="00D4631C">
            <w:pPr>
              <w:spacing w:after="0" w:line="240" w:lineRule="auto"/>
              <w:jc w:val="both"/>
            </w:pPr>
            <w:r w:rsidRPr="00A9026A">
              <w:rPr>
                <w:rFonts w:ascii="Arial" w:hAnsi="Arial" w:cs="Arial"/>
                <w:color w:val="000000"/>
                <w:sz w:val="18"/>
                <w:szCs w:val="18"/>
              </w:rPr>
              <w:t>Če je potrebna namestitev opreme in usposabljanje osebja, izvajalec izda račun naročniku po dobavi, namestitvi in usposabljanju.</w:t>
            </w:r>
          </w:p>
          <w:p w14:paraId="02B76679" w14:textId="77777777" w:rsidR="00005C43" w:rsidRPr="0024480A" w:rsidRDefault="00005C43" w:rsidP="00D4631C">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w:t>
            </w:r>
            <w:r>
              <w:rPr>
                <w:rFonts w:ascii="Arial" w:hAnsi="Arial" w:cs="Arial"/>
                <w:color w:val="000000"/>
                <w:sz w:val="18"/>
                <w:szCs w:val="18"/>
              </w:rPr>
              <w:t xml:space="preserve"> (vključno prevozne, carinske in druge stroške)</w:t>
            </w:r>
            <w:r w:rsidRPr="0024480A">
              <w:rPr>
                <w:rFonts w:ascii="Arial" w:hAnsi="Arial" w:cs="Arial"/>
                <w:color w:val="000000"/>
                <w:sz w:val="18"/>
                <w:szCs w:val="18"/>
              </w:rPr>
              <w:t xml:space="preserv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50E2F4E4" w14:textId="2EB8ADC9" w:rsidR="00005C43" w:rsidRPr="00EA0054" w:rsidRDefault="00005C43" w:rsidP="00D4631C">
            <w:pPr>
              <w:spacing w:before="225" w:after="225" w:line="240" w:lineRule="auto"/>
              <w:jc w:val="both"/>
              <w:rPr>
                <w:rFonts w:ascii="Arial" w:hAnsi="Arial" w:cs="Arial"/>
                <w:sz w:val="18"/>
                <w:szCs w:val="18"/>
              </w:rPr>
            </w:pPr>
            <w:r>
              <w:rPr>
                <w:rFonts w:ascii="Arial" w:hAnsi="Arial" w:cs="Arial"/>
                <w:color w:val="000000"/>
                <w:sz w:val="18"/>
                <w:szCs w:val="18"/>
              </w:rPr>
              <w:t>Izvajalec</w:t>
            </w:r>
            <w:r w:rsidRPr="00EF482F">
              <w:rPr>
                <w:rFonts w:ascii="Arial" w:hAnsi="Arial" w:cs="Arial"/>
                <w:color w:val="000000"/>
                <w:sz w:val="18"/>
                <w:szCs w:val="18"/>
              </w:rPr>
              <w:t xml:space="preserve"> izstavi račun </w:t>
            </w:r>
            <w:r w:rsidR="006869AC">
              <w:rPr>
                <w:rFonts w:ascii="Arial" w:hAnsi="Arial" w:cs="Arial"/>
                <w:color w:val="000000"/>
                <w:sz w:val="18"/>
                <w:szCs w:val="18"/>
              </w:rPr>
              <w:t>na naslov naročnika.</w:t>
            </w:r>
          </w:p>
          <w:p w14:paraId="7C771A37" w14:textId="6BA90780" w:rsidR="00005C43" w:rsidRPr="00EF482F" w:rsidRDefault="00005C43" w:rsidP="00D4631C">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r w:rsidR="00D4631C">
              <w:rPr>
                <w:rFonts w:ascii="Arial" w:hAnsi="Arial" w:cs="Arial"/>
                <w:color w:val="000000"/>
                <w:sz w:val="18"/>
                <w:szCs w:val="18"/>
              </w:rPr>
              <w:t xml:space="preserve"> </w:t>
            </w:r>
          </w:p>
          <w:p w14:paraId="0035985C" w14:textId="0A3409AA" w:rsidR="00005C43" w:rsidRPr="00D4631C" w:rsidRDefault="00005C43" w:rsidP="00D4631C">
            <w:pPr>
              <w:spacing w:before="225" w:after="225"/>
              <w:jc w:val="both"/>
              <w:rPr>
                <w:rFonts w:ascii="Arial" w:hAnsi="Arial" w:cs="Arial"/>
                <w:sz w:val="18"/>
                <w:szCs w:val="18"/>
              </w:rPr>
            </w:pPr>
            <w:r w:rsidRPr="00EF482F">
              <w:rPr>
                <w:rFonts w:ascii="Arial" w:hAnsi="Arial" w:cs="Arial"/>
                <w:color w:val="000000"/>
                <w:sz w:val="18"/>
                <w:szCs w:val="18"/>
              </w:rPr>
              <w:t xml:space="preserve">Naročnik bo pravilno izstavljen in potrjen račun poravnal na transakcijski račun </w:t>
            </w:r>
            <w:r>
              <w:rPr>
                <w:rFonts w:ascii="Arial" w:hAnsi="Arial" w:cs="Arial"/>
                <w:color w:val="000000"/>
                <w:sz w:val="18"/>
                <w:szCs w:val="18"/>
              </w:rPr>
              <w:t>izvajalca,</w:t>
            </w:r>
            <w:r w:rsidRPr="00EF482F">
              <w:rPr>
                <w:rFonts w:ascii="Arial" w:hAnsi="Arial" w:cs="Arial"/>
                <w:color w:val="000000"/>
                <w:sz w:val="18"/>
                <w:szCs w:val="18"/>
              </w:rPr>
              <w:t xml:space="preserve"> naveden</w:t>
            </w:r>
            <w:r>
              <w:rPr>
                <w:rFonts w:ascii="Arial" w:hAnsi="Arial" w:cs="Arial"/>
                <w:color w:val="000000"/>
                <w:sz w:val="18"/>
                <w:szCs w:val="18"/>
              </w:rPr>
              <w:t>em na računu.</w:t>
            </w:r>
            <w:r w:rsidR="00D4631C">
              <w:rPr>
                <w:rFonts w:ascii="Arial" w:hAnsi="Arial" w:cs="Arial"/>
                <w:color w:val="000000"/>
                <w:sz w:val="18"/>
                <w:szCs w:val="18"/>
              </w:rPr>
              <w:t xml:space="preserve"> </w:t>
            </w:r>
            <w:r w:rsidR="00D4631C" w:rsidRPr="002500C6">
              <w:rPr>
                <w:rFonts w:ascii="Arial" w:hAnsi="Arial" w:cs="Arial"/>
                <w:sz w:val="18"/>
                <w:szCs w:val="18"/>
              </w:rPr>
              <w:t>V primeru, da TRR ni naveden na računu, se plačilo nakaže na prvi račun naveden pri podatkih o dobavitelju.</w:t>
            </w:r>
          </w:p>
          <w:p w14:paraId="2322B5F3" w14:textId="77777777" w:rsidR="00005C43" w:rsidRDefault="00005C43" w:rsidP="00D4631C">
            <w:pPr>
              <w:spacing w:before="225" w:after="225"/>
              <w:jc w:val="both"/>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09163C52" w14:textId="45702CFF" w:rsidR="00005C43" w:rsidRDefault="00005C43" w:rsidP="00005C43">
      <w:pPr>
        <w:spacing w:before="225" w:after="225" w:line="240" w:lineRule="auto"/>
        <w:jc w:val="both"/>
      </w:pPr>
      <w:r>
        <w:rPr>
          <w:rFonts w:ascii="Arial" w:hAnsi="Arial" w:cs="Arial"/>
          <w:b/>
          <w:bCs/>
          <w:color w:val="000000"/>
          <w:sz w:val="18"/>
          <w:szCs w:val="18"/>
        </w:rPr>
        <w:t xml:space="preserve">IV. DOBAVNI ROK in PREVZEM OPREME </w:t>
      </w:r>
    </w:p>
    <w:p w14:paraId="3514BE1A" w14:textId="77777777" w:rsidR="00005C43" w:rsidRDefault="00005C43" w:rsidP="00005C43">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005C43" w14:paraId="53FCB9D6" w14:textId="77777777" w:rsidTr="00D4631C">
        <w:tc>
          <w:tcPr>
            <w:tcW w:w="0" w:type="auto"/>
            <w:tcMar>
              <w:top w:w="0" w:type="auto"/>
              <w:bottom w:w="0" w:type="auto"/>
            </w:tcMar>
          </w:tcPr>
          <w:p w14:paraId="2A7E258F" w14:textId="21370B70"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Izvajalec se zavezuje, da bo opremo z vsemi sestavnimi deli, kot izhajajo iz tehničnih specifikacij, dobavil najkasneje do __________ </w:t>
            </w:r>
            <w:r w:rsidRPr="007C356D">
              <w:rPr>
                <w:rFonts w:ascii="Arial" w:hAnsi="Arial" w:cs="Arial"/>
                <w:i/>
                <w:color w:val="000000"/>
                <w:sz w:val="18"/>
                <w:szCs w:val="18"/>
              </w:rPr>
              <w:t>(</w:t>
            </w:r>
            <w:r>
              <w:rPr>
                <w:rFonts w:ascii="Arial" w:hAnsi="Arial" w:cs="Arial"/>
                <w:i/>
                <w:color w:val="000000"/>
                <w:sz w:val="18"/>
                <w:szCs w:val="18"/>
              </w:rPr>
              <w:t xml:space="preserve">navedba datuma dobave, kot ga opredeljuje naročnik v </w:t>
            </w:r>
            <w:r w:rsidR="008603E2">
              <w:rPr>
                <w:rFonts w:ascii="Arial" w:hAnsi="Arial" w:cs="Arial"/>
                <w:i/>
                <w:color w:val="000000"/>
                <w:sz w:val="18"/>
                <w:szCs w:val="18"/>
              </w:rPr>
              <w:t>ponudbi</w:t>
            </w:r>
            <w:r>
              <w:rPr>
                <w:rFonts w:ascii="Arial" w:hAnsi="Arial" w:cs="Arial"/>
                <w:i/>
                <w:color w:val="000000"/>
                <w:sz w:val="18"/>
                <w:szCs w:val="18"/>
              </w:rPr>
              <w:t xml:space="preserve"> za posamezen sklop, in je priloga te pogodbe</w:t>
            </w:r>
            <w:r w:rsidRPr="007C356D">
              <w:rPr>
                <w:rFonts w:ascii="Arial" w:hAnsi="Arial" w:cs="Arial"/>
                <w:i/>
                <w:color w:val="000000"/>
                <w:sz w:val="18"/>
                <w:szCs w:val="18"/>
              </w:rPr>
              <w:t>)</w:t>
            </w:r>
            <w:r>
              <w:rPr>
                <w:rFonts w:ascii="Arial" w:hAnsi="Arial" w:cs="Arial"/>
                <w:color w:val="000000"/>
                <w:sz w:val="18"/>
                <w:szCs w:val="18"/>
              </w:rPr>
              <w:t>. Namestitev opreme in usposabljanje uporabnikov opreme</w:t>
            </w:r>
            <w:r w:rsidR="007E6ABF">
              <w:rPr>
                <w:rFonts w:ascii="Arial" w:hAnsi="Arial" w:cs="Arial"/>
                <w:color w:val="000000"/>
                <w:sz w:val="18"/>
                <w:szCs w:val="18"/>
              </w:rPr>
              <w:t>, v kolikor je zahtevano s strani naročnika,</w:t>
            </w:r>
            <w:r>
              <w:rPr>
                <w:rFonts w:ascii="Arial" w:hAnsi="Arial" w:cs="Arial"/>
                <w:color w:val="000000"/>
                <w:sz w:val="18"/>
                <w:szCs w:val="18"/>
              </w:rPr>
              <w:t xml:space="preserve"> se izvede vključno do navedenega roka.</w:t>
            </w:r>
          </w:p>
          <w:p w14:paraId="44739BB7"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Rok dobave je bistvena sestavina te pogodbe.</w:t>
            </w:r>
          </w:p>
          <w:p w14:paraId="321B47E6" w14:textId="3B816088" w:rsidR="00005C43" w:rsidRPr="00D4631C" w:rsidRDefault="00005C43" w:rsidP="00D4631C">
            <w:pPr>
              <w:spacing w:line="240" w:lineRule="auto"/>
              <w:jc w:val="both"/>
              <w:rPr>
                <w:rFonts w:ascii="Arial" w:hAnsi="Arial" w:cs="Arial"/>
                <w:sz w:val="18"/>
                <w:szCs w:val="18"/>
              </w:rPr>
            </w:pPr>
            <w:r w:rsidRPr="0093539B">
              <w:rPr>
                <w:rFonts w:ascii="Arial" w:hAnsi="Arial" w:cs="Arial"/>
                <w:color w:val="000000"/>
                <w:sz w:val="18"/>
                <w:szCs w:val="18"/>
              </w:rPr>
              <w:t>Za dobavo blaga se upošteva Incoterms 20</w:t>
            </w:r>
            <w:r w:rsidR="006C71D2">
              <w:rPr>
                <w:rFonts w:ascii="Arial" w:hAnsi="Arial" w:cs="Arial"/>
                <w:color w:val="000000"/>
                <w:sz w:val="18"/>
                <w:szCs w:val="18"/>
              </w:rPr>
              <w:t>2</w:t>
            </w:r>
            <w:r w:rsidRPr="0093539B">
              <w:rPr>
                <w:rFonts w:ascii="Arial" w:hAnsi="Arial" w:cs="Arial"/>
                <w:color w:val="000000"/>
                <w:sz w:val="18"/>
                <w:szCs w:val="18"/>
              </w:rPr>
              <w:t>0 klavzula DDP, na sedežu naročnik</w:t>
            </w:r>
            <w:r>
              <w:rPr>
                <w:rFonts w:ascii="Arial" w:hAnsi="Arial" w:cs="Arial"/>
                <w:color w:val="000000"/>
                <w:sz w:val="18"/>
                <w:szCs w:val="18"/>
              </w:rPr>
              <w:t>a, razen kadar je izrecno določ</w:t>
            </w:r>
            <w:r w:rsidR="00D4631C">
              <w:rPr>
                <w:rFonts w:ascii="Arial" w:hAnsi="Arial" w:cs="Arial"/>
                <w:color w:val="000000"/>
                <w:sz w:val="18"/>
                <w:szCs w:val="18"/>
              </w:rPr>
              <w:t>e</w:t>
            </w:r>
            <w:r w:rsidRPr="0093539B">
              <w:rPr>
                <w:rFonts w:ascii="Arial" w:hAnsi="Arial" w:cs="Arial"/>
                <w:color w:val="000000"/>
                <w:sz w:val="18"/>
                <w:szCs w:val="18"/>
              </w:rPr>
              <w:t xml:space="preserve">no drugo mesto dobave. </w:t>
            </w:r>
            <w:r w:rsidR="00D4631C" w:rsidRPr="002500C6">
              <w:rPr>
                <w:rFonts w:ascii="Arial" w:hAnsi="Arial" w:cs="Arial"/>
                <w:sz w:val="18"/>
                <w:szCs w:val="18"/>
              </w:rPr>
              <w:t xml:space="preserve">Oprema mora biti razložena in dostavljena v prostore naročnika. </w:t>
            </w:r>
            <w:r w:rsidR="00D4631C">
              <w:rPr>
                <w:rFonts w:ascii="Arial" w:hAnsi="Arial" w:cs="Arial"/>
                <w:sz w:val="18"/>
                <w:szCs w:val="18"/>
              </w:rPr>
              <w:t xml:space="preserve">Izvajalec </w:t>
            </w:r>
            <w:r w:rsidR="00D4631C" w:rsidRPr="002500C6">
              <w:rPr>
                <w:rFonts w:ascii="Arial" w:hAnsi="Arial" w:cs="Arial"/>
                <w:sz w:val="18"/>
                <w:szCs w:val="18"/>
              </w:rPr>
              <w:t>mora izvesti montažo dobavljene opreme</w:t>
            </w:r>
            <w:r w:rsidR="00D42F46">
              <w:rPr>
                <w:rFonts w:ascii="Arial" w:hAnsi="Arial" w:cs="Arial"/>
                <w:sz w:val="18"/>
                <w:szCs w:val="18"/>
              </w:rPr>
              <w:t>, če je ta zahtevana,</w:t>
            </w:r>
            <w:r w:rsidR="00D4631C" w:rsidRPr="002500C6">
              <w:rPr>
                <w:rFonts w:ascii="Arial" w:hAnsi="Arial" w:cs="Arial"/>
                <w:sz w:val="18"/>
                <w:szCs w:val="18"/>
              </w:rPr>
              <w:t xml:space="preserve"> na lokaciji, ki jo določi naročnik.</w:t>
            </w:r>
          </w:p>
          <w:p w14:paraId="5BA218DF" w14:textId="77777777" w:rsidR="00005C43" w:rsidRPr="004C2DA4" w:rsidRDefault="00005C43" w:rsidP="00D4631C">
            <w:pPr>
              <w:spacing w:line="260" w:lineRule="exact"/>
              <w:jc w:val="both"/>
              <w:rPr>
                <w:rFonts w:ascii="Arial" w:hAnsi="Arial" w:cs="Arial"/>
                <w:sz w:val="18"/>
                <w:szCs w:val="18"/>
              </w:rPr>
            </w:pPr>
            <w:r>
              <w:rPr>
                <w:rFonts w:ascii="Arial" w:hAnsi="Arial" w:cs="Arial"/>
                <w:color w:val="000000"/>
                <w:sz w:val="18"/>
                <w:szCs w:val="18"/>
              </w:rPr>
              <w:t>Izvajalec</w:t>
            </w:r>
            <w:r w:rsidRPr="004C2DA4">
              <w:rPr>
                <w:rFonts w:ascii="Arial" w:hAnsi="Arial" w:cs="Arial"/>
                <w:sz w:val="18"/>
                <w:szCs w:val="18"/>
              </w:rPr>
              <w:t xml:space="preserve"> mora ob prevzemu opreme naročniku predložiti:</w:t>
            </w:r>
          </w:p>
          <w:p w14:paraId="39F025C2" w14:textId="77777777" w:rsidR="00BC13F8" w:rsidRPr="008C2E8E" w:rsidRDefault="00BC13F8" w:rsidP="00BC13F8">
            <w:pPr>
              <w:pStyle w:val="Odstavekseznama"/>
              <w:numPr>
                <w:ilvl w:val="0"/>
                <w:numId w:val="17"/>
              </w:numPr>
              <w:spacing w:after="0" w:line="240" w:lineRule="auto"/>
              <w:jc w:val="both"/>
              <w:rPr>
                <w:rFonts w:ascii="Arial" w:hAnsi="Arial" w:cs="Arial"/>
                <w:color w:val="000000"/>
                <w:sz w:val="18"/>
                <w:szCs w:val="18"/>
              </w:rPr>
            </w:pPr>
            <w:r w:rsidRPr="008C2E8E">
              <w:rPr>
                <w:rFonts w:ascii="Arial" w:hAnsi="Arial" w:cs="Arial"/>
                <w:sz w:val="18"/>
                <w:szCs w:val="18"/>
              </w:rPr>
              <w:t>pravilno izpolnjeno dobavnico</w:t>
            </w:r>
            <w:r>
              <w:rPr>
                <w:rFonts w:ascii="Arial" w:hAnsi="Arial" w:cs="Arial"/>
                <w:sz w:val="18"/>
                <w:szCs w:val="18"/>
              </w:rPr>
              <w:t>,</w:t>
            </w:r>
            <w:r w:rsidRPr="008C2E8E">
              <w:rPr>
                <w:rFonts w:ascii="Arial" w:hAnsi="Arial" w:cs="Arial"/>
                <w:sz w:val="18"/>
                <w:szCs w:val="18"/>
              </w:rPr>
              <w:t xml:space="preserve"> </w:t>
            </w:r>
          </w:p>
          <w:p w14:paraId="74A10670" w14:textId="77777777" w:rsidR="00005C43" w:rsidRPr="004C2DA4" w:rsidRDefault="00005C43" w:rsidP="00D4631C">
            <w:pPr>
              <w:numPr>
                <w:ilvl w:val="0"/>
                <w:numId w:val="17"/>
              </w:numPr>
              <w:spacing w:after="0" w:line="260" w:lineRule="exact"/>
              <w:jc w:val="both"/>
              <w:rPr>
                <w:rFonts w:ascii="Arial" w:hAnsi="Arial" w:cs="Arial"/>
                <w:sz w:val="18"/>
                <w:szCs w:val="18"/>
              </w:rPr>
            </w:pPr>
            <w:r w:rsidRPr="004C2DA4">
              <w:rPr>
                <w:rFonts w:ascii="Arial" w:hAnsi="Arial" w:cs="Arial"/>
                <w:sz w:val="18"/>
                <w:szCs w:val="18"/>
              </w:rPr>
              <w:lastRenderedPageBreak/>
              <w:t xml:space="preserve">tehnično dokumentacijo, ki je lahko v slovenskem ali angleškem jeziku in mora vsebovati, tehnične podatke ter opis delovanja, ter so lahko predložena v fizični ali elektronski obliki,    </w:t>
            </w:r>
          </w:p>
          <w:p w14:paraId="6080F850" w14:textId="77777777" w:rsidR="00005C43" w:rsidRPr="004C2DA4" w:rsidRDefault="00005C43" w:rsidP="00D4631C">
            <w:pPr>
              <w:numPr>
                <w:ilvl w:val="0"/>
                <w:numId w:val="17"/>
              </w:numPr>
              <w:spacing w:after="0" w:line="260" w:lineRule="exact"/>
              <w:jc w:val="both"/>
              <w:rPr>
                <w:rFonts w:ascii="Arial" w:hAnsi="Arial" w:cs="Arial"/>
                <w:sz w:val="18"/>
                <w:szCs w:val="18"/>
              </w:rPr>
            </w:pPr>
            <w:r>
              <w:rPr>
                <w:rFonts w:ascii="Arial" w:hAnsi="Arial" w:cs="Arial"/>
                <w:sz w:val="18"/>
                <w:szCs w:val="18"/>
              </w:rPr>
              <w:t>izpolnjen in potrjen</w:t>
            </w:r>
            <w:r w:rsidRPr="004C2DA4">
              <w:rPr>
                <w:rFonts w:ascii="Arial" w:hAnsi="Arial" w:cs="Arial"/>
                <w:sz w:val="18"/>
                <w:szCs w:val="18"/>
              </w:rPr>
              <w:t xml:space="preserve"> garancijsk</w:t>
            </w:r>
            <w:r>
              <w:rPr>
                <w:rFonts w:ascii="Arial" w:hAnsi="Arial" w:cs="Arial"/>
                <w:sz w:val="18"/>
                <w:szCs w:val="18"/>
              </w:rPr>
              <w:t>i list</w:t>
            </w:r>
            <w:r w:rsidRPr="004C2DA4">
              <w:rPr>
                <w:rFonts w:ascii="Arial" w:hAnsi="Arial" w:cs="Arial"/>
                <w:sz w:val="18"/>
                <w:szCs w:val="18"/>
              </w:rPr>
              <w:t xml:space="preserve"> za </w:t>
            </w:r>
            <w:r>
              <w:rPr>
                <w:rFonts w:ascii="Arial" w:hAnsi="Arial" w:cs="Arial"/>
                <w:sz w:val="18"/>
                <w:szCs w:val="18"/>
              </w:rPr>
              <w:t>brezhibno delovanje opreme</w:t>
            </w:r>
            <w:r w:rsidRPr="004C2DA4">
              <w:rPr>
                <w:rFonts w:ascii="Arial" w:hAnsi="Arial" w:cs="Arial"/>
                <w:sz w:val="18"/>
                <w:szCs w:val="18"/>
              </w:rPr>
              <w:t>,</w:t>
            </w:r>
          </w:p>
          <w:p w14:paraId="4EC2F831" w14:textId="77777777" w:rsidR="00005C43" w:rsidRDefault="00005C43" w:rsidP="00D4631C">
            <w:pPr>
              <w:numPr>
                <w:ilvl w:val="0"/>
                <w:numId w:val="17"/>
              </w:numPr>
              <w:spacing w:after="0" w:line="260" w:lineRule="exact"/>
              <w:jc w:val="both"/>
              <w:rPr>
                <w:rFonts w:ascii="Arial" w:hAnsi="Arial" w:cs="Arial"/>
                <w:sz w:val="18"/>
                <w:szCs w:val="18"/>
              </w:rPr>
            </w:pPr>
            <w:r w:rsidRPr="0059439D">
              <w:rPr>
                <w:rFonts w:ascii="Arial" w:hAnsi="Arial" w:cs="Arial"/>
                <w:sz w:val="18"/>
                <w:szCs w:val="18"/>
              </w:rPr>
              <w:t>dokazilo, da je oprema nova, če to ni razvidno iz potrjenih garancijskih listov</w:t>
            </w:r>
            <w:r>
              <w:rPr>
                <w:rFonts w:ascii="Arial" w:hAnsi="Arial" w:cs="Arial"/>
                <w:sz w:val="18"/>
                <w:szCs w:val="18"/>
              </w:rPr>
              <w:t>,</w:t>
            </w:r>
          </w:p>
          <w:p w14:paraId="28B8558E" w14:textId="77777777" w:rsidR="00005C43" w:rsidRDefault="00005C43" w:rsidP="00D4631C">
            <w:pPr>
              <w:numPr>
                <w:ilvl w:val="0"/>
                <w:numId w:val="17"/>
              </w:numPr>
              <w:spacing w:after="0" w:line="260" w:lineRule="exact"/>
              <w:jc w:val="both"/>
              <w:rPr>
                <w:rFonts w:ascii="Arial" w:hAnsi="Arial" w:cs="Arial"/>
                <w:sz w:val="18"/>
                <w:szCs w:val="18"/>
              </w:rPr>
            </w:pPr>
            <w:r w:rsidRPr="004C2DA4">
              <w:rPr>
                <w:rFonts w:ascii="Arial" w:hAnsi="Arial" w:cs="Arial"/>
                <w:sz w:val="18"/>
                <w:szCs w:val="18"/>
              </w:rPr>
              <w:t>drugo pripadajočo dokumentacijo, ki je naročnik ni izrecno določil, vendar je obvezni del opreme.</w:t>
            </w:r>
          </w:p>
          <w:p w14:paraId="42B6F5B0" w14:textId="77777777" w:rsidR="00005C43" w:rsidRDefault="00005C43" w:rsidP="00D4631C">
            <w:pPr>
              <w:spacing w:after="0" w:line="260" w:lineRule="exact"/>
              <w:jc w:val="both"/>
              <w:rPr>
                <w:rFonts w:ascii="Arial" w:hAnsi="Arial" w:cs="Arial"/>
                <w:sz w:val="18"/>
                <w:szCs w:val="18"/>
              </w:rPr>
            </w:pPr>
          </w:p>
          <w:p w14:paraId="7FFC3740" w14:textId="100EC4A4" w:rsidR="00005C43" w:rsidRPr="003C52D2" w:rsidRDefault="00005C43" w:rsidP="00D4631C">
            <w:pPr>
              <w:spacing w:line="260" w:lineRule="exact"/>
              <w:jc w:val="both"/>
              <w:rPr>
                <w:rFonts w:ascii="Arial" w:hAnsi="Arial" w:cs="Arial"/>
                <w:sz w:val="18"/>
                <w:szCs w:val="18"/>
              </w:rPr>
            </w:pPr>
            <w:r>
              <w:rPr>
                <w:rFonts w:ascii="Arial" w:hAnsi="Arial" w:cs="Arial"/>
                <w:color w:val="000000"/>
                <w:sz w:val="18"/>
                <w:szCs w:val="18"/>
              </w:rPr>
              <w:t>Izvajalec</w:t>
            </w:r>
            <w:r w:rsidRPr="003C52D2">
              <w:rPr>
                <w:rFonts w:ascii="Arial" w:hAnsi="Arial" w:cs="Arial"/>
                <w:sz w:val="18"/>
                <w:szCs w:val="18"/>
              </w:rPr>
              <w:t xml:space="preserve"> mora </w:t>
            </w:r>
            <w:r>
              <w:rPr>
                <w:rFonts w:ascii="Arial" w:hAnsi="Arial" w:cs="Arial"/>
                <w:sz w:val="18"/>
                <w:szCs w:val="18"/>
              </w:rPr>
              <w:t>naročniku</w:t>
            </w:r>
            <w:r w:rsidRPr="003C52D2">
              <w:rPr>
                <w:rFonts w:ascii="Arial" w:hAnsi="Arial" w:cs="Arial"/>
                <w:sz w:val="18"/>
                <w:szCs w:val="18"/>
              </w:rPr>
              <w:t xml:space="preserve"> predložiti zgoraj navedeno dokumentacijo v slovenskem ali angleškem jeziku</w:t>
            </w:r>
            <w:r w:rsidRPr="003C52D2">
              <w:rPr>
                <w:rFonts w:ascii="Arial" w:hAnsi="Arial" w:cs="Arial"/>
                <w:i/>
                <w:sz w:val="18"/>
                <w:szCs w:val="18"/>
              </w:rPr>
              <w:t>.</w:t>
            </w:r>
            <w:r w:rsidRPr="003C52D2">
              <w:rPr>
                <w:rFonts w:ascii="Arial" w:hAnsi="Arial" w:cs="Arial"/>
                <w:sz w:val="18"/>
                <w:szCs w:val="18"/>
              </w:rPr>
              <w:t xml:space="preserve"> </w:t>
            </w:r>
            <w:r w:rsidR="00D377A1" w:rsidRPr="002500C6">
              <w:rPr>
                <w:rFonts w:ascii="Arial" w:hAnsi="Arial" w:cs="Arial"/>
                <w:sz w:val="18"/>
                <w:szCs w:val="18"/>
              </w:rPr>
              <w:t>Brez predložitve v prejšnjem odstavku navedenih dokumentov prevzem opreme ne bo opravljen.</w:t>
            </w:r>
          </w:p>
          <w:p w14:paraId="09E09C0C" w14:textId="77777777" w:rsidR="00005C43" w:rsidRDefault="00005C43" w:rsidP="00D4631C">
            <w:pPr>
              <w:autoSpaceDE w:val="0"/>
              <w:autoSpaceDN w:val="0"/>
              <w:adjustRightInd w:val="0"/>
              <w:spacing w:line="240" w:lineRule="auto"/>
              <w:jc w:val="both"/>
              <w:rPr>
                <w:rFonts w:ascii="Arial" w:hAnsi="Arial" w:cs="Arial"/>
                <w:color w:val="000000"/>
                <w:sz w:val="18"/>
                <w:szCs w:val="18"/>
              </w:rPr>
            </w:pPr>
            <w:r w:rsidRPr="0093539B">
              <w:rPr>
                <w:rFonts w:ascii="Arial" w:hAnsi="Arial" w:cs="Arial"/>
                <w:color w:val="000000"/>
                <w:sz w:val="18"/>
                <w:szCs w:val="18"/>
              </w:rPr>
              <w:t>Izjemoma v primeru, da</w:t>
            </w:r>
            <w:r>
              <w:rPr>
                <w:rFonts w:ascii="Arial" w:hAnsi="Arial" w:cs="Arial"/>
                <w:color w:val="000000"/>
                <w:sz w:val="18"/>
                <w:szCs w:val="18"/>
              </w:rPr>
              <w:t xml:space="preserve"> izvajalec</w:t>
            </w:r>
            <w:r w:rsidRPr="0093539B">
              <w:rPr>
                <w:rFonts w:ascii="Arial" w:hAnsi="Arial" w:cs="Arial"/>
                <w:color w:val="000000"/>
                <w:sz w:val="18"/>
                <w:szCs w:val="18"/>
              </w:rPr>
              <w:t xml:space="preserve"> iz objektivnih razlogov na more več dobaviti določene opreme iz ponudbenega predračuna, mora posredovati naročniku v potrditev novo, nadomestno opremo, ki mora ustrezati tehničnim zahtevam iz razpisne dokumentacije. </w:t>
            </w:r>
            <w:r>
              <w:rPr>
                <w:rFonts w:ascii="Arial" w:hAnsi="Arial" w:cs="Arial"/>
                <w:color w:val="000000"/>
                <w:sz w:val="18"/>
                <w:szCs w:val="18"/>
              </w:rPr>
              <w:t>Izvajalec</w:t>
            </w:r>
            <w:r w:rsidRPr="0093539B">
              <w:rPr>
                <w:rFonts w:ascii="Arial" w:hAnsi="Arial" w:cs="Arial"/>
                <w:color w:val="000000"/>
                <w:sz w:val="18"/>
                <w:szCs w:val="18"/>
              </w:rPr>
              <w:t xml:space="preserve">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w:t>
            </w:r>
            <w:r>
              <w:rPr>
                <w:rFonts w:ascii="Arial" w:hAnsi="Arial" w:cs="Arial"/>
                <w:color w:val="000000"/>
                <w:sz w:val="18"/>
                <w:szCs w:val="18"/>
              </w:rPr>
              <w:t>je lahko tudi boljše kvalitete.</w:t>
            </w:r>
          </w:p>
          <w:p w14:paraId="082BA85A" w14:textId="393EA5B1" w:rsidR="00D42F46" w:rsidRPr="002500C6" w:rsidRDefault="00D42F46" w:rsidP="00D42F46">
            <w:pPr>
              <w:spacing w:before="225" w:after="225"/>
              <w:jc w:val="both"/>
              <w:rPr>
                <w:rFonts w:ascii="Arial" w:hAnsi="Arial" w:cs="Arial"/>
                <w:sz w:val="18"/>
                <w:szCs w:val="18"/>
              </w:rPr>
            </w:pPr>
            <w:r>
              <w:rPr>
                <w:rFonts w:ascii="Arial" w:hAnsi="Arial" w:cs="Arial"/>
                <w:sz w:val="18"/>
                <w:szCs w:val="18"/>
              </w:rPr>
              <w:t>Izvajalec</w:t>
            </w:r>
            <w:r w:rsidRPr="002500C6">
              <w:rPr>
                <w:rFonts w:ascii="Arial" w:hAnsi="Arial" w:cs="Arial"/>
                <w:sz w:val="18"/>
                <w:szCs w:val="18"/>
              </w:rPr>
              <w:t xml:space="preserve"> in naročnik opravita primopredajo opreme ter o tem sestavita pisni zapisnik</w:t>
            </w:r>
            <w:r w:rsidR="00172B7A">
              <w:rPr>
                <w:rFonts w:ascii="Arial" w:hAnsi="Arial" w:cs="Arial"/>
                <w:sz w:val="18"/>
                <w:szCs w:val="18"/>
              </w:rPr>
              <w:t xml:space="preserve"> po opravljenih </w:t>
            </w:r>
            <w:r w:rsidR="002B1AB3">
              <w:rPr>
                <w:rFonts w:ascii="Arial" w:hAnsi="Arial" w:cs="Arial"/>
                <w:sz w:val="18"/>
                <w:szCs w:val="18"/>
              </w:rPr>
              <w:t xml:space="preserve">vseh </w:t>
            </w:r>
            <w:r w:rsidR="00172B7A">
              <w:rPr>
                <w:rFonts w:ascii="Arial" w:hAnsi="Arial" w:cs="Arial"/>
                <w:sz w:val="18"/>
                <w:szCs w:val="18"/>
              </w:rPr>
              <w:t xml:space="preserve">obveznostih iz prvega odstavka tega člena (tj. </w:t>
            </w:r>
            <w:r w:rsidR="002B1AB3">
              <w:rPr>
                <w:rFonts w:ascii="Arial" w:hAnsi="Arial" w:cs="Arial"/>
                <w:sz w:val="18"/>
                <w:szCs w:val="18"/>
              </w:rPr>
              <w:t>ne le po ustrezni</w:t>
            </w:r>
            <w:r w:rsidR="00172B7A">
              <w:rPr>
                <w:rFonts w:ascii="Arial" w:hAnsi="Arial" w:cs="Arial"/>
                <w:sz w:val="18"/>
                <w:szCs w:val="18"/>
              </w:rPr>
              <w:t xml:space="preserve"> dobavi</w:t>
            </w:r>
            <w:r w:rsidR="002B1AB3">
              <w:rPr>
                <w:rFonts w:ascii="Arial" w:hAnsi="Arial" w:cs="Arial"/>
                <w:sz w:val="18"/>
                <w:szCs w:val="18"/>
              </w:rPr>
              <w:t xml:space="preserve"> opreme, temveč tudi po izvedbi </w:t>
            </w:r>
            <w:r w:rsidR="00172B7A">
              <w:rPr>
                <w:rFonts w:ascii="Arial" w:hAnsi="Arial" w:cs="Arial"/>
                <w:sz w:val="18"/>
                <w:szCs w:val="18"/>
              </w:rPr>
              <w:t>montaž</w:t>
            </w:r>
            <w:r w:rsidR="002B1AB3">
              <w:rPr>
                <w:rFonts w:ascii="Arial" w:hAnsi="Arial" w:cs="Arial"/>
                <w:sz w:val="18"/>
                <w:szCs w:val="18"/>
              </w:rPr>
              <w:t>e ter</w:t>
            </w:r>
            <w:r w:rsidR="00172B7A">
              <w:rPr>
                <w:rFonts w:ascii="Arial" w:hAnsi="Arial" w:cs="Arial"/>
                <w:sz w:val="18"/>
                <w:szCs w:val="18"/>
              </w:rPr>
              <w:t xml:space="preserve"> usposabljanj</w:t>
            </w:r>
            <w:r w:rsidR="002B1AB3">
              <w:rPr>
                <w:rFonts w:ascii="Arial" w:hAnsi="Arial" w:cs="Arial"/>
                <w:sz w:val="18"/>
                <w:szCs w:val="18"/>
              </w:rPr>
              <w:t>a, v kolikor je to zahtevano</w:t>
            </w:r>
            <w:r w:rsidR="00172B7A">
              <w:rPr>
                <w:rFonts w:ascii="Arial" w:hAnsi="Arial" w:cs="Arial"/>
                <w:sz w:val="18"/>
                <w:szCs w:val="18"/>
              </w:rPr>
              <w:t>)</w:t>
            </w:r>
            <w:r w:rsidRPr="002500C6">
              <w:rPr>
                <w:rFonts w:ascii="Arial" w:hAnsi="Arial" w:cs="Arial"/>
                <w:sz w:val="18"/>
                <w:szCs w:val="18"/>
              </w:rPr>
              <w:t>, ki je obvezna priloga računa.</w:t>
            </w:r>
            <w:r w:rsidRPr="002500C6" w:rsidDel="00A641D6">
              <w:t xml:space="preserve"> </w:t>
            </w:r>
            <w:r w:rsidRPr="002500C6">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0183F538" w14:textId="6C3403C8" w:rsidR="00005C43" w:rsidRDefault="00005C43" w:rsidP="006869AC">
            <w:pPr>
              <w:pStyle w:val="Telobesedila"/>
              <w:spacing w:after="0"/>
              <w:jc w:val="both"/>
              <w:rPr>
                <w:rFonts w:ascii="Arial" w:hAnsi="Arial" w:cs="Arial"/>
                <w:sz w:val="18"/>
                <w:szCs w:val="18"/>
              </w:rPr>
            </w:pPr>
            <w:r>
              <w:rPr>
                <w:rFonts w:ascii="Arial" w:hAnsi="Arial" w:cs="Arial"/>
                <w:color w:val="000000"/>
                <w:sz w:val="18"/>
                <w:szCs w:val="18"/>
              </w:rPr>
              <w:t>Izvajalec</w:t>
            </w:r>
            <w:r w:rsidRPr="003C52D2">
              <w:rPr>
                <w:rFonts w:ascii="Arial" w:hAnsi="Arial" w:cs="Arial"/>
                <w:sz w:val="18"/>
                <w:szCs w:val="18"/>
              </w:rPr>
              <w:t xml:space="preserve"> je dolžan obvestiti skrbnika pogodbe s strani naročnika o terminu dobave opreme najmanj štiri (4) delovne dni pred dnevom dobave opreme, sicer naročnik ni dolžan prevzeti opreme. </w:t>
            </w:r>
            <w:r w:rsidR="00D377A1" w:rsidRPr="002500C6">
              <w:rPr>
                <w:rFonts w:ascii="Arial" w:hAnsi="Arial" w:cs="Arial"/>
                <w:sz w:val="18"/>
                <w:szCs w:val="18"/>
              </w:rPr>
              <w:t xml:space="preserve">V ta namen dobavitelj skrbniku pogodbe s strani naročnika posreduje pisno obvestilo po elektronski pošti na naslov: _________________. </w:t>
            </w:r>
          </w:p>
          <w:p w14:paraId="3E631063" w14:textId="77777777" w:rsidR="00D42F46" w:rsidRPr="002500C6" w:rsidRDefault="00D42F46" w:rsidP="00D42F46">
            <w:pPr>
              <w:spacing w:before="225" w:after="225"/>
              <w:jc w:val="both"/>
              <w:rPr>
                <w:rFonts w:ascii="Arial" w:hAnsi="Arial" w:cs="Arial"/>
                <w:sz w:val="18"/>
                <w:szCs w:val="18"/>
              </w:rPr>
            </w:pPr>
            <w:r w:rsidRPr="002500C6">
              <w:rPr>
                <w:rFonts w:ascii="Arial" w:hAnsi="Arial" w:cs="Arial"/>
                <w:sz w:val="18"/>
                <w:szCs w:val="18"/>
              </w:rPr>
              <w:t>V kolikor dobavitelj svojih obveznosti ne bo opravil v pogodbenem roku, je naročniku odškodninsko odgovoren za vso neposredno in posredno škodo iz naslova zamude.</w:t>
            </w:r>
          </w:p>
          <w:p w14:paraId="073A4A0A" w14:textId="5F1ABDA4" w:rsidR="00D42F46" w:rsidRDefault="00D377A1" w:rsidP="00D42F46">
            <w:pPr>
              <w:pStyle w:val="Telobesedila"/>
              <w:spacing w:after="0"/>
              <w:jc w:val="both"/>
              <w:rPr>
                <w:rFonts w:ascii="Arial" w:hAnsi="Arial" w:cs="Arial"/>
                <w:sz w:val="18"/>
                <w:szCs w:val="18"/>
              </w:rPr>
            </w:pPr>
            <w:r>
              <w:rPr>
                <w:rFonts w:ascii="Arial" w:hAnsi="Arial" w:cs="Arial"/>
                <w:sz w:val="18"/>
                <w:szCs w:val="18"/>
              </w:rPr>
              <w:t>Morebitne p</w:t>
            </w:r>
            <w:r w:rsidR="00D42F46" w:rsidRPr="002500C6">
              <w:rPr>
                <w:rFonts w:ascii="Arial" w:hAnsi="Arial" w:cs="Arial"/>
                <w:sz w:val="18"/>
                <w:szCs w:val="18"/>
              </w:rPr>
              <w:t>reostale obveznosti ponudnika se določijo v dogovoru z naročnikom po dobavljenem predmetu naročila.</w:t>
            </w:r>
          </w:p>
          <w:p w14:paraId="62370FC9" w14:textId="77777777" w:rsidR="00D377A1" w:rsidRDefault="00D377A1" w:rsidP="00D42F46">
            <w:pPr>
              <w:pStyle w:val="Telobesedila"/>
              <w:spacing w:after="0"/>
              <w:jc w:val="both"/>
              <w:rPr>
                <w:rFonts w:ascii="Arial" w:hAnsi="Arial" w:cs="Arial"/>
                <w:sz w:val="18"/>
                <w:szCs w:val="18"/>
              </w:rPr>
            </w:pPr>
          </w:p>
          <w:p w14:paraId="75658E06" w14:textId="35EF9CAF" w:rsidR="00D377A1" w:rsidRDefault="00D377A1" w:rsidP="00D377A1">
            <w:pPr>
              <w:pStyle w:val="Telobesedila2"/>
              <w:rPr>
                <w:rFonts w:eastAsiaTheme="minorHAnsi" w:cs="Arial"/>
                <w:b w:val="0"/>
                <w:sz w:val="18"/>
                <w:szCs w:val="18"/>
                <w:lang w:eastAsia="en-US"/>
              </w:rPr>
            </w:pPr>
            <w:r w:rsidRPr="002500C6">
              <w:rPr>
                <w:rFonts w:eastAsiaTheme="minorHAnsi" w:cs="Arial"/>
                <w:b w:val="0"/>
                <w:sz w:val="18"/>
                <w:szCs w:val="18"/>
                <w:lang w:eastAsia="en-US"/>
              </w:rPr>
              <w:t>MONTAŽA</w:t>
            </w:r>
            <w:r w:rsidR="007E6ABF">
              <w:rPr>
                <w:rFonts w:eastAsiaTheme="minorHAnsi" w:cs="Arial"/>
                <w:b w:val="0"/>
                <w:sz w:val="18"/>
                <w:szCs w:val="18"/>
                <w:lang w:eastAsia="en-US"/>
              </w:rPr>
              <w:t xml:space="preserve"> </w:t>
            </w:r>
            <w:r w:rsidR="007E6ABF" w:rsidRPr="007E6ABF">
              <w:rPr>
                <w:rFonts w:cs="Arial"/>
                <w:b w:val="0"/>
                <w:bCs/>
                <w:sz w:val="18"/>
                <w:szCs w:val="18"/>
              </w:rPr>
              <w:t>(v kolikor je zahtevana za posamezni sklop):</w:t>
            </w:r>
          </w:p>
          <w:p w14:paraId="1397C8EB" w14:textId="77777777" w:rsidR="004C1A95" w:rsidRPr="002500C6" w:rsidRDefault="004C1A95" w:rsidP="00D377A1">
            <w:pPr>
              <w:pStyle w:val="Telobesedila2"/>
              <w:rPr>
                <w:rFonts w:eastAsiaTheme="minorHAnsi" w:cs="Arial"/>
                <w:b w:val="0"/>
                <w:sz w:val="18"/>
                <w:szCs w:val="18"/>
                <w:lang w:eastAsia="en-US"/>
              </w:rPr>
            </w:pPr>
          </w:p>
          <w:p w14:paraId="54066D9F" w14:textId="7A87A93D" w:rsidR="00D377A1" w:rsidRPr="002500C6" w:rsidRDefault="00D377A1" w:rsidP="00D377A1">
            <w:pPr>
              <w:pStyle w:val="Telobesedila2"/>
              <w:rPr>
                <w:rFonts w:cs="Arial"/>
                <w:b w:val="0"/>
                <w:sz w:val="18"/>
                <w:szCs w:val="18"/>
              </w:rPr>
            </w:pPr>
            <w:r w:rsidRPr="002500C6">
              <w:rPr>
                <w:rFonts w:cs="Arial"/>
                <w:b w:val="0"/>
                <w:sz w:val="18"/>
                <w:szCs w:val="18"/>
              </w:rPr>
              <w:t xml:space="preserve">Po uspešno izvedeni montaži dobavljene opreme </w:t>
            </w:r>
            <w:r w:rsidR="00440703">
              <w:rPr>
                <w:rFonts w:cs="Arial"/>
                <w:b w:val="0"/>
                <w:sz w:val="18"/>
                <w:szCs w:val="18"/>
              </w:rPr>
              <w:t>izvajalec</w:t>
            </w:r>
            <w:r w:rsidRPr="002500C6">
              <w:rPr>
                <w:rFonts w:cs="Arial"/>
                <w:b w:val="0"/>
                <w:sz w:val="18"/>
                <w:szCs w:val="18"/>
              </w:rPr>
              <w:t xml:space="preserve"> in naročnik podpišeta zapisnik o uspešno izvedeni montaži opreme. S podpisom tega zapisnika se šteje, da je prevzem opravljen (ta zapisnik šteje kot prevzemni zapisnik). V kolikor montaža ni uspešno izvedena, naročnik o tem </w:t>
            </w:r>
            <w:r w:rsidR="00440703">
              <w:rPr>
                <w:rFonts w:cs="Arial"/>
                <w:b w:val="0"/>
                <w:sz w:val="18"/>
                <w:szCs w:val="18"/>
              </w:rPr>
              <w:t>izvajalca</w:t>
            </w:r>
            <w:r w:rsidRPr="002500C6">
              <w:rPr>
                <w:rFonts w:cs="Arial"/>
                <w:b w:val="0"/>
                <w:sz w:val="18"/>
                <w:szCs w:val="18"/>
              </w:rPr>
              <w:t xml:space="preserve"> obvesti z reklamacijskim zapisnikom v roku 8 dni. </w:t>
            </w:r>
            <w:r w:rsidR="00440703">
              <w:rPr>
                <w:rFonts w:cs="Arial"/>
                <w:b w:val="0"/>
                <w:sz w:val="18"/>
                <w:szCs w:val="18"/>
              </w:rPr>
              <w:t>Izvajalec</w:t>
            </w:r>
            <w:r w:rsidRPr="002500C6">
              <w:rPr>
                <w:rFonts w:cs="Arial"/>
                <w:b w:val="0"/>
                <w:sz w:val="18"/>
                <w:szCs w:val="18"/>
              </w:rPr>
              <w:t xml:space="preserve"> se obvezuje, da bo napake odpravil v roku 10 dni od obvestila z reklamacijskim zapisnikom.</w:t>
            </w:r>
          </w:p>
          <w:p w14:paraId="248CBEF7" w14:textId="77777777" w:rsidR="00D377A1" w:rsidRPr="002500C6" w:rsidRDefault="00D377A1" w:rsidP="00D377A1">
            <w:pPr>
              <w:pStyle w:val="Telobesedila"/>
              <w:spacing w:after="0"/>
              <w:jc w:val="both"/>
              <w:rPr>
                <w:rFonts w:ascii="Arial" w:hAnsi="Arial" w:cs="Arial"/>
                <w:sz w:val="18"/>
                <w:szCs w:val="18"/>
              </w:rPr>
            </w:pPr>
          </w:p>
          <w:p w14:paraId="4686C7FF" w14:textId="77777777" w:rsidR="00D377A1" w:rsidRPr="002500C6" w:rsidRDefault="00D377A1" w:rsidP="00D377A1">
            <w:pPr>
              <w:pStyle w:val="Telobesedila"/>
              <w:spacing w:after="0"/>
              <w:jc w:val="both"/>
              <w:rPr>
                <w:rFonts w:ascii="Arial" w:hAnsi="Arial" w:cs="Arial"/>
                <w:sz w:val="18"/>
                <w:szCs w:val="18"/>
              </w:rPr>
            </w:pPr>
            <w:r w:rsidRPr="002500C6">
              <w:rPr>
                <w:rFonts w:ascii="Arial" w:hAnsi="Arial" w:cs="Arial"/>
                <w:sz w:val="18"/>
                <w:szCs w:val="18"/>
              </w:rPr>
              <w:t xml:space="preserve">Dobava in montaža opreme se izvede na delovni dan v času, ki bo naknadno dogovorjen z naročnikom. </w:t>
            </w:r>
          </w:p>
          <w:p w14:paraId="3BB3594E" w14:textId="77777777" w:rsidR="00D377A1" w:rsidRPr="002500C6" w:rsidRDefault="00D377A1" w:rsidP="00D377A1">
            <w:pPr>
              <w:pStyle w:val="Telobesedila"/>
              <w:spacing w:after="0"/>
              <w:jc w:val="both"/>
              <w:rPr>
                <w:rFonts w:ascii="Arial" w:hAnsi="Arial" w:cs="Arial"/>
                <w:sz w:val="18"/>
                <w:szCs w:val="18"/>
              </w:rPr>
            </w:pPr>
          </w:p>
          <w:p w14:paraId="6A75CCBE" w14:textId="53DC6987" w:rsidR="00D377A1" w:rsidRDefault="00D377A1" w:rsidP="00D377A1">
            <w:pPr>
              <w:pStyle w:val="Telobesedila"/>
              <w:spacing w:after="0"/>
              <w:jc w:val="both"/>
              <w:rPr>
                <w:rFonts w:ascii="Arial" w:hAnsi="Arial" w:cs="Arial"/>
                <w:sz w:val="18"/>
                <w:szCs w:val="18"/>
              </w:rPr>
            </w:pPr>
            <w:r w:rsidRPr="002500C6">
              <w:rPr>
                <w:rFonts w:ascii="Arial" w:hAnsi="Arial" w:cs="Arial"/>
                <w:sz w:val="18"/>
                <w:szCs w:val="18"/>
              </w:rPr>
              <w:t>USPOSABLJANJE</w:t>
            </w:r>
            <w:r w:rsidR="007E6ABF">
              <w:rPr>
                <w:rFonts w:ascii="Arial" w:hAnsi="Arial" w:cs="Arial"/>
                <w:sz w:val="18"/>
                <w:szCs w:val="18"/>
              </w:rPr>
              <w:t xml:space="preserve"> (v kolikor je zahtevano za posamezni sklop)</w:t>
            </w:r>
            <w:r w:rsidRPr="002500C6">
              <w:rPr>
                <w:rFonts w:ascii="Arial" w:hAnsi="Arial" w:cs="Arial"/>
                <w:sz w:val="18"/>
                <w:szCs w:val="18"/>
              </w:rPr>
              <w:t>:</w:t>
            </w:r>
          </w:p>
          <w:p w14:paraId="6E5D7D2B" w14:textId="77777777" w:rsidR="004C1A95" w:rsidRPr="002500C6" w:rsidRDefault="004C1A95" w:rsidP="00D377A1">
            <w:pPr>
              <w:pStyle w:val="Telobesedila"/>
              <w:spacing w:after="0"/>
              <w:jc w:val="both"/>
              <w:rPr>
                <w:rFonts w:ascii="Arial" w:hAnsi="Arial" w:cs="Arial"/>
                <w:sz w:val="18"/>
                <w:szCs w:val="18"/>
              </w:rPr>
            </w:pPr>
          </w:p>
          <w:p w14:paraId="0FAF5280" w14:textId="4B28E28A" w:rsidR="00D377A1" w:rsidRPr="00D377A1" w:rsidRDefault="00D377A1" w:rsidP="00440703">
            <w:pPr>
              <w:pStyle w:val="Telobesedila"/>
              <w:spacing w:after="0"/>
              <w:jc w:val="both"/>
              <w:rPr>
                <w:rFonts w:ascii="Arial" w:hAnsi="Arial" w:cs="Arial"/>
                <w:sz w:val="18"/>
                <w:szCs w:val="18"/>
              </w:rPr>
            </w:pPr>
            <w:r w:rsidRPr="00D377A1">
              <w:rPr>
                <w:rFonts w:ascii="Arial" w:hAnsi="Arial" w:cs="Arial"/>
                <w:sz w:val="18"/>
                <w:szCs w:val="18"/>
              </w:rPr>
              <w:t xml:space="preserve">Po izvedeni dobavi in montaži je dolžan </w:t>
            </w:r>
            <w:r w:rsidR="00440703">
              <w:rPr>
                <w:rFonts w:ascii="Arial" w:hAnsi="Arial" w:cs="Arial"/>
                <w:sz w:val="18"/>
                <w:szCs w:val="18"/>
              </w:rPr>
              <w:t>izvajalec</w:t>
            </w:r>
            <w:r w:rsidRPr="00D377A1">
              <w:rPr>
                <w:rFonts w:ascii="Arial" w:hAnsi="Arial" w:cs="Arial"/>
                <w:sz w:val="18"/>
                <w:szCs w:val="18"/>
              </w:rPr>
              <w:t xml:space="preserve"> izvesti tudi usposabljanje oz. izobraževanje za uporabnike opreme pri naročniku, v kolikor je to zahtevano, najkasneje v 10 (desetih) dneh od dobave in montaže opreme. O točnem terminu izvedbe se pogodbeni stranki sporazumno dogovorita.</w:t>
            </w:r>
          </w:p>
        </w:tc>
      </w:tr>
    </w:tbl>
    <w:p w14:paraId="21722F92" w14:textId="77777777" w:rsidR="00005C43" w:rsidRPr="001C351B" w:rsidRDefault="00005C43" w:rsidP="00005C43">
      <w:pPr>
        <w:spacing w:before="225" w:after="225" w:line="240" w:lineRule="auto"/>
        <w:jc w:val="both"/>
        <w:rPr>
          <w:rFonts w:ascii="Arial" w:hAnsi="Arial" w:cs="Arial"/>
          <w:b/>
          <w:bCs/>
          <w:color w:val="808080" w:themeColor="background1" w:themeShade="80"/>
          <w:sz w:val="18"/>
          <w:szCs w:val="18"/>
        </w:rPr>
      </w:pPr>
      <w:r w:rsidRPr="001C351B">
        <w:rPr>
          <w:rFonts w:ascii="Arial" w:hAnsi="Arial" w:cs="Arial"/>
          <w:b/>
          <w:bCs/>
          <w:color w:val="808080" w:themeColor="background1" w:themeShade="80"/>
          <w:sz w:val="18"/>
          <w:szCs w:val="18"/>
        </w:rPr>
        <w:lastRenderedPageBreak/>
        <w:t>V. PODIZVAJALCI</w:t>
      </w:r>
    </w:p>
    <w:p w14:paraId="3497ABF0" w14:textId="77777777" w:rsidR="00005C43" w:rsidRPr="001C351B" w:rsidRDefault="00005C43" w:rsidP="00005C43">
      <w:pPr>
        <w:spacing w:before="225" w:after="225"/>
        <w:jc w:val="both"/>
        <w:rPr>
          <w:color w:val="808080" w:themeColor="background1" w:themeShade="80"/>
        </w:rPr>
      </w:pPr>
      <w:r w:rsidRPr="001C351B">
        <w:rPr>
          <w:rFonts w:ascii="Arial" w:hAnsi="Arial" w:cs="Arial"/>
          <w:i/>
          <w:iCs/>
          <w:color w:val="808080" w:themeColor="background1" w:themeShade="80"/>
          <w:sz w:val="18"/>
          <w:szCs w:val="18"/>
        </w:rPr>
        <w:t>Opomba:</w:t>
      </w:r>
      <w:r>
        <w:rPr>
          <w:color w:val="808080" w:themeColor="background1" w:themeShade="80"/>
        </w:rPr>
        <w:t xml:space="preserve"> </w:t>
      </w:r>
      <w:r w:rsidRPr="001C351B">
        <w:rPr>
          <w:rFonts w:ascii="Arial" w:hAnsi="Arial" w:cs="Arial"/>
          <w:i/>
          <w:iCs/>
          <w:color w:val="808080" w:themeColor="background1" w:themeShade="80"/>
          <w:sz w:val="18"/>
          <w:szCs w:val="18"/>
        </w:rPr>
        <w:t>V KOLIKOR PONUDNIK NE NASTOPA S PODIZVAJALCI SE RAZDELEK V. IZBRIŠE</w:t>
      </w:r>
    </w:p>
    <w:p w14:paraId="39ABDCFF" w14:textId="77777777" w:rsidR="00005C43" w:rsidRPr="001C351B" w:rsidRDefault="00005C43" w:rsidP="00005C43">
      <w:pPr>
        <w:spacing w:after="0" w:line="240" w:lineRule="auto"/>
        <w:jc w:val="center"/>
        <w:rPr>
          <w:color w:val="808080" w:themeColor="background1" w:themeShade="80"/>
        </w:rPr>
      </w:pPr>
      <w:r w:rsidRPr="001C351B">
        <w:rPr>
          <w:rFonts w:ascii="Arial" w:hAnsi="Arial" w:cs="Arial"/>
          <w:b/>
          <w:bCs/>
          <w:color w:val="808080" w:themeColor="background1" w:themeShade="80"/>
          <w:sz w:val="18"/>
          <w:szCs w:val="18"/>
        </w:rPr>
        <w:t>10. člen</w:t>
      </w:r>
    </w:p>
    <w:tbl>
      <w:tblPr>
        <w:tblW w:w="0" w:type="auto"/>
        <w:tblInd w:w="108" w:type="dxa"/>
        <w:tblLook w:val="04A0" w:firstRow="1" w:lastRow="0" w:firstColumn="1" w:lastColumn="0" w:noHBand="0" w:noVBand="1"/>
      </w:tblPr>
      <w:tblGrid>
        <w:gridCol w:w="8658"/>
      </w:tblGrid>
      <w:tr w:rsidR="00005C43" w:rsidRPr="001C351B" w14:paraId="21867A25" w14:textId="77777777" w:rsidTr="00D4631C">
        <w:tc>
          <w:tcPr>
            <w:tcW w:w="0" w:type="auto"/>
            <w:tcMar>
              <w:top w:w="0" w:type="auto"/>
              <w:bottom w:w="0" w:type="auto"/>
            </w:tcMar>
          </w:tcPr>
          <w:p w14:paraId="1149EF11" w14:textId="77777777" w:rsidR="00005C43" w:rsidRPr="001C351B" w:rsidRDefault="00005C43" w:rsidP="00D4631C">
            <w:pPr>
              <w:spacing w:before="225" w:after="225"/>
              <w:jc w:val="both"/>
              <w:rPr>
                <w:color w:val="808080" w:themeColor="background1" w:themeShade="80"/>
              </w:rPr>
            </w:pPr>
            <w:r>
              <w:rPr>
                <w:rFonts w:ascii="Arial" w:hAnsi="Arial" w:cs="Arial"/>
                <w:color w:val="808080" w:themeColor="background1" w:themeShade="80"/>
                <w:sz w:val="18"/>
                <w:szCs w:val="18"/>
              </w:rPr>
              <w:t xml:space="preserve">Izvajalec </w:t>
            </w:r>
            <w:r w:rsidRPr="001C351B">
              <w:rPr>
                <w:rFonts w:ascii="Arial" w:hAnsi="Arial" w:cs="Arial"/>
                <w:color w:val="808080" w:themeColor="background1" w:themeShade="80"/>
                <w:sz w:val="18"/>
                <w:szCs w:val="18"/>
              </w:rPr>
              <w:t>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005C43" w:rsidRPr="001C351B" w14:paraId="7C1065AF"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651D24"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lastRenderedPageBreak/>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E1BD03C" w14:textId="77777777" w:rsidR="00005C43" w:rsidRPr="001C351B" w:rsidRDefault="00005C43" w:rsidP="00D4631C">
                  <w:pPr>
                    <w:rPr>
                      <w:color w:val="808080" w:themeColor="background1" w:themeShade="80"/>
                    </w:rPr>
                  </w:pPr>
                </w:p>
              </w:tc>
            </w:tr>
            <w:tr w:rsidR="00005C43" w:rsidRPr="001C351B" w14:paraId="64F5A02D"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C19ED40"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9AF81B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4D0F748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005C43" w:rsidRPr="001C351B" w14:paraId="642C6AC6"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0ECF57"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9351325" w14:textId="77777777" w:rsidR="00005C43" w:rsidRPr="001C351B" w:rsidRDefault="00005C43" w:rsidP="00D4631C">
                  <w:pPr>
                    <w:rPr>
                      <w:color w:val="808080" w:themeColor="background1" w:themeShade="80"/>
                    </w:rPr>
                  </w:pPr>
                </w:p>
              </w:tc>
            </w:tr>
            <w:tr w:rsidR="00005C43" w:rsidRPr="001C351B" w14:paraId="31E5F4A9"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092332"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497F2E7"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644E7B88"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14:paraId="5DE7D295" w14:textId="77777777" w:rsidR="00005C43" w:rsidRPr="001C351B" w:rsidRDefault="00005C43" w:rsidP="00D4631C">
            <w:pPr>
              <w:spacing w:before="225" w:after="225"/>
              <w:jc w:val="both"/>
              <w:rPr>
                <w:color w:val="808080" w:themeColor="background1" w:themeShade="80"/>
              </w:rPr>
            </w:pPr>
          </w:p>
        </w:tc>
      </w:tr>
    </w:tbl>
    <w:p w14:paraId="3F089304" w14:textId="77777777" w:rsidR="00005C43" w:rsidRDefault="00005C43" w:rsidP="00005C43">
      <w:pPr>
        <w:spacing w:after="0" w:line="240" w:lineRule="auto"/>
      </w:pPr>
    </w:p>
    <w:p w14:paraId="46FCD56C" w14:textId="77777777" w:rsidR="00005C43" w:rsidRDefault="00005C43" w:rsidP="00005C43">
      <w:pPr>
        <w:spacing w:before="225" w:after="225" w:line="240" w:lineRule="auto"/>
        <w:jc w:val="both"/>
      </w:pPr>
      <w:r>
        <w:rPr>
          <w:rFonts w:ascii="Arial" w:hAnsi="Arial" w:cs="Arial"/>
          <w:b/>
          <w:bCs/>
          <w:color w:val="000000"/>
          <w:sz w:val="18"/>
          <w:szCs w:val="18"/>
        </w:rPr>
        <w:t>VI. OBVEZNOSTI IN JAMSTVA IZVAJALCA</w:t>
      </w:r>
    </w:p>
    <w:p w14:paraId="6C946952" w14:textId="77777777" w:rsidR="00005C43" w:rsidRDefault="00005C43" w:rsidP="00005C43">
      <w:pPr>
        <w:spacing w:after="0" w:line="240" w:lineRule="auto"/>
        <w:jc w:val="center"/>
      </w:pPr>
      <w:r>
        <w:rPr>
          <w:rFonts w:ascii="Arial" w:hAnsi="Arial" w:cs="Arial"/>
          <w:b/>
          <w:bCs/>
          <w:color w:val="000000"/>
          <w:sz w:val="18"/>
          <w:szCs w:val="18"/>
        </w:rPr>
        <w:t>11. člen</w:t>
      </w:r>
    </w:p>
    <w:tbl>
      <w:tblPr>
        <w:tblW w:w="0" w:type="auto"/>
        <w:tblInd w:w="108" w:type="dxa"/>
        <w:tblLook w:val="04A0" w:firstRow="1" w:lastRow="0" w:firstColumn="1" w:lastColumn="0" w:noHBand="0" w:noVBand="1"/>
      </w:tblPr>
      <w:tblGrid>
        <w:gridCol w:w="8962"/>
      </w:tblGrid>
      <w:tr w:rsidR="00005C43" w14:paraId="1235ABF7" w14:textId="77777777" w:rsidTr="00D4631C">
        <w:tc>
          <w:tcPr>
            <w:tcW w:w="0" w:type="auto"/>
            <w:tcMar>
              <w:top w:w="0" w:type="auto"/>
              <w:bottom w:w="0" w:type="auto"/>
            </w:tcMar>
          </w:tcPr>
          <w:p w14:paraId="14996DDF" w14:textId="77777777" w:rsidR="00005C43" w:rsidRDefault="00005C43" w:rsidP="00D4631C">
            <w:pPr>
              <w:spacing w:before="225" w:after="225"/>
              <w:jc w:val="both"/>
            </w:pPr>
            <w:r>
              <w:rPr>
                <w:rFonts w:ascii="Arial" w:hAnsi="Arial" w:cs="Arial"/>
                <w:color w:val="000000"/>
                <w:sz w:val="18"/>
                <w:szCs w:val="18"/>
              </w:rPr>
              <w:t>Izvajalec se obvezuje, da bo:</w:t>
            </w:r>
          </w:p>
          <w:tbl>
            <w:tblPr>
              <w:tblW w:w="0" w:type="auto"/>
              <w:tblLook w:val="04A0" w:firstRow="1" w:lastRow="0" w:firstColumn="1" w:lastColumn="0" w:noHBand="0" w:noVBand="1"/>
            </w:tblPr>
            <w:tblGrid>
              <w:gridCol w:w="8746"/>
            </w:tblGrid>
            <w:tr w:rsidR="00005C43" w14:paraId="1BBC4B2C" w14:textId="77777777" w:rsidTr="00D4631C">
              <w:tc>
                <w:tcPr>
                  <w:tcW w:w="0" w:type="auto"/>
                  <w:tcMar>
                    <w:top w:w="0" w:type="auto"/>
                    <w:bottom w:w="0" w:type="auto"/>
                  </w:tcMar>
                </w:tcPr>
                <w:p w14:paraId="5D18B9E2" w14:textId="77777777" w:rsidR="00005C43" w:rsidRPr="008C2E8E" w:rsidRDefault="00005C43" w:rsidP="00D4631C">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po tej pogodbi opravil vestno in po pravilih stroke ob upoštevanju določil pogodbe in sestavnih delov te pogodbe, veljavnih predpisov, pri čemer mora skrbeti, da bo dobava</w:t>
                  </w:r>
                  <w:r>
                    <w:rPr>
                      <w:rFonts w:ascii="Arial" w:hAnsi="Arial" w:cs="Arial"/>
                      <w:color w:val="000000"/>
                      <w:sz w:val="18"/>
                      <w:szCs w:val="18"/>
                    </w:rPr>
                    <w:t xml:space="preserve"> ali storitev</w:t>
                  </w:r>
                  <w:r w:rsidRPr="008C2E8E">
                    <w:rPr>
                      <w:rFonts w:ascii="Arial" w:hAnsi="Arial" w:cs="Arial"/>
                      <w:color w:val="000000"/>
                      <w:sz w:val="18"/>
                      <w:szCs w:val="18"/>
                    </w:rPr>
                    <w:t xml:space="preserve"> opravljena ekonomično v okviru določil te pogodbe in morebitnih dodatnih dogovorov med pogodbenima strankama;</w:t>
                  </w:r>
                </w:p>
                <w:p w14:paraId="18A003F2" w14:textId="77777777" w:rsidR="00005C43" w:rsidRPr="008C2E8E" w:rsidRDefault="00005C43" w:rsidP="00D4631C">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izvedel v pogodbeno določenih rokih;</w:t>
                  </w:r>
                </w:p>
                <w:p w14:paraId="4DC42385"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izvedel vse zahteve poleg dobave</w:t>
                  </w:r>
                  <w:r>
                    <w:rPr>
                      <w:rFonts w:ascii="Arial" w:hAnsi="Arial" w:cs="Arial"/>
                      <w:color w:val="000000"/>
                      <w:sz w:val="18"/>
                      <w:szCs w:val="18"/>
                    </w:rPr>
                    <w:t xml:space="preserve"> oz. storitve</w:t>
                  </w:r>
                  <w:r w:rsidRPr="008C2E8E">
                    <w:rPr>
                      <w:rFonts w:ascii="Arial" w:hAnsi="Arial" w:cs="Arial"/>
                      <w:color w:val="000000"/>
                      <w:sz w:val="18"/>
                      <w:szCs w:val="18"/>
                    </w:rPr>
                    <w:t xml:space="preserve"> skladno z razpisno dokumentacijo in v okviru določil te pogodbe in morebitnih dodatnih dogovorov med pogodbenima strankama;</w:t>
                  </w:r>
                </w:p>
                <w:p w14:paraId="78937F87"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w:t>
                  </w:r>
                  <w:r>
                    <w:rPr>
                      <w:rFonts w:ascii="Arial" w:hAnsi="Arial" w:cs="Arial"/>
                      <w:color w:val="000000"/>
                      <w:sz w:val="18"/>
                      <w:szCs w:val="18"/>
                    </w:rPr>
                    <w:t xml:space="preserve"> oz. storitve</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4D90528E" w14:textId="77777777" w:rsidR="00005C43"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pravočasno opozoril naročnika na morebitne ovire pri dobavi</w:t>
                  </w:r>
                  <w:r>
                    <w:rPr>
                      <w:rFonts w:ascii="Arial" w:hAnsi="Arial" w:cs="Arial"/>
                      <w:color w:val="000000"/>
                      <w:sz w:val="18"/>
                      <w:szCs w:val="18"/>
                    </w:rPr>
                    <w:t xml:space="preserve"> oz. storitvi</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2ADE6844"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ščitil interese naročnika.</w:t>
                  </w:r>
                </w:p>
                <w:p w14:paraId="3152D517" w14:textId="3945116F" w:rsidR="00005C43" w:rsidRPr="008C2E8E" w:rsidRDefault="00005C43" w:rsidP="00D4631C">
                  <w:pPr>
                    <w:jc w:val="both"/>
                    <w:rPr>
                      <w:rFonts w:ascii="Arial" w:hAnsi="Arial" w:cs="Arial"/>
                      <w:sz w:val="18"/>
                      <w:szCs w:val="18"/>
                    </w:rPr>
                  </w:pPr>
                  <w:r>
                    <w:rPr>
                      <w:rFonts w:ascii="Arial" w:hAnsi="Arial" w:cs="Arial"/>
                      <w:color w:val="000000"/>
                      <w:sz w:val="18"/>
                      <w:szCs w:val="18"/>
                    </w:rPr>
                    <w:t>Izvajalec</w:t>
                  </w:r>
                  <w:r w:rsidRPr="008C2E8E">
                    <w:rPr>
                      <w:rFonts w:ascii="Arial" w:hAnsi="Arial" w:cs="Arial"/>
                      <w:sz w:val="18"/>
                      <w:szCs w:val="18"/>
                    </w:rPr>
                    <w:t xml:space="preserve"> naročniku jamči</w:t>
                  </w:r>
                  <w:r w:rsidR="006869AC">
                    <w:rPr>
                      <w:rFonts w:ascii="Arial" w:hAnsi="Arial" w:cs="Arial"/>
                      <w:sz w:val="18"/>
                      <w:szCs w:val="18"/>
                    </w:rPr>
                    <w:t>:</w:t>
                  </w:r>
                  <w:r w:rsidRPr="00AC09F6">
                    <w:rPr>
                      <w:rFonts w:ascii="Arial" w:hAnsi="Arial" w:cs="Arial"/>
                      <w:color w:val="808080" w:themeColor="background1" w:themeShade="80"/>
                      <w:sz w:val="18"/>
                      <w:szCs w:val="18"/>
                    </w:rPr>
                    <w:t xml:space="preserve"> </w:t>
                  </w:r>
                </w:p>
                <w:p w14:paraId="51C5ABC5"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275B8B4C"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je dobavljena oprema tovarniško nova; </w:t>
                  </w:r>
                </w:p>
                <w:p w14:paraId="7DFB9735"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nima pravnih napak; </w:t>
                  </w:r>
                </w:p>
                <w:p w14:paraId="37E4B9BA"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14:paraId="638FB915" w14:textId="7956E053" w:rsidR="00005C43" w:rsidRPr="008603E2" w:rsidRDefault="00005C43" w:rsidP="006869A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bo naročnik pridobil vse pravice, ki so vezane na opremo, </w:t>
                  </w:r>
                  <w:r>
                    <w:rPr>
                      <w:rFonts w:ascii="Arial" w:hAnsi="Arial" w:cs="Arial"/>
                      <w:sz w:val="18"/>
                      <w:szCs w:val="18"/>
                    </w:rPr>
                    <w:t>izvajalec</w:t>
                  </w:r>
                  <w:r w:rsidRPr="008C2E8E">
                    <w:rPr>
                      <w:rFonts w:ascii="Arial" w:hAnsi="Arial" w:cs="Arial"/>
                      <w:sz w:val="18"/>
                      <w:szCs w:val="18"/>
                    </w:rPr>
                    <w:t xml:space="preserve"> pa bo brezhibno izvrševal vse obveznosti, ki so vezane na opremo. </w:t>
                  </w:r>
                </w:p>
              </w:tc>
            </w:tr>
          </w:tbl>
          <w:p w14:paraId="219CAA15" w14:textId="77777777" w:rsidR="00005C43" w:rsidRDefault="00005C43" w:rsidP="00D4631C"/>
        </w:tc>
      </w:tr>
    </w:tbl>
    <w:p w14:paraId="3012EF62" w14:textId="77777777" w:rsidR="00005C43" w:rsidRDefault="00005C43" w:rsidP="00005C43">
      <w:pPr>
        <w:spacing w:before="225" w:after="225" w:line="240" w:lineRule="auto"/>
        <w:jc w:val="both"/>
      </w:pPr>
      <w:r>
        <w:rPr>
          <w:rFonts w:ascii="Arial" w:hAnsi="Arial" w:cs="Arial"/>
          <w:b/>
          <w:bCs/>
          <w:color w:val="000000"/>
          <w:sz w:val="18"/>
          <w:szCs w:val="18"/>
        </w:rPr>
        <w:t>VII. SKRBNIKI POGODBE</w:t>
      </w:r>
    </w:p>
    <w:p w14:paraId="61765578" w14:textId="77777777" w:rsidR="00005C43" w:rsidRDefault="00005C43" w:rsidP="00005C43">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005C43" w14:paraId="3C7A3752" w14:textId="77777777" w:rsidTr="00D4631C">
        <w:tc>
          <w:tcPr>
            <w:tcW w:w="0" w:type="auto"/>
            <w:tcMar>
              <w:top w:w="0" w:type="auto"/>
              <w:bottom w:w="0" w:type="auto"/>
            </w:tcMar>
          </w:tcPr>
          <w:p w14:paraId="13B9D8C1" w14:textId="77777777" w:rsidR="00005C43" w:rsidRPr="00BB58B1" w:rsidRDefault="00005C43" w:rsidP="00D4631C">
            <w:pPr>
              <w:spacing w:before="225" w:after="225"/>
              <w:jc w:val="both"/>
            </w:pPr>
            <w:r>
              <w:rPr>
                <w:rFonts w:ascii="Arial" w:hAnsi="Arial" w:cs="Arial"/>
                <w:color w:val="000000"/>
                <w:sz w:val="18"/>
                <w:szCs w:val="18"/>
              </w:rPr>
              <w:t>Skrbnik pogodbe s strani naročnika je ______________</w:t>
            </w:r>
          </w:p>
          <w:p w14:paraId="5BBD16C3" w14:textId="77777777" w:rsidR="00005C43" w:rsidRPr="00BB58B1" w:rsidRDefault="00005C43" w:rsidP="00D4631C">
            <w:pPr>
              <w:spacing w:before="225" w:after="225"/>
              <w:jc w:val="both"/>
            </w:pPr>
            <w:r>
              <w:rPr>
                <w:rFonts w:ascii="Arial" w:hAnsi="Arial" w:cs="Arial"/>
                <w:color w:val="000000"/>
                <w:sz w:val="18"/>
                <w:szCs w:val="18"/>
              </w:rPr>
              <w:lastRenderedPageBreak/>
              <w:t>Predstavnik naročnika je pooblaščen, da zastopa naročnika v vseh vprašanjih, ki se nanašajo na dobavo, dogovorjeno s to pogodbo.</w:t>
            </w:r>
          </w:p>
          <w:p w14:paraId="001F2EF4" w14:textId="77777777" w:rsidR="00005C43" w:rsidRPr="00BB58B1" w:rsidRDefault="00005C43" w:rsidP="00D4631C">
            <w:pPr>
              <w:spacing w:before="225" w:after="225"/>
              <w:jc w:val="both"/>
            </w:pPr>
            <w:r>
              <w:rPr>
                <w:rFonts w:ascii="Arial" w:hAnsi="Arial" w:cs="Arial"/>
                <w:color w:val="000000"/>
                <w:sz w:val="18"/>
                <w:szCs w:val="18"/>
              </w:rPr>
              <w:t>Pooblaščeni predstavnik izvajalca je _______________</w:t>
            </w:r>
          </w:p>
          <w:p w14:paraId="475900A3" w14:textId="77777777" w:rsidR="00005C43" w:rsidRDefault="00005C43" w:rsidP="00D4631C">
            <w:pPr>
              <w:spacing w:before="225" w:after="225"/>
              <w:jc w:val="both"/>
            </w:pPr>
            <w:r>
              <w:rPr>
                <w:rFonts w:ascii="Arial" w:hAnsi="Arial" w:cs="Arial"/>
                <w:color w:val="000000"/>
                <w:sz w:val="18"/>
                <w:szCs w:val="18"/>
              </w:rPr>
              <w:t>Pooblaščeni predstavnik izvajalca je pooblaščen, da zastopa izvajalca v vseh vprašanjih, ki se nanašajo obveznosti po tej pogodbi.</w:t>
            </w:r>
          </w:p>
        </w:tc>
      </w:tr>
    </w:tbl>
    <w:p w14:paraId="37A91F4E" w14:textId="77777777" w:rsidR="00005C43" w:rsidRDefault="00005C43" w:rsidP="00005C43">
      <w:pPr>
        <w:spacing w:before="225" w:after="225" w:line="240" w:lineRule="auto"/>
        <w:jc w:val="both"/>
      </w:pPr>
      <w:r>
        <w:rPr>
          <w:rFonts w:ascii="Arial" w:hAnsi="Arial" w:cs="Arial"/>
          <w:b/>
          <w:bCs/>
          <w:color w:val="000000"/>
          <w:sz w:val="18"/>
          <w:szCs w:val="18"/>
        </w:rPr>
        <w:lastRenderedPageBreak/>
        <w:t>VIII. POGODBENA KAZEN</w:t>
      </w:r>
    </w:p>
    <w:p w14:paraId="6E22B6FE" w14:textId="321DBB74" w:rsidR="00005C43" w:rsidRPr="00B23301" w:rsidRDefault="00005C43" w:rsidP="00005C43">
      <w:pPr>
        <w:spacing w:after="0" w:line="240" w:lineRule="auto"/>
        <w:jc w:val="center"/>
        <w:rPr>
          <w:rFonts w:ascii="Arial" w:hAnsi="Arial" w:cs="Arial"/>
          <w:b/>
          <w:bCs/>
          <w:sz w:val="18"/>
          <w:szCs w:val="18"/>
        </w:rPr>
      </w:pPr>
      <w:r w:rsidRPr="00B23301">
        <w:rPr>
          <w:rFonts w:ascii="Arial" w:hAnsi="Arial" w:cs="Arial"/>
          <w:b/>
          <w:bCs/>
          <w:sz w:val="18"/>
          <w:szCs w:val="18"/>
        </w:rPr>
        <w:t>13. člen</w:t>
      </w:r>
    </w:p>
    <w:p w14:paraId="39AD0D29" w14:textId="77777777" w:rsidR="00380214" w:rsidRPr="00B23301" w:rsidRDefault="00380214" w:rsidP="00005C43">
      <w:pPr>
        <w:spacing w:after="0" w:line="240" w:lineRule="auto"/>
        <w:jc w:val="center"/>
      </w:pPr>
    </w:p>
    <w:tbl>
      <w:tblPr>
        <w:tblW w:w="0" w:type="auto"/>
        <w:tblInd w:w="108" w:type="dxa"/>
        <w:tblLook w:val="04A0" w:firstRow="1" w:lastRow="0" w:firstColumn="1" w:lastColumn="0" w:noHBand="0" w:noVBand="1"/>
      </w:tblPr>
      <w:tblGrid>
        <w:gridCol w:w="8962"/>
      </w:tblGrid>
      <w:tr w:rsidR="00B23301" w:rsidRPr="00B23301" w14:paraId="1437F782" w14:textId="77777777" w:rsidTr="00D4631C">
        <w:tc>
          <w:tcPr>
            <w:tcW w:w="0" w:type="auto"/>
            <w:tcMar>
              <w:top w:w="0" w:type="auto"/>
              <w:bottom w:w="0" w:type="auto"/>
            </w:tcMar>
          </w:tcPr>
          <w:p w14:paraId="5B39A55C" w14:textId="3AFCB780" w:rsidR="00F4124E" w:rsidRPr="008603E2" w:rsidRDefault="008603E2" w:rsidP="00F4124E">
            <w:pPr>
              <w:pStyle w:val="Navadensplet"/>
              <w:jc w:val="both"/>
              <w:rPr>
                <w:rFonts w:ascii="Arial" w:hAnsi="Arial" w:cs="Arial"/>
                <w:i/>
                <w:iCs/>
                <w:color w:val="808080" w:themeColor="background1" w:themeShade="80"/>
                <w:sz w:val="18"/>
                <w:szCs w:val="18"/>
              </w:rPr>
            </w:pPr>
            <w:r w:rsidRPr="008603E2">
              <w:rPr>
                <w:rFonts w:ascii="Arial" w:hAnsi="Arial" w:cs="Arial"/>
                <w:i/>
                <w:iCs/>
                <w:color w:val="808080" w:themeColor="background1" w:themeShade="80"/>
                <w:sz w:val="18"/>
                <w:szCs w:val="18"/>
              </w:rPr>
              <w:t xml:space="preserve">Velja za sklop 1: </w:t>
            </w:r>
            <w:r w:rsidR="00F4124E" w:rsidRPr="008603E2">
              <w:rPr>
                <w:rFonts w:ascii="Arial" w:hAnsi="Arial" w:cs="Arial"/>
                <w:i/>
                <w:iCs/>
                <w:color w:val="808080" w:themeColor="background1" w:themeShade="80"/>
                <w:sz w:val="18"/>
                <w:szCs w:val="18"/>
              </w:rPr>
              <w:t xml:space="preserve">Če se dobavitelj po svoji krivdi pri izvedbi del ne drži dogovorjenih rokov, sme naročnik za vsak dan zamude zahtevati plačilo pogodbene kazni v višini </w:t>
            </w:r>
            <w:r w:rsidR="009E188E" w:rsidRPr="008603E2">
              <w:rPr>
                <w:rFonts w:ascii="Arial" w:hAnsi="Arial" w:cs="Arial"/>
                <w:i/>
                <w:iCs/>
                <w:color w:val="808080" w:themeColor="background1" w:themeShade="80"/>
                <w:sz w:val="18"/>
                <w:szCs w:val="18"/>
              </w:rPr>
              <w:t>0,5</w:t>
            </w:r>
            <w:r w:rsidR="00F4124E" w:rsidRPr="008603E2">
              <w:rPr>
                <w:rFonts w:ascii="Arial" w:hAnsi="Arial" w:cs="Arial"/>
                <w:i/>
                <w:iCs/>
                <w:color w:val="808080" w:themeColor="background1" w:themeShade="80"/>
                <w:sz w:val="18"/>
                <w:szCs w:val="18"/>
              </w:rPr>
              <w:t xml:space="preserve"> % od celotne pogodbene vrednosti z DDV, vendar skupaj ne več kot 10 % celotne pogodbene vrednosti.</w:t>
            </w:r>
          </w:p>
          <w:p w14:paraId="144B3886" w14:textId="77386E16" w:rsidR="008603E2" w:rsidRPr="008603E2" w:rsidRDefault="008603E2" w:rsidP="00F4124E">
            <w:pPr>
              <w:pStyle w:val="Navadensplet"/>
              <w:jc w:val="both"/>
              <w:rPr>
                <w:rFonts w:ascii="Arial" w:hAnsi="Arial" w:cs="Arial"/>
                <w:i/>
                <w:iCs/>
                <w:color w:val="808080" w:themeColor="background1" w:themeShade="80"/>
                <w:sz w:val="18"/>
                <w:szCs w:val="18"/>
              </w:rPr>
            </w:pPr>
            <w:r w:rsidRPr="008603E2">
              <w:rPr>
                <w:rFonts w:ascii="Arial" w:hAnsi="Arial" w:cs="Arial"/>
                <w:i/>
                <w:iCs/>
                <w:color w:val="808080" w:themeColor="background1" w:themeShade="80"/>
                <w:sz w:val="18"/>
                <w:szCs w:val="18"/>
              </w:rPr>
              <w:t>Velja le za sklop 2: Če se dobavitelj po svoji krivdi pri izvedbi del ne drži dogovorjenih rokov, sme naročnik za vsak teden zamude zahtevati plačilo pogodbene kazni v višini 2 % od celotne pogodbene vrednosti z DDV, vendar skupaj ne več kot 10 % celotne pogodbene vrednosti.</w:t>
            </w:r>
          </w:p>
          <w:p w14:paraId="4D899336" w14:textId="77777777" w:rsidR="00F4124E" w:rsidRPr="00B23301" w:rsidRDefault="00F4124E" w:rsidP="00F4124E">
            <w:pPr>
              <w:pStyle w:val="Navadensplet"/>
              <w:jc w:val="both"/>
              <w:rPr>
                <w:rFonts w:ascii="Arial" w:hAnsi="Arial" w:cs="Arial"/>
                <w:sz w:val="18"/>
                <w:szCs w:val="18"/>
              </w:rPr>
            </w:pPr>
            <w:r w:rsidRPr="00B23301">
              <w:rPr>
                <w:rFonts w:ascii="Arial" w:hAnsi="Arial" w:cs="Arial"/>
                <w:sz w:val="18"/>
                <w:szCs w:val="18"/>
              </w:rPr>
              <w:t>Pogodbena kazen se obračuna pri plačilu za opravljeno dobavo oz. storitev.</w:t>
            </w:r>
          </w:p>
          <w:p w14:paraId="31FEBA25" w14:textId="31E161D3" w:rsidR="00005C43" w:rsidRPr="00B23301" w:rsidRDefault="00F4124E" w:rsidP="00F4124E">
            <w:pPr>
              <w:pStyle w:val="Navadensplet"/>
              <w:jc w:val="both"/>
              <w:rPr>
                <w:rFonts w:ascii="Arial" w:hAnsi="Arial" w:cs="Arial"/>
                <w:sz w:val="18"/>
                <w:szCs w:val="18"/>
              </w:rPr>
            </w:pPr>
            <w:r w:rsidRPr="00B23301">
              <w:rPr>
                <w:rFonts w:ascii="Arial" w:hAnsi="Arial" w:cs="Arial"/>
                <w:sz w:val="18"/>
                <w:szCs w:val="18"/>
              </w:rPr>
              <w:t xml:space="preserve">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 </w:t>
            </w:r>
          </w:p>
        </w:tc>
      </w:tr>
    </w:tbl>
    <w:p w14:paraId="7EBE1611" w14:textId="77777777" w:rsidR="00F4124E" w:rsidRDefault="00F4124E" w:rsidP="00005C43">
      <w:pPr>
        <w:spacing w:after="0" w:line="240" w:lineRule="auto"/>
        <w:jc w:val="both"/>
        <w:rPr>
          <w:rFonts w:ascii="Arial" w:hAnsi="Arial" w:cs="Arial"/>
          <w:b/>
          <w:bCs/>
          <w:color w:val="000000"/>
          <w:sz w:val="18"/>
          <w:szCs w:val="18"/>
        </w:rPr>
      </w:pPr>
    </w:p>
    <w:p w14:paraId="38E11A14" w14:textId="2E72A203" w:rsidR="00005C43" w:rsidRDefault="00005C43" w:rsidP="00005C43">
      <w:pPr>
        <w:spacing w:after="0" w:line="240" w:lineRule="auto"/>
        <w:jc w:val="both"/>
        <w:rPr>
          <w:rFonts w:ascii="Arial" w:hAnsi="Arial" w:cs="Arial"/>
          <w:b/>
          <w:bCs/>
          <w:color w:val="000000"/>
          <w:sz w:val="18"/>
          <w:szCs w:val="18"/>
        </w:rPr>
      </w:pPr>
      <w:r>
        <w:rPr>
          <w:rFonts w:ascii="Arial" w:hAnsi="Arial" w:cs="Arial"/>
          <w:b/>
          <w:bCs/>
          <w:color w:val="000000"/>
          <w:sz w:val="18"/>
          <w:szCs w:val="18"/>
        </w:rPr>
        <w:t xml:space="preserve">IX. ODPRAVA NAPAK IN GARANCIJSKA DOBA, REZERVNI DELI IN SERVIS </w:t>
      </w:r>
    </w:p>
    <w:p w14:paraId="2EB2409E" w14:textId="77777777" w:rsidR="00005C43" w:rsidRPr="00116AC5" w:rsidRDefault="00005C43" w:rsidP="00005C43">
      <w:pPr>
        <w:spacing w:after="0" w:line="240" w:lineRule="auto"/>
        <w:rPr>
          <w:rFonts w:ascii="Arial" w:hAnsi="Arial" w:cs="Arial"/>
          <w:b/>
          <w:bCs/>
          <w:i/>
          <w:color w:val="808080" w:themeColor="background1" w:themeShade="80"/>
          <w:sz w:val="18"/>
          <w:szCs w:val="18"/>
        </w:rPr>
      </w:pPr>
    </w:p>
    <w:p w14:paraId="0765AE97" w14:textId="50E0CE5A"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14. člen</w:t>
      </w:r>
    </w:p>
    <w:p w14:paraId="5B594137" w14:textId="77777777" w:rsidR="00380214" w:rsidRDefault="00380214"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A201CB5" w14:textId="77777777" w:rsidTr="00D4631C">
        <w:tc>
          <w:tcPr>
            <w:tcW w:w="0" w:type="auto"/>
            <w:tcMar>
              <w:top w:w="0" w:type="auto"/>
              <w:bottom w:w="0" w:type="auto"/>
            </w:tcMar>
          </w:tcPr>
          <w:p w14:paraId="67DAEEBD" w14:textId="362E145B" w:rsidR="00005C43" w:rsidRDefault="00005C43" w:rsidP="00D4631C">
            <w:pPr>
              <w:spacing w:after="0" w:line="260" w:lineRule="exact"/>
              <w:jc w:val="both"/>
              <w:rPr>
                <w:rFonts w:ascii="Arial" w:hAnsi="Arial" w:cs="Arial"/>
                <w:sz w:val="18"/>
                <w:szCs w:val="18"/>
              </w:rPr>
            </w:pPr>
            <w:r w:rsidRPr="004C2DA4">
              <w:rPr>
                <w:rFonts w:ascii="Arial" w:hAnsi="Arial" w:cs="Arial"/>
                <w:sz w:val="18"/>
                <w:szCs w:val="18"/>
              </w:rPr>
              <w:t>V primeru količinskih ali kakovostnih odstopanj</w:t>
            </w:r>
            <w:r>
              <w:rPr>
                <w:rFonts w:ascii="Arial" w:hAnsi="Arial" w:cs="Arial"/>
                <w:sz w:val="18"/>
                <w:szCs w:val="18"/>
              </w:rPr>
              <w:t xml:space="preserve"> ob dobavi</w:t>
            </w:r>
            <w:r w:rsidRPr="004C2DA4">
              <w:rPr>
                <w:rFonts w:ascii="Arial" w:hAnsi="Arial" w:cs="Arial"/>
                <w:sz w:val="18"/>
                <w:szCs w:val="18"/>
              </w:rPr>
              <w:t xml:space="preserve">, </w:t>
            </w:r>
            <w:r w:rsidRPr="004C2DA4">
              <w:rPr>
                <w:rFonts w:ascii="Arial" w:hAnsi="Arial" w:cs="Arial"/>
                <w:color w:val="000000"/>
                <w:sz w:val="18"/>
                <w:szCs w:val="18"/>
              </w:rPr>
              <w:t xml:space="preserve">ki se ugotovijo </w:t>
            </w:r>
            <w:r w:rsidR="0002045C">
              <w:rPr>
                <w:rFonts w:ascii="Arial" w:hAnsi="Arial" w:cs="Arial"/>
                <w:color w:val="000000"/>
                <w:sz w:val="18"/>
                <w:szCs w:val="18"/>
              </w:rPr>
              <w:t>ob dobavi in zabeležijo v zapisniku</w:t>
            </w:r>
            <w:r w:rsidR="0087211A">
              <w:rPr>
                <w:rFonts w:ascii="Arial" w:hAnsi="Arial" w:cs="Arial"/>
                <w:color w:val="000000"/>
                <w:sz w:val="18"/>
                <w:szCs w:val="18"/>
              </w:rPr>
              <w:t xml:space="preserve"> naročnika</w:t>
            </w:r>
            <w:r w:rsidR="0002045C">
              <w:rPr>
                <w:rFonts w:ascii="Arial" w:hAnsi="Arial" w:cs="Arial"/>
                <w:color w:val="000000"/>
                <w:sz w:val="18"/>
                <w:szCs w:val="18"/>
              </w:rPr>
              <w:t xml:space="preserve"> o ugotovljenih napakah</w:t>
            </w:r>
            <w:r w:rsidRPr="004C2DA4">
              <w:rPr>
                <w:rFonts w:ascii="Arial" w:hAnsi="Arial" w:cs="Arial"/>
                <w:color w:val="000000"/>
                <w:sz w:val="18"/>
                <w:szCs w:val="18"/>
              </w:rPr>
              <w:t xml:space="preserve">, </w:t>
            </w:r>
            <w:r w:rsidRPr="004C2DA4">
              <w:rPr>
                <w:rFonts w:ascii="Arial" w:hAnsi="Arial" w:cs="Arial"/>
                <w:sz w:val="18"/>
                <w:szCs w:val="18"/>
              </w:rPr>
              <w:t xml:space="preserve">se </w:t>
            </w:r>
            <w:r>
              <w:rPr>
                <w:rFonts w:ascii="Arial" w:hAnsi="Arial" w:cs="Arial"/>
                <w:sz w:val="18"/>
                <w:szCs w:val="18"/>
              </w:rPr>
              <w:t xml:space="preserve">izvajalec </w:t>
            </w:r>
            <w:r w:rsidRPr="004C2DA4">
              <w:rPr>
                <w:rFonts w:ascii="Arial" w:hAnsi="Arial" w:cs="Arial"/>
                <w:sz w:val="18"/>
                <w:szCs w:val="18"/>
              </w:rPr>
              <w:t xml:space="preserve">obveže napake </w:t>
            </w:r>
            <w:r>
              <w:rPr>
                <w:rFonts w:ascii="Arial" w:hAnsi="Arial" w:cs="Arial"/>
                <w:sz w:val="18"/>
                <w:szCs w:val="18"/>
              </w:rPr>
              <w:t xml:space="preserve">odpraviti brezplačno </w:t>
            </w:r>
            <w:r w:rsidR="0002045C">
              <w:rPr>
                <w:rFonts w:ascii="Arial" w:hAnsi="Arial" w:cs="Arial"/>
                <w:sz w:val="18"/>
                <w:szCs w:val="18"/>
              </w:rPr>
              <w:t xml:space="preserve">najkasneje </w:t>
            </w:r>
            <w:r>
              <w:rPr>
                <w:rFonts w:ascii="Arial" w:hAnsi="Arial" w:cs="Arial"/>
                <w:sz w:val="18"/>
                <w:szCs w:val="18"/>
              </w:rPr>
              <w:t>v roku 10</w:t>
            </w:r>
            <w:r w:rsidR="0002045C">
              <w:rPr>
                <w:rFonts w:ascii="Arial" w:hAnsi="Arial" w:cs="Arial"/>
                <w:sz w:val="18"/>
                <w:szCs w:val="18"/>
              </w:rPr>
              <w:t xml:space="preserve"> (desetih) </w:t>
            </w:r>
            <w:r>
              <w:rPr>
                <w:rFonts w:ascii="Arial" w:hAnsi="Arial" w:cs="Arial"/>
                <w:sz w:val="18"/>
                <w:szCs w:val="18"/>
              </w:rPr>
              <w:t xml:space="preserve"> </w:t>
            </w:r>
            <w:r w:rsidR="00440703">
              <w:rPr>
                <w:rFonts w:ascii="Arial" w:hAnsi="Arial" w:cs="Arial"/>
                <w:sz w:val="18"/>
                <w:szCs w:val="18"/>
              </w:rPr>
              <w:t xml:space="preserve">delovnih </w:t>
            </w:r>
            <w:r w:rsidRPr="004C2DA4">
              <w:rPr>
                <w:rFonts w:ascii="Arial" w:hAnsi="Arial" w:cs="Arial"/>
                <w:sz w:val="18"/>
                <w:szCs w:val="18"/>
              </w:rPr>
              <w:t xml:space="preserve">dni od datuma </w:t>
            </w:r>
            <w:r>
              <w:rPr>
                <w:rFonts w:ascii="Arial" w:hAnsi="Arial" w:cs="Arial"/>
                <w:sz w:val="18"/>
                <w:szCs w:val="18"/>
              </w:rPr>
              <w:t xml:space="preserve">podpisa </w:t>
            </w:r>
            <w:r w:rsidRPr="004C2DA4">
              <w:rPr>
                <w:rFonts w:ascii="Arial" w:hAnsi="Arial" w:cs="Arial"/>
                <w:sz w:val="18"/>
                <w:szCs w:val="18"/>
              </w:rPr>
              <w:t>zapisnika</w:t>
            </w:r>
            <w:r w:rsidR="0002045C">
              <w:rPr>
                <w:rFonts w:ascii="Arial" w:hAnsi="Arial" w:cs="Arial"/>
                <w:sz w:val="18"/>
                <w:szCs w:val="18"/>
              </w:rPr>
              <w:t>, vendar še vedno znotraj roka dobave iz prvega odstavka 9. člena te pogodbe</w:t>
            </w:r>
            <w:r w:rsidR="0087211A">
              <w:rPr>
                <w:rFonts w:ascii="Arial" w:hAnsi="Arial" w:cs="Arial"/>
                <w:sz w:val="18"/>
                <w:szCs w:val="18"/>
              </w:rPr>
              <w:t xml:space="preserve">. V kolikor je rok dobave v skladu s pogodbo v primeru ugotovitev napak pri dobavi opreme prekoračen, preide </w:t>
            </w:r>
            <w:r w:rsidR="00BD0909">
              <w:rPr>
                <w:rFonts w:ascii="Arial" w:hAnsi="Arial" w:cs="Arial"/>
                <w:sz w:val="18"/>
                <w:szCs w:val="18"/>
              </w:rPr>
              <w:t>izvajalec</w:t>
            </w:r>
            <w:r w:rsidR="0087211A">
              <w:rPr>
                <w:rFonts w:ascii="Arial" w:hAnsi="Arial" w:cs="Arial"/>
                <w:sz w:val="18"/>
                <w:szCs w:val="18"/>
              </w:rPr>
              <w:t xml:space="preserve"> v zamudo</w:t>
            </w:r>
            <w:r>
              <w:rPr>
                <w:rFonts w:ascii="Arial" w:hAnsi="Arial" w:cs="Arial"/>
                <w:sz w:val="18"/>
                <w:szCs w:val="18"/>
              </w:rPr>
              <w:t>.</w:t>
            </w:r>
          </w:p>
          <w:p w14:paraId="7704616D" w14:textId="7E1A8E60" w:rsidR="00B23301" w:rsidRDefault="00B23301" w:rsidP="00D4631C">
            <w:pPr>
              <w:spacing w:after="0" w:line="260" w:lineRule="exact"/>
              <w:jc w:val="both"/>
              <w:rPr>
                <w:rFonts w:ascii="Arial" w:hAnsi="Arial" w:cs="Arial"/>
                <w:sz w:val="18"/>
                <w:szCs w:val="18"/>
              </w:rPr>
            </w:pPr>
          </w:p>
          <w:p w14:paraId="5BD4FBC6" w14:textId="5C36E7ED" w:rsidR="00B23301" w:rsidRDefault="00B23301" w:rsidP="00D4631C">
            <w:pPr>
              <w:spacing w:after="0" w:line="260" w:lineRule="exact"/>
              <w:jc w:val="both"/>
              <w:rPr>
                <w:rFonts w:ascii="Arial" w:hAnsi="Arial" w:cs="Arial"/>
                <w:sz w:val="18"/>
                <w:szCs w:val="18"/>
              </w:rPr>
            </w:pPr>
            <w:r>
              <w:rPr>
                <w:rFonts w:ascii="Arial" w:hAnsi="Arial" w:cs="Arial"/>
                <w:sz w:val="18"/>
                <w:szCs w:val="18"/>
              </w:rPr>
              <w:t xml:space="preserve">V kolikor so ugotovljene napake iz prvega </w:t>
            </w:r>
            <w:r w:rsidR="00172B7A">
              <w:rPr>
                <w:rFonts w:ascii="Arial" w:hAnsi="Arial" w:cs="Arial"/>
                <w:sz w:val="18"/>
                <w:szCs w:val="18"/>
              </w:rPr>
              <w:t>od</w:t>
            </w:r>
            <w:r w:rsidRPr="004C6C43">
              <w:rPr>
                <w:rFonts w:ascii="Arial" w:hAnsi="Arial" w:cs="Arial"/>
                <w:sz w:val="18"/>
                <w:szCs w:val="18"/>
              </w:rPr>
              <w:t xml:space="preserve">stavka tega člena, se šteje, da prevzem opreme v skladu z določili iz 9. člena te </w:t>
            </w:r>
            <w:r w:rsidRPr="0002259F">
              <w:rPr>
                <w:rFonts w:ascii="Arial" w:hAnsi="Arial" w:cs="Arial"/>
                <w:sz w:val="18"/>
                <w:szCs w:val="18"/>
              </w:rPr>
              <w:t xml:space="preserve">pogodbe do odprave napak ni opravljen. </w:t>
            </w:r>
            <w:r w:rsidR="0002259F" w:rsidRPr="00DB3C89">
              <w:rPr>
                <w:rFonts w:ascii="Arial" w:hAnsi="Arial" w:cs="Arial"/>
                <w:sz w:val="18"/>
                <w:szCs w:val="18"/>
              </w:rPr>
              <w:t xml:space="preserve">V kolikor v takšnem primeru vseeno ostane dostavljena oprema skladiščena v prostorih naročnika, </w:t>
            </w:r>
            <w:r w:rsidR="0002259F" w:rsidRPr="00DB3C89">
              <w:rPr>
                <w:rFonts w:ascii="Arial" w:hAnsi="Arial" w:cs="Arial"/>
                <w:sz w:val="18"/>
                <w:szCs w:val="18"/>
                <w:shd w:val="clear" w:color="auto" w:fill="FFFFFF"/>
              </w:rPr>
              <w:t xml:space="preserve">nevarnost uničenja, poškodbe ali kraje blaga in s tem tudi </w:t>
            </w:r>
            <w:r w:rsidR="0002259F">
              <w:rPr>
                <w:rFonts w:ascii="Arial" w:hAnsi="Arial" w:cs="Arial"/>
                <w:sz w:val="18"/>
                <w:szCs w:val="18"/>
                <w:shd w:val="clear" w:color="auto" w:fill="FFFFFF"/>
              </w:rPr>
              <w:t>obveznost</w:t>
            </w:r>
            <w:r w:rsidR="0002259F" w:rsidRPr="00DB3C89">
              <w:rPr>
                <w:rFonts w:ascii="Arial" w:hAnsi="Arial" w:cs="Arial"/>
                <w:sz w:val="18"/>
                <w:szCs w:val="18"/>
                <w:shd w:val="clear" w:color="auto" w:fill="FFFFFF"/>
              </w:rPr>
              <w:t xml:space="preserve"> </w:t>
            </w:r>
            <w:r w:rsidR="00172B7A">
              <w:rPr>
                <w:rFonts w:ascii="Arial" w:hAnsi="Arial" w:cs="Arial"/>
                <w:sz w:val="18"/>
                <w:szCs w:val="18"/>
                <w:shd w:val="clear" w:color="auto" w:fill="FFFFFF"/>
              </w:rPr>
              <w:t xml:space="preserve">in strošek </w:t>
            </w:r>
            <w:r w:rsidR="0002259F" w:rsidRPr="00DB3C89">
              <w:rPr>
                <w:rFonts w:ascii="Arial" w:hAnsi="Arial" w:cs="Arial"/>
                <w:sz w:val="18"/>
                <w:szCs w:val="18"/>
                <w:shd w:val="clear" w:color="auto" w:fill="FFFFFF"/>
              </w:rPr>
              <w:t xml:space="preserve">zavarovanja blaga nosi izvajalec, vse do odprave z zapisnikom ugotovljenih napak na dostavljeni opremi oz. do </w:t>
            </w:r>
            <w:r w:rsidR="00172B7A">
              <w:rPr>
                <w:rFonts w:ascii="Arial" w:hAnsi="Arial" w:cs="Arial"/>
                <w:sz w:val="18"/>
                <w:szCs w:val="18"/>
                <w:shd w:val="clear" w:color="auto" w:fill="FFFFFF"/>
              </w:rPr>
              <w:t xml:space="preserve">končnega </w:t>
            </w:r>
            <w:r w:rsidR="0002259F" w:rsidRPr="00DB3C89">
              <w:rPr>
                <w:rFonts w:ascii="Arial" w:hAnsi="Arial" w:cs="Arial"/>
                <w:sz w:val="18"/>
                <w:szCs w:val="18"/>
                <w:shd w:val="clear" w:color="auto" w:fill="FFFFFF"/>
              </w:rPr>
              <w:t>prevzema s prevzemnim zapisnikom</w:t>
            </w:r>
            <w:r w:rsidR="00172B7A">
              <w:rPr>
                <w:rFonts w:ascii="Arial" w:hAnsi="Arial" w:cs="Arial"/>
                <w:sz w:val="18"/>
                <w:szCs w:val="18"/>
                <w:shd w:val="clear" w:color="auto" w:fill="FFFFFF"/>
              </w:rPr>
              <w:t xml:space="preserve"> (ki vključuje tako pravilno dobavo opreme</w:t>
            </w:r>
            <w:r w:rsidR="00F526E1">
              <w:rPr>
                <w:rFonts w:ascii="Arial" w:hAnsi="Arial" w:cs="Arial"/>
                <w:sz w:val="18"/>
                <w:szCs w:val="18"/>
                <w:shd w:val="clear" w:color="auto" w:fill="FFFFFF"/>
              </w:rPr>
              <w:t xml:space="preserve"> kot tudi</w:t>
            </w:r>
            <w:r w:rsidR="00172B7A">
              <w:rPr>
                <w:rFonts w:ascii="Arial" w:hAnsi="Arial" w:cs="Arial"/>
                <w:sz w:val="18"/>
                <w:szCs w:val="18"/>
                <w:shd w:val="clear" w:color="auto" w:fill="FFFFFF"/>
              </w:rPr>
              <w:t xml:space="preserve"> izvedbo montaže in usposabljanja</w:t>
            </w:r>
            <w:r w:rsidR="00F526E1">
              <w:rPr>
                <w:rFonts w:ascii="Arial" w:hAnsi="Arial" w:cs="Arial"/>
                <w:sz w:val="18"/>
                <w:szCs w:val="18"/>
                <w:shd w:val="clear" w:color="auto" w:fill="FFFFFF"/>
              </w:rPr>
              <w:t>, če je zahtevano</w:t>
            </w:r>
            <w:r w:rsidR="00172B7A">
              <w:rPr>
                <w:rFonts w:ascii="Arial" w:hAnsi="Arial" w:cs="Arial"/>
                <w:sz w:val="18"/>
                <w:szCs w:val="18"/>
                <w:shd w:val="clear" w:color="auto" w:fill="FFFFFF"/>
              </w:rPr>
              <w:t>)</w:t>
            </w:r>
            <w:r w:rsidR="0002259F" w:rsidRPr="00DB3C89">
              <w:rPr>
                <w:rFonts w:ascii="Arial" w:hAnsi="Arial" w:cs="Arial"/>
                <w:sz w:val="18"/>
                <w:szCs w:val="18"/>
                <w:shd w:val="clear" w:color="auto" w:fill="FFFFFF"/>
              </w:rPr>
              <w:t>.</w:t>
            </w:r>
          </w:p>
          <w:p w14:paraId="5505B515" w14:textId="77777777" w:rsidR="00005C43" w:rsidRDefault="00005C43" w:rsidP="00D4631C">
            <w:pPr>
              <w:spacing w:after="0" w:line="260" w:lineRule="exact"/>
              <w:jc w:val="both"/>
              <w:rPr>
                <w:rFonts w:ascii="Arial" w:hAnsi="Arial" w:cs="Arial"/>
                <w:sz w:val="18"/>
                <w:szCs w:val="18"/>
              </w:rPr>
            </w:pPr>
          </w:p>
          <w:p w14:paraId="5700BA19" w14:textId="77777777" w:rsidR="00005C43" w:rsidRDefault="00005C43" w:rsidP="00D4631C">
            <w:pPr>
              <w:spacing w:after="0" w:line="260" w:lineRule="exact"/>
              <w:jc w:val="both"/>
              <w:rPr>
                <w:rFonts w:ascii="Arial" w:hAnsi="Arial" w:cs="Arial"/>
                <w:sz w:val="18"/>
                <w:szCs w:val="18"/>
              </w:rPr>
            </w:pPr>
            <w:r w:rsidRPr="004C2DA4">
              <w:rPr>
                <w:rFonts w:ascii="Arial" w:hAnsi="Arial" w:cs="Arial"/>
                <w:sz w:val="18"/>
                <w:szCs w:val="18"/>
              </w:rPr>
              <w:t xml:space="preserve">V primeru, da v navedenem roku ni možno odpraviti napak, je </w:t>
            </w:r>
            <w:r>
              <w:rPr>
                <w:rFonts w:ascii="Arial" w:hAnsi="Arial" w:cs="Arial"/>
                <w:sz w:val="18"/>
                <w:szCs w:val="18"/>
              </w:rPr>
              <w:t xml:space="preserve">izvajalec </w:t>
            </w:r>
            <w:r w:rsidRPr="004C2DA4">
              <w:rPr>
                <w:rFonts w:ascii="Arial" w:hAnsi="Arial" w:cs="Arial"/>
                <w:sz w:val="18"/>
                <w:szCs w:val="18"/>
              </w:rPr>
              <w:t xml:space="preserve">dolžan dostaviti naročniku novo opremo, ki mora biti najmanj enake kvalitete kot nadomeščena oprema, sicer lahko naročnik zniža pogodbeno vrednost ali odstopi od pogodbe. V vseh primerih je </w:t>
            </w:r>
            <w:r>
              <w:rPr>
                <w:rFonts w:ascii="Arial" w:hAnsi="Arial" w:cs="Arial"/>
                <w:sz w:val="18"/>
                <w:szCs w:val="18"/>
              </w:rPr>
              <w:t xml:space="preserve">izvajalec </w:t>
            </w:r>
            <w:r w:rsidRPr="004C2DA4">
              <w:rPr>
                <w:rFonts w:ascii="Arial" w:hAnsi="Arial" w:cs="Arial"/>
                <w:sz w:val="18"/>
                <w:szCs w:val="18"/>
              </w:rPr>
              <w:t xml:space="preserve">dolžan povrniti </w:t>
            </w:r>
            <w:r>
              <w:rPr>
                <w:rFonts w:ascii="Arial" w:hAnsi="Arial" w:cs="Arial"/>
                <w:sz w:val="18"/>
                <w:szCs w:val="18"/>
              </w:rPr>
              <w:t xml:space="preserve">naročniku vso nastalo škodo. </w:t>
            </w:r>
          </w:p>
          <w:p w14:paraId="51F03842" w14:textId="77777777" w:rsidR="00005C43" w:rsidRDefault="00005C43" w:rsidP="00D4631C">
            <w:pPr>
              <w:pStyle w:val="Telobesedila2"/>
              <w:rPr>
                <w:rFonts w:cs="Arial"/>
                <w:b w:val="0"/>
                <w:sz w:val="18"/>
                <w:szCs w:val="18"/>
              </w:rPr>
            </w:pPr>
          </w:p>
          <w:p w14:paraId="07AB1A64" w14:textId="77777777" w:rsidR="00005C43" w:rsidRPr="00DB1884" w:rsidRDefault="00005C43" w:rsidP="00D4631C">
            <w:pPr>
              <w:pStyle w:val="Telobesedila"/>
              <w:spacing w:after="0"/>
              <w:jc w:val="both"/>
              <w:rPr>
                <w:rFonts w:cs="Arial"/>
                <w:b/>
                <w:sz w:val="18"/>
                <w:szCs w:val="18"/>
              </w:rPr>
            </w:pPr>
          </w:p>
        </w:tc>
      </w:tr>
    </w:tbl>
    <w:p w14:paraId="4CFA364D" w14:textId="77777777" w:rsidR="00005C43" w:rsidRDefault="00005C43" w:rsidP="00005C43">
      <w:pPr>
        <w:spacing w:after="0" w:line="240" w:lineRule="auto"/>
        <w:jc w:val="center"/>
      </w:pPr>
      <w:r>
        <w:rPr>
          <w:rFonts w:ascii="Arial" w:hAnsi="Arial" w:cs="Arial"/>
          <w:b/>
          <w:bCs/>
          <w:color w:val="000000"/>
          <w:sz w:val="18"/>
          <w:szCs w:val="18"/>
        </w:rPr>
        <w:t>15. člen</w:t>
      </w:r>
    </w:p>
    <w:tbl>
      <w:tblPr>
        <w:tblW w:w="0" w:type="auto"/>
        <w:tblInd w:w="108" w:type="dxa"/>
        <w:tblLook w:val="04A0" w:firstRow="1" w:lastRow="0" w:firstColumn="1" w:lastColumn="0" w:noHBand="0" w:noVBand="1"/>
      </w:tblPr>
      <w:tblGrid>
        <w:gridCol w:w="8962"/>
      </w:tblGrid>
      <w:tr w:rsidR="00005C43" w14:paraId="4DD79688" w14:textId="77777777" w:rsidTr="00D4631C">
        <w:tc>
          <w:tcPr>
            <w:tcW w:w="0" w:type="auto"/>
            <w:tcMar>
              <w:top w:w="0" w:type="auto"/>
              <w:bottom w:w="0" w:type="auto"/>
            </w:tcMar>
          </w:tcPr>
          <w:p w14:paraId="36020D0D" w14:textId="1D863101" w:rsidR="00005C43" w:rsidRPr="00BB58B1" w:rsidRDefault="00005C43" w:rsidP="00D4631C">
            <w:pPr>
              <w:spacing w:before="225" w:after="225"/>
              <w:jc w:val="both"/>
            </w:pPr>
            <w:r>
              <w:rPr>
                <w:rFonts w:ascii="Arial" w:hAnsi="Arial" w:cs="Arial"/>
                <w:color w:val="000000"/>
                <w:sz w:val="18"/>
                <w:szCs w:val="18"/>
              </w:rPr>
              <w:t xml:space="preserve">Garancijska doba za dobavljeno opremo po tej pogodbi je _____________ mesecev </w:t>
            </w:r>
            <w:r w:rsidR="00440703" w:rsidRPr="002500C6">
              <w:rPr>
                <w:rFonts w:ascii="Arial" w:hAnsi="Arial" w:cs="Arial"/>
                <w:i/>
                <w:sz w:val="18"/>
                <w:szCs w:val="18"/>
              </w:rPr>
              <w:t>(vnese se za vsak sklop posebej)</w:t>
            </w:r>
            <w:r w:rsidR="00440703" w:rsidRPr="002500C6">
              <w:rPr>
                <w:rFonts w:ascii="Arial" w:hAnsi="Arial" w:cs="Arial"/>
                <w:sz w:val="18"/>
                <w:szCs w:val="18"/>
              </w:rPr>
              <w:t xml:space="preserve"> </w:t>
            </w:r>
            <w:r w:rsidRPr="0093539B">
              <w:rPr>
                <w:rFonts w:ascii="Arial" w:hAnsi="Arial" w:cs="Arial"/>
                <w:sz w:val="18"/>
                <w:szCs w:val="18"/>
              </w:rPr>
              <w:t>od dneva obojestranskega podpisa zapisnika o kakovostnem in količinskem prevzemu opreme</w:t>
            </w:r>
            <w:r w:rsidRPr="0093539B">
              <w:rPr>
                <w:rFonts w:ascii="Arial" w:hAnsi="Arial" w:cs="Arial"/>
                <w:i/>
                <w:color w:val="000000"/>
                <w:sz w:val="18"/>
                <w:szCs w:val="18"/>
              </w:rPr>
              <w:t>.</w:t>
            </w:r>
          </w:p>
          <w:p w14:paraId="07BB86D7"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Garancija je vezana na normalne pogoje uporabe in primerno ter strokovno vzdrževanje.</w:t>
            </w:r>
          </w:p>
          <w:p w14:paraId="037C476D" w14:textId="3225DA0D" w:rsidR="00EE12D7" w:rsidRDefault="00EE12D7" w:rsidP="00D4631C">
            <w:pPr>
              <w:spacing w:before="225" w:after="225"/>
              <w:jc w:val="both"/>
              <w:rPr>
                <w:rFonts w:ascii="Arial" w:hAnsi="Arial" w:cs="Arial"/>
                <w:sz w:val="18"/>
                <w:szCs w:val="18"/>
              </w:rPr>
            </w:pPr>
            <w:r>
              <w:rPr>
                <w:rFonts w:ascii="Arial" w:hAnsi="Arial" w:cs="Arial"/>
                <w:sz w:val="18"/>
                <w:szCs w:val="18"/>
              </w:rPr>
              <w:lastRenderedPageBreak/>
              <w:t xml:space="preserve">Za dobavljeno opremo veljajo tudi vsi ostali pogoji in zahteve iz razpisa in Tehničnih specifikacij naročnika, ki so sestavni del in priloga k tej pogodbi. </w:t>
            </w:r>
          </w:p>
          <w:p w14:paraId="403094C9" w14:textId="11A8601F"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Izvajalec je naročniku dolžan ne glede na proces ugotovitve in odprave napake zagotoviti funkcionalnost opreme.</w:t>
            </w:r>
          </w:p>
          <w:p w14:paraId="22C8C314"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je napaka bistvena in vpliva na rabo ter je povzročena po krivdi izvajalca ali njegovih podizvajalcev in kooperantov, je izvajalec dolžan naročniku nadomestiti vso nastalo škodo.</w:t>
            </w:r>
          </w:p>
          <w:p w14:paraId="0AF0AADD" w14:textId="27A811A1" w:rsidR="00005C43" w:rsidRPr="00BB58B1" w:rsidRDefault="00440703" w:rsidP="00D4631C">
            <w:pPr>
              <w:spacing w:before="225" w:after="225"/>
              <w:jc w:val="both"/>
              <w:rPr>
                <w:rFonts w:ascii="Arial" w:hAnsi="Arial" w:cs="Arial"/>
                <w:color w:val="000000"/>
                <w:sz w:val="18"/>
                <w:szCs w:val="18"/>
              </w:rPr>
            </w:pPr>
            <w:r w:rsidRPr="002500C6">
              <w:rPr>
                <w:rFonts w:ascii="Arial" w:hAnsi="Arial" w:cs="Arial"/>
                <w:sz w:val="18"/>
                <w:szCs w:val="18"/>
              </w:rPr>
              <w:t>Če naročnik v garancijskem času ugotovi napako ali pomanjkljivost pri delovanju opreme oziroma aparata, ali katerega koli dela opreme oziroma aparata, ali napake v zvezi z montažo, mora to nemudoma sporočiti ponudniku po telefonu ali e-pošti ter na njegovo zahtevo tudi pisno po pošti.</w:t>
            </w:r>
          </w:p>
        </w:tc>
      </w:tr>
    </w:tbl>
    <w:p w14:paraId="62B6CCBA"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16. člen</w:t>
      </w:r>
    </w:p>
    <w:p w14:paraId="19D8D5F0"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A3CACC4" w14:textId="77777777" w:rsidTr="00D4631C">
        <w:tc>
          <w:tcPr>
            <w:tcW w:w="0" w:type="auto"/>
            <w:tcMar>
              <w:top w:w="0" w:type="auto"/>
              <w:bottom w:w="0" w:type="auto"/>
            </w:tcMar>
          </w:tcPr>
          <w:p w14:paraId="7CAD94BA" w14:textId="670F8750" w:rsidR="006869AC" w:rsidRDefault="00005C43" w:rsidP="00D4631C">
            <w:pPr>
              <w:spacing w:line="260" w:lineRule="exact"/>
              <w:jc w:val="both"/>
              <w:rPr>
                <w:rFonts w:ascii="Arial" w:hAnsi="Arial" w:cs="Arial"/>
                <w:sz w:val="18"/>
                <w:szCs w:val="18"/>
              </w:rPr>
            </w:pPr>
            <w:r>
              <w:rPr>
                <w:rFonts w:ascii="Arial" w:hAnsi="Arial" w:cs="Arial"/>
                <w:sz w:val="18"/>
                <w:szCs w:val="18"/>
              </w:rPr>
              <w:t xml:space="preserve">Izvajalec </w:t>
            </w:r>
            <w:r w:rsidRPr="003C52D2">
              <w:rPr>
                <w:rFonts w:ascii="Arial" w:hAnsi="Arial" w:cs="Arial"/>
                <w:sz w:val="18"/>
                <w:szCs w:val="18"/>
              </w:rPr>
              <w:t>zagotavlja brezplačna popravila in vzdrževanje opreme iz te pogodbe v času garancijskega roka</w:t>
            </w:r>
            <w:r w:rsidR="00440703">
              <w:rPr>
                <w:rFonts w:ascii="Arial" w:hAnsi="Arial" w:cs="Arial"/>
                <w:sz w:val="18"/>
                <w:szCs w:val="18"/>
              </w:rPr>
              <w:t>,</w:t>
            </w:r>
            <w:r w:rsidR="00440703" w:rsidRPr="002500C6">
              <w:rPr>
                <w:rFonts w:ascii="Arial" w:hAnsi="Arial" w:cs="Arial"/>
                <w:sz w:val="18"/>
                <w:szCs w:val="18"/>
              </w:rPr>
              <w:t xml:space="preserve"> in sicer je pisna ali telefonska prijava napak možna vsak delovnik, na telefonsko številko: _______________ in na elektronski naslov ___________________________. </w:t>
            </w:r>
          </w:p>
          <w:p w14:paraId="47B27CFD" w14:textId="6FB41C97" w:rsidR="006869AC" w:rsidRDefault="006869AC" w:rsidP="00D4631C">
            <w:pPr>
              <w:spacing w:after="0" w:line="260" w:lineRule="exact"/>
              <w:jc w:val="both"/>
              <w:rPr>
                <w:rFonts w:ascii="Arial" w:hAnsi="Arial" w:cs="Arial"/>
                <w:sz w:val="18"/>
                <w:szCs w:val="18"/>
              </w:rPr>
            </w:pPr>
            <w:r>
              <w:rPr>
                <w:rFonts w:ascii="Arial" w:hAnsi="Arial" w:cs="Arial"/>
                <w:sz w:val="18"/>
                <w:szCs w:val="18"/>
              </w:rPr>
              <w:t>I</w:t>
            </w:r>
            <w:r w:rsidRPr="00FB6005">
              <w:rPr>
                <w:rFonts w:ascii="Arial" w:hAnsi="Arial" w:cs="Arial"/>
                <w:sz w:val="18"/>
                <w:szCs w:val="18"/>
              </w:rPr>
              <w:t>zvajanje odprave napak v času garancijskega roka bo potekalo na lokaciji naročnika</w:t>
            </w:r>
            <w:r>
              <w:rPr>
                <w:rFonts w:ascii="Arial" w:hAnsi="Arial" w:cs="Arial"/>
                <w:sz w:val="18"/>
                <w:szCs w:val="18"/>
              </w:rPr>
              <w:t xml:space="preserve"> ali na drugi lokaciji, po predhodnem dogovoru z naročnikom</w:t>
            </w:r>
            <w:r w:rsidR="009E4FA5">
              <w:rPr>
                <w:rFonts w:ascii="Arial" w:hAnsi="Arial" w:cs="Arial"/>
                <w:sz w:val="18"/>
                <w:szCs w:val="18"/>
              </w:rPr>
              <w:t xml:space="preserve"> </w:t>
            </w:r>
            <w:r w:rsidR="009E4FA5" w:rsidRPr="009E4FA5">
              <w:rPr>
                <w:rFonts w:ascii="Arial" w:hAnsi="Arial" w:cs="Arial"/>
                <w:color w:val="808080" w:themeColor="background1" w:themeShade="80"/>
                <w:sz w:val="18"/>
                <w:szCs w:val="18"/>
              </w:rPr>
              <w:t>oz. sk</w:t>
            </w:r>
            <w:r w:rsidR="009E4FA5">
              <w:rPr>
                <w:rFonts w:ascii="Arial" w:hAnsi="Arial" w:cs="Arial"/>
                <w:color w:val="808080" w:themeColor="background1" w:themeShade="80"/>
                <w:sz w:val="18"/>
                <w:szCs w:val="18"/>
              </w:rPr>
              <w:t>la</w:t>
            </w:r>
            <w:r w:rsidR="009E4FA5" w:rsidRPr="009E4FA5">
              <w:rPr>
                <w:rFonts w:ascii="Arial" w:hAnsi="Arial" w:cs="Arial"/>
                <w:color w:val="808080" w:themeColor="background1" w:themeShade="80"/>
                <w:sz w:val="18"/>
                <w:szCs w:val="18"/>
              </w:rPr>
              <w:t>dno z 19. členom te pogodbe (velja za sklop 2).</w:t>
            </w:r>
          </w:p>
          <w:p w14:paraId="1BABB9DF" w14:textId="77777777" w:rsidR="006869AC" w:rsidRDefault="006869AC" w:rsidP="00D4631C">
            <w:pPr>
              <w:spacing w:after="0" w:line="260" w:lineRule="exact"/>
              <w:jc w:val="both"/>
              <w:rPr>
                <w:rFonts w:ascii="Arial" w:hAnsi="Arial" w:cs="Arial"/>
                <w:sz w:val="18"/>
                <w:szCs w:val="18"/>
              </w:rPr>
            </w:pPr>
          </w:p>
          <w:p w14:paraId="00E6868E" w14:textId="2AB08A35" w:rsidR="00005C43" w:rsidRDefault="00005C43" w:rsidP="00D4631C">
            <w:pPr>
              <w:spacing w:after="0" w:line="260" w:lineRule="exact"/>
              <w:jc w:val="both"/>
              <w:rPr>
                <w:rFonts w:ascii="Arial" w:hAnsi="Arial" w:cs="Arial"/>
                <w:sz w:val="18"/>
                <w:szCs w:val="18"/>
              </w:rPr>
            </w:pPr>
            <w:r w:rsidRPr="001A1A0E">
              <w:rPr>
                <w:rFonts w:ascii="Arial" w:hAnsi="Arial" w:cs="Arial"/>
                <w:sz w:val="18"/>
                <w:szCs w:val="18"/>
              </w:rPr>
              <w:t xml:space="preserve">Rok za odpravo napak </w:t>
            </w:r>
            <w:r w:rsidR="00EE12D7">
              <w:rPr>
                <w:rFonts w:ascii="Arial" w:hAnsi="Arial" w:cs="Arial"/>
                <w:sz w:val="18"/>
                <w:szCs w:val="18"/>
              </w:rPr>
              <w:t>se določi v dogovoru z naročnikom</w:t>
            </w:r>
            <w:r w:rsidRPr="001A1A0E">
              <w:rPr>
                <w:rFonts w:ascii="Arial" w:hAnsi="Arial" w:cs="Arial"/>
                <w:sz w:val="18"/>
                <w:szCs w:val="18"/>
              </w:rPr>
              <w:t>. Rok za odpravo napake je čas od prijave napake do zaključka odprave napake.</w:t>
            </w:r>
            <w:r>
              <w:rPr>
                <w:rFonts w:ascii="Arial" w:hAnsi="Arial" w:cs="Arial"/>
                <w:sz w:val="18"/>
                <w:szCs w:val="18"/>
              </w:rPr>
              <w:t xml:space="preserve"> V primeru, da zaradi zahtevnosti, odprava napake ni možna v tako določenem času, se pogodbeni stranki dogovorita o podaljšanem roku za odpravo napak.</w:t>
            </w:r>
          </w:p>
          <w:p w14:paraId="26C4A012" w14:textId="77777777" w:rsidR="00005C43" w:rsidRPr="001A1A0E" w:rsidRDefault="00005C43" w:rsidP="00D4631C">
            <w:pPr>
              <w:spacing w:after="0" w:line="260" w:lineRule="exact"/>
              <w:jc w:val="both"/>
              <w:rPr>
                <w:rFonts w:ascii="Arial" w:hAnsi="Arial" w:cs="Arial"/>
                <w:b/>
                <w:sz w:val="18"/>
                <w:szCs w:val="18"/>
              </w:rPr>
            </w:pPr>
          </w:p>
          <w:p w14:paraId="603DAC01" w14:textId="77777777" w:rsidR="00005C43" w:rsidRPr="001A1A0E"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 primeru, da po izteku roka za odpravo napake ne bo možno odpraviti napake, </w:t>
            </w:r>
            <w:r>
              <w:rPr>
                <w:rFonts w:ascii="Arial" w:hAnsi="Arial" w:cs="Arial"/>
                <w:sz w:val="18"/>
                <w:szCs w:val="18"/>
              </w:rPr>
              <w:t>ali</w:t>
            </w:r>
            <w:r w:rsidRPr="001A1A0E">
              <w:rPr>
                <w:rFonts w:ascii="Arial" w:hAnsi="Arial" w:cs="Arial"/>
                <w:sz w:val="18"/>
                <w:szCs w:val="18"/>
              </w:rPr>
              <w:t xml:space="preserve"> primeru, da se bo enaka napaka pojavila na isti opremi v času garancijskega roka dvakrat zapovrstjo, lahko naročnik zahteva zamenjavo le-te z ekvivalentno novo opremo. </w:t>
            </w:r>
          </w:p>
          <w:p w14:paraId="38FC830F" w14:textId="77777777" w:rsidR="00005C43" w:rsidRPr="006F4B42"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Vsi stroški (npr. nadomestni deli, delo, potni in drugi stroški...), ki nastanejo pri odpravi napak na opremi v garancijskem roku, bremenijo </w:t>
            </w:r>
            <w:r>
              <w:rPr>
                <w:rFonts w:ascii="Arial" w:hAnsi="Arial" w:cs="Arial"/>
                <w:sz w:val="18"/>
                <w:szCs w:val="18"/>
              </w:rPr>
              <w:t xml:space="preserve">izvajalca v celoti. </w:t>
            </w:r>
          </w:p>
        </w:tc>
      </w:tr>
    </w:tbl>
    <w:p w14:paraId="14BCBEA3" w14:textId="77777777" w:rsidR="00005C43" w:rsidRPr="00244B72"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005C43" w14:paraId="5D11C384" w14:textId="77777777" w:rsidTr="00D4631C">
        <w:tc>
          <w:tcPr>
            <w:tcW w:w="0" w:type="auto"/>
            <w:tcMar>
              <w:top w:w="0" w:type="auto"/>
              <w:bottom w:w="0" w:type="auto"/>
            </w:tcMar>
          </w:tcPr>
          <w:p w14:paraId="7AD84F7A" w14:textId="77777777" w:rsidR="00367725" w:rsidRPr="002500C6" w:rsidRDefault="00367725" w:rsidP="00367725">
            <w:pPr>
              <w:spacing w:before="225" w:after="225"/>
              <w:jc w:val="both"/>
              <w:rPr>
                <w:rFonts w:ascii="Arial" w:hAnsi="Arial" w:cs="Arial"/>
                <w:sz w:val="18"/>
                <w:szCs w:val="18"/>
              </w:rPr>
            </w:pPr>
            <w:r w:rsidRPr="002500C6">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7EA281E" w14:textId="77777777" w:rsidR="00005C43" w:rsidRPr="007F5B14" w:rsidRDefault="00005C43" w:rsidP="00D4631C">
            <w:pPr>
              <w:spacing w:before="225" w:after="225"/>
              <w:jc w:val="both"/>
              <w:rPr>
                <w:rFonts w:ascii="Arial" w:hAnsi="Arial" w:cs="Arial"/>
                <w:sz w:val="18"/>
                <w:szCs w:val="18"/>
              </w:rPr>
            </w:pPr>
            <w:r w:rsidRPr="007F5B14">
              <w:rPr>
                <w:rFonts w:ascii="Arial" w:hAnsi="Arial" w:cs="Arial"/>
                <w:sz w:val="18"/>
                <w:szCs w:val="18"/>
              </w:rPr>
              <w:t>Opremo, za katero naročnik ugotovi, da ne ustreza opremi, navedeni v ponudbi ali ni skladna z določili te pogodbe in s specifikacijami, bo nar</w:t>
            </w:r>
            <w:r>
              <w:rPr>
                <w:rFonts w:ascii="Arial" w:hAnsi="Arial" w:cs="Arial"/>
                <w:sz w:val="18"/>
                <w:szCs w:val="18"/>
              </w:rPr>
              <w:t>očnik zavrnil, zaradi česar bo izvajalec</w:t>
            </w:r>
            <w:r w:rsidRPr="007F5B14">
              <w:rPr>
                <w:rFonts w:ascii="Arial" w:hAnsi="Arial" w:cs="Arial"/>
                <w:sz w:val="18"/>
                <w:szCs w:val="18"/>
              </w:rPr>
              <w:t xml:space="preserve"> prešel v zamudo. Enako velja, če bo neskladnost ugotovljena za katerikoli dokument, ki bi moral biti opremi priložen.</w:t>
            </w:r>
          </w:p>
        </w:tc>
      </w:tr>
    </w:tbl>
    <w:p w14:paraId="0D8676C6" w14:textId="5142FCB8" w:rsidR="00005C43" w:rsidRPr="00116AC5"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18. člen</w:t>
      </w:r>
    </w:p>
    <w:tbl>
      <w:tblPr>
        <w:tblW w:w="0" w:type="auto"/>
        <w:tblInd w:w="108" w:type="dxa"/>
        <w:tblLook w:val="04A0" w:firstRow="1" w:lastRow="0" w:firstColumn="1" w:lastColumn="0" w:noHBand="0" w:noVBand="1"/>
      </w:tblPr>
      <w:tblGrid>
        <w:gridCol w:w="7950"/>
      </w:tblGrid>
      <w:tr w:rsidR="00005C43" w14:paraId="309F1837" w14:textId="77777777" w:rsidTr="00D4631C">
        <w:tc>
          <w:tcPr>
            <w:tcW w:w="0" w:type="auto"/>
            <w:tcMar>
              <w:top w:w="0" w:type="auto"/>
              <w:bottom w:w="0" w:type="auto"/>
            </w:tcMar>
          </w:tcPr>
          <w:p w14:paraId="7A8738E8" w14:textId="77777777" w:rsidR="00005C43" w:rsidRDefault="00005C43" w:rsidP="00D4631C">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6270BA3D" w14:textId="77777777" w:rsidR="00005C43" w:rsidRDefault="00005C43" w:rsidP="00005C43">
      <w:pPr>
        <w:spacing w:after="0" w:line="240" w:lineRule="auto"/>
        <w:rPr>
          <w:rFonts w:ascii="Arial" w:hAnsi="Arial" w:cs="Arial"/>
          <w:b/>
          <w:bCs/>
          <w:color w:val="000000"/>
          <w:sz w:val="18"/>
          <w:szCs w:val="18"/>
        </w:rPr>
      </w:pPr>
    </w:p>
    <w:p w14:paraId="19A5A236" w14:textId="028AF806" w:rsidR="00005C43" w:rsidRPr="009E4FA5" w:rsidRDefault="00005C43" w:rsidP="00005C43">
      <w:pPr>
        <w:spacing w:after="0" w:line="240" w:lineRule="auto"/>
        <w:jc w:val="center"/>
        <w:rPr>
          <w:rFonts w:ascii="Arial" w:hAnsi="Arial" w:cs="Arial"/>
          <w:b/>
          <w:bCs/>
          <w:color w:val="808080" w:themeColor="background1" w:themeShade="80"/>
          <w:sz w:val="18"/>
          <w:szCs w:val="18"/>
        </w:rPr>
      </w:pPr>
      <w:r w:rsidRPr="009E4FA5">
        <w:rPr>
          <w:rFonts w:ascii="Arial" w:hAnsi="Arial" w:cs="Arial"/>
          <w:b/>
          <w:bCs/>
          <w:color w:val="808080" w:themeColor="background1" w:themeShade="80"/>
          <w:sz w:val="18"/>
          <w:szCs w:val="18"/>
        </w:rPr>
        <w:t>19. člen</w:t>
      </w:r>
      <w:r w:rsidR="009E4FA5" w:rsidRPr="009E4FA5">
        <w:rPr>
          <w:rFonts w:ascii="Arial" w:hAnsi="Arial" w:cs="Arial"/>
          <w:b/>
          <w:bCs/>
          <w:color w:val="808080" w:themeColor="background1" w:themeShade="80"/>
          <w:sz w:val="18"/>
          <w:szCs w:val="18"/>
        </w:rPr>
        <w:t xml:space="preserve"> (velja za sklop 2)</w:t>
      </w:r>
    </w:p>
    <w:p w14:paraId="024CA240" w14:textId="77777777" w:rsidR="00005C43" w:rsidRDefault="00005C43" w:rsidP="00005C43">
      <w:pPr>
        <w:spacing w:after="0" w:line="240" w:lineRule="auto"/>
      </w:pPr>
    </w:p>
    <w:tbl>
      <w:tblPr>
        <w:tblW w:w="0" w:type="auto"/>
        <w:tblInd w:w="108" w:type="dxa"/>
        <w:tblLook w:val="04A0" w:firstRow="1" w:lastRow="0" w:firstColumn="1" w:lastColumn="0" w:noHBand="0" w:noVBand="1"/>
      </w:tblPr>
      <w:tblGrid>
        <w:gridCol w:w="8962"/>
      </w:tblGrid>
      <w:tr w:rsidR="00005C43" w14:paraId="188A2697" w14:textId="77777777" w:rsidTr="00D4631C">
        <w:tc>
          <w:tcPr>
            <w:tcW w:w="0" w:type="auto"/>
            <w:tcMar>
              <w:top w:w="0" w:type="auto"/>
              <w:bottom w:w="0" w:type="auto"/>
            </w:tcMar>
          </w:tcPr>
          <w:p w14:paraId="5B955AA4" w14:textId="77777777" w:rsidR="009E4FA5" w:rsidRPr="009E4FA5" w:rsidRDefault="009E4FA5" w:rsidP="009E4FA5">
            <w:pPr>
              <w:pStyle w:val="Body"/>
              <w:jc w:val="both"/>
              <w:rPr>
                <w:rFonts w:ascii="Arial" w:hAnsi="Arial" w:cs="Arial"/>
                <w:color w:val="808080" w:themeColor="background1" w:themeShade="80"/>
                <w:sz w:val="18"/>
                <w:szCs w:val="18"/>
              </w:rPr>
            </w:pPr>
            <w:r w:rsidRPr="009E4FA5">
              <w:rPr>
                <w:rFonts w:ascii="Arial" w:hAnsi="Arial" w:cs="Arial"/>
                <w:color w:val="808080" w:themeColor="background1" w:themeShade="80"/>
                <w:sz w:val="18"/>
                <w:szCs w:val="18"/>
              </w:rPr>
              <w:t>Odzivni čas servisa znaša ____ dni.</w:t>
            </w:r>
          </w:p>
          <w:p w14:paraId="5C72E5AC" w14:textId="77777777" w:rsidR="009E4FA5" w:rsidRPr="009E4FA5" w:rsidRDefault="009E4FA5" w:rsidP="009E4FA5">
            <w:pPr>
              <w:pStyle w:val="Body"/>
              <w:jc w:val="both"/>
              <w:rPr>
                <w:rFonts w:ascii="Arial" w:hAnsi="Arial" w:cs="Arial"/>
                <w:color w:val="808080" w:themeColor="background1" w:themeShade="80"/>
                <w:sz w:val="18"/>
                <w:szCs w:val="18"/>
              </w:rPr>
            </w:pPr>
          </w:p>
          <w:p w14:paraId="353EFB42" w14:textId="0BC33FCA" w:rsidR="009E4FA5" w:rsidRPr="009E4FA5" w:rsidRDefault="009E4FA5" w:rsidP="009E4FA5">
            <w:pPr>
              <w:pStyle w:val="Body"/>
              <w:jc w:val="both"/>
              <w:rPr>
                <w:rFonts w:ascii="Arial" w:hAnsi="Arial" w:cs="Arial"/>
                <w:color w:val="808080" w:themeColor="background1" w:themeShade="80"/>
                <w:sz w:val="18"/>
                <w:szCs w:val="18"/>
              </w:rPr>
            </w:pPr>
            <w:r w:rsidRPr="009E4FA5">
              <w:rPr>
                <w:rFonts w:ascii="Arial" w:hAnsi="Arial" w:cs="Arial"/>
                <w:color w:val="808080" w:themeColor="background1" w:themeShade="80"/>
                <w:sz w:val="18"/>
                <w:szCs w:val="18"/>
              </w:rPr>
              <w:t>Odzivni čas servisa se šteje od trenutka prijave težave do obiska usposobljenega serviserja na kraju samem.</w:t>
            </w:r>
          </w:p>
          <w:p w14:paraId="3849FA69" w14:textId="77777777" w:rsidR="009E4FA5" w:rsidRPr="009E4FA5" w:rsidRDefault="009E4FA5" w:rsidP="009E4FA5">
            <w:pPr>
              <w:pStyle w:val="Body"/>
              <w:jc w:val="both"/>
              <w:rPr>
                <w:rFonts w:ascii="Arial" w:hAnsi="Arial" w:cs="Arial"/>
                <w:color w:val="808080" w:themeColor="background1" w:themeShade="80"/>
                <w:sz w:val="18"/>
                <w:szCs w:val="18"/>
              </w:rPr>
            </w:pPr>
          </w:p>
          <w:p w14:paraId="4C39EE50" w14:textId="7A480738" w:rsidR="009E4FA5" w:rsidRPr="009E4FA5" w:rsidRDefault="009E4FA5" w:rsidP="009E4FA5">
            <w:pPr>
              <w:pStyle w:val="Body"/>
              <w:jc w:val="both"/>
              <w:rPr>
                <w:rFonts w:ascii="Arial" w:hAnsi="Arial" w:cs="Arial"/>
                <w:color w:val="808080" w:themeColor="background1" w:themeShade="80"/>
                <w:sz w:val="18"/>
                <w:szCs w:val="18"/>
              </w:rPr>
            </w:pPr>
            <w:r w:rsidRPr="009E4FA5">
              <w:rPr>
                <w:rFonts w:ascii="Arial" w:hAnsi="Arial" w:cs="Arial"/>
                <w:color w:val="808080" w:themeColor="background1" w:themeShade="80"/>
                <w:sz w:val="18"/>
                <w:szCs w:val="18"/>
              </w:rPr>
              <w:t>Odzivni čas storitve je zavezujoč. Vsak dan zamude se ponudniku zaračuna v višini 1.000,00 EUR (v času zajamčenega časa servisiranja).</w:t>
            </w:r>
          </w:p>
          <w:p w14:paraId="0911F7F2" w14:textId="77777777" w:rsidR="009E4FA5" w:rsidRPr="009E4FA5" w:rsidRDefault="009E4FA5" w:rsidP="00D4631C">
            <w:pPr>
              <w:spacing w:after="0" w:line="240" w:lineRule="auto"/>
              <w:jc w:val="both"/>
              <w:rPr>
                <w:rFonts w:ascii="Arial" w:hAnsi="Arial" w:cs="Arial"/>
                <w:color w:val="808080" w:themeColor="background1" w:themeShade="80"/>
                <w:sz w:val="18"/>
                <w:szCs w:val="18"/>
              </w:rPr>
            </w:pPr>
          </w:p>
          <w:p w14:paraId="6CAC307F" w14:textId="77777777" w:rsidR="009E4FA5" w:rsidRPr="009E4FA5" w:rsidRDefault="009E4FA5" w:rsidP="00D4631C">
            <w:pPr>
              <w:spacing w:after="0" w:line="240" w:lineRule="auto"/>
              <w:jc w:val="both"/>
              <w:rPr>
                <w:rFonts w:ascii="Arial" w:hAnsi="Arial" w:cs="Arial"/>
                <w:color w:val="808080" w:themeColor="background1" w:themeShade="80"/>
                <w:sz w:val="18"/>
                <w:szCs w:val="18"/>
              </w:rPr>
            </w:pPr>
          </w:p>
          <w:p w14:paraId="0B214BDA" w14:textId="6292DE2F" w:rsidR="00005C43" w:rsidRPr="009E4FA5" w:rsidRDefault="009E4FA5" w:rsidP="00D4631C">
            <w:pPr>
              <w:spacing w:after="0" w:line="240" w:lineRule="auto"/>
              <w:jc w:val="both"/>
              <w:rPr>
                <w:rFonts w:ascii="Arial" w:hAnsi="Arial" w:cs="Arial"/>
                <w:color w:val="808080" w:themeColor="background1" w:themeShade="80"/>
                <w:sz w:val="18"/>
                <w:szCs w:val="18"/>
              </w:rPr>
            </w:pPr>
            <w:r w:rsidRPr="009E4FA5">
              <w:rPr>
                <w:rFonts w:ascii="Arial" w:hAnsi="Arial" w:cs="Arial"/>
                <w:color w:val="808080" w:themeColor="background1" w:themeShade="80"/>
                <w:sz w:val="18"/>
                <w:szCs w:val="18"/>
              </w:rPr>
              <w:t>Zajamčen čas servisiranja pomeni servis in vzdrževanje, vključno z oskrbo z nadomestnimi deli in po pogodbi znaša ____ let.</w:t>
            </w:r>
          </w:p>
          <w:p w14:paraId="42823724" w14:textId="74D42F23" w:rsidR="009E4FA5" w:rsidRPr="0052626E" w:rsidRDefault="009E4FA5" w:rsidP="00D4631C">
            <w:pPr>
              <w:spacing w:after="0" w:line="240" w:lineRule="auto"/>
              <w:jc w:val="both"/>
              <w:rPr>
                <w:rFonts w:ascii="Arial" w:hAnsi="Arial" w:cs="Arial"/>
                <w:sz w:val="18"/>
                <w:szCs w:val="18"/>
              </w:rPr>
            </w:pPr>
          </w:p>
        </w:tc>
      </w:tr>
    </w:tbl>
    <w:p w14:paraId="06F71F6A" w14:textId="27B0C6DD" w:rsidR="00005C43" w:rsidRDefault="00005C43" w:rsidP="00005C43">
      <w:pPr>
        <w:spacing w:after="0" w:line="240" w:lineRule="auto"/>
        <w:rPr>
          <w:rFonts w:ascii="Arial" w:hAnsi="Arial" w:cs="Arial"/>
          <w:b/>
          <w:bCs/>
          <w:color w:val="000000"/>
          <w:sz w:val="18"/>
          <w:szCs w:val="18"/>
        </w:rPr>
      </w:pPr>
      <w:r>
        <w:rPr>
          <w:rFonts w:ascii="Arial" w:hAnsi="Arial" w:cs="Arial"/>
          <w:b/>
          <w:bCs/>
          <w:color w:val="000000"/>
          <w:sz w:val="18"/>
          <w:szCs w:val="18"/>
        </w:rPr>
        <w:lastRenderedPageBreak/>
        <w:t>X. VIŠJA SILA</w:t>
      </w:r>
    </w:p>
    <w:p w14:paraId="43C9C156" w14:textId="77777777" w:rsidR="00380214" w:rsidRDefault="00380214" w:rsidP="00005C43">
      <w:pPr>
        <w:spacing w:after="0" w:line="240" w:lineRule="auto"/>
        <w:rPr>
          <w:rFonts w:ascii="Arial" w:hAnsi="Arial" w:cs="Arial"/>
          <w:b/>
          <w:bCs/>
          <w:color w:val="000000"/>
          <w:sz w:val="18"/>
          <w:szCs w:val="18"/>
        </w:rPr>
      </w:pPr>
    </w:p>
    <w:p w14:paraId="3BE820E0" w14:textId="68308024" w:rsidR="00005C43" w:rsidRPr="008C603A"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20. člen</w:t>
      </w:r>
    </w:p>
    <w:tbl>
      <w:tblPr>
        <w:tblW w:w="0" w:type="auto"/>
        <w:tblInd w:w="108" w:type="dxa"/>
        <w:tblLook w:val="04A0" w:firstRow="1" w:lastRow="0" w:firstColumn="1" w:lastColumn="0" w:noHBand="0" w:noVBand="1"/>
      </w:tblPr>
      <w:tblGrid>
        <w:gridCol w:w="8962"/>
      </w:tblGrid>
      <w:tr w:rsidR="00005C43" w14:paraId="77DA2C85" w14:textId="77777777" w:rsidTr="00D4631C">
        <w:tc>
          <w:tcPr>
            <w:tcW w:w="0" w:type="auto"/>
            <w:tcMar>
              <w:top w:w="0" w:type="auto"/>
              <w:bottom w:w="0" w:type="auto"/>
            </w:tcMar>
          </w:tcPr>
          <w:p w14:paraId="5342175A" w14:textId="77777777" w:rsidR="00005C43" w:rsidRPr="007F5B14"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Za višjo silo šteje dogodek, ki ga pogodbena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2986B9B4" w14:textId="77777777" w:rsidR="00005C43" w:rsidRDefault="00005C43" w:rsidP="00D4631C">
            <w:pPr>
              <w:spacing w:before="225" w:after="225"/>
              <w:jc w:val="both"/>
              <w:rPr>
                <w:rFonts w:ascii="Arial" w:hAnsi="Arial" w:cs="Arial"/>
                <w:sz w:val="18"/>
                <w:szCs w:val="18"/>
              </w:rPr>
            </w:pPr>
            <w:r w:rsidRPr="007F5B14">
              <w:rPr>
                <w:rFonts w:ascii="Arial" w:hAnsi="Arial" w:cs="Arial"/>
                <w:sz w:val="18"/>
                <w:szCs w:val="18"/>
              </w:rPr>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14:paraId="308EF859" w14:textId="77777777" w:rsidR="00005C43" w:rsidRDefault="00005C43" w:rsidP="00D4631C">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6F12C3AE" w14:textId="3DE9E6AB" w:rsidR="00380214" w:rsidRPr="003C52D2" w:rsidRDefault="00005C43" w:rsidP="00005C43">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XI. ZAVAROVANJE POSLA</w:t>
      </w:r>
    </w:p>
    <w:p w14:paraId="58D511D7"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21. člen</w:t>
      </w:r>
    </w:p>
    <w:p w14:paraId="011A4983" w14:textId="77777777" w:rsidR="00005C43" w:rsidRDefault="00005C43" w:rsidP="00005C43">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DOBRO IZVEDBO</w:t>
      </w:r>
    </w:p>
    <w:p w14:paraId="6882E959" w14:textId="77777777" w:rsidR="00005C43" w:rsidRDefault="00005C43" w:rsidP="00005C43">
      <w:pPr>
        <w:spacing w:before="225" w:after="225" w:line="240" w:lineRule="auto"/>
        <w:ind w:left="284"/>
        <w:jc w:val="both"/>
      </w:pPr>
      <w:r>
        <w:rPr>
          <w:rFonts w:ascii="Arial" w:hAnsi="Arial" w:cs="Arial"/>
          <w:color w:val="000000"/>
          <w:sz w:val="18"/>
          <w:szCs w:val="18"/>
        </w:rPr>
        <w:t>Instrument zavarovanja: ___________________________</w:t>
      </w:r>
    </w:p>
    <w:p w14:paraId="013EF578" w14:textId="77777777" w:rsidR="00005C43" w:rsidRDefault="00005C43" w:rsidP="00005C43">
      <w:pPr>
        <w:spacing w:before="225" w:after="225" w:line="240" w:lineRule="auto"/>
        <w:ind w:left="284"/>
        <w:jc w:val="both"/>
      </w:pPr>
      <w:r>
        <w:rPr>
          <w:rFonts w:ascii="Arial" w:hAnsi="Arial" w:cs="Arial"/>
          <w:color w:val="000000"/>
          <w:sz w:val="18"/>
          <w:szCs w:val="18"/>
        </w:rPr>
        <w:t>Višina zavarovanja: ___________________________ (10,00 % pogodbene vrednosti z DDV)</w:t>
      </w:r>
    </w:p>
    <w:p w14:paraId="675BBE61" w14:textId="77777777" w:rsidR="00005C43" w:rsidRDefault="00005C43" w:rsidP="00005C43">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45A37B83" w14:textId="77777777" w:rsidR="00005C43" w:rsidRDefault="00005C43" w:rsidP="00005C43">
      <w:pPr>
        <w:spacing w:line="260" w:lineRule="exact"/>
        <w:ind w:left="284"/>
        <w:jc w:val="both"/>
        <w:rPr>
          <w:rFonts w:ascii="Arial" w:hAnsi="Arial" w:cs="Arial"/>
          <w:sz w:val="18"/>
          <w:szCs w:val="18"/>
        </w:rPr>
      </w:pPr>
      <w:r>
        <w:rPr>
          <w:rFonts w:ascii="Arial" w:hAnsi="Arial" w:cs="Arial"/>
          <w:sz w:val="18"/>
          <w:szCs w:val="18"/>
        </w:rPr>
        <w:t>Izvajalec</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po podpisu </w:t>
      </w:r>
      <w:r>
        <w:rPr>
          <w:rFonts w:ascii="Arial" w:hAnsi="Arial" w:cs="Arial"/>
          <w:sz w:val="18"/>
          <w:szCs w:val="18"/>
        </w:rPr>
        <w:t>pogodbe</w:t>
      </w:r>
      <w:r w:rsidRPr="00294626">
        <w:rPr>
          <w:rFonts w:ascii="Arial" w:hAnsi="Arial" w:cs="Arial"/>
          <w:sz w:val="18"/>
          <w:szCs w:val="18"/>
        </w:rPr>
        <w:t xml:space="preserve">, v višini </w:t>
      </w:r>
      <w:r>
        <w:rPr>
          <w:rFonts w:ascii="Arial" w:hAnsi="Arial" w:cs="Arial"/>
          <w:sz w:val="18"/>
          <w:szCs w:val="18"/>
        </w:rPr>
        <w:t xml:space="preserve">10 </w:t>
      </w:r>
      <w:r w:rsidRPr="00294626">
        <w:rPr>
          <w:rFonts w:ascii="Arial" w:hAnsi="Arial" w:cs="Arial"/>
          <w:sz w:val="18"/>
          <w:szCs w:val="18"/>
        </w:rPr>
        <w:t>% skupne pogodbene vrednosti z DDV.</w:t>
      </w:r>
      <w:r>
        <w:rPr>
          <w:rFonts w:ascii="Arial" w:hAnsi="Arial" w:cs="Arial"/>
          <w:sz w:val="18"/>
          <w:szCs w:val="18"/>
        </w:rPr>
        <w:t xml:space="preserve"> Podpisana pogodba velja pod odložnim pogojem predložitve zahtevanega zavarovanja.</w:t>
      </w:r>
    </w:p>
    <w:p w14:paraId="2BC62197" w14:textId="593B48E9" w:rsidR="00005C43" w:rsidRPr="00D00C41" w:rsidRDefault="00005C43" w:rsidP="00D00C41">
      <w:pPr>
        <w:spacing w:line="260" w:lineRule="exact"/>
        <w:ind w:left="284"/>
        <w:jc w:val="both"/>
        <w:rPr>
          <w:rFonts w:ascii="Arial" w:hAnsi="Arial" w:cs="Arial"/>
          <w:sz w:val="18"/>
          <w:szCs w:val="18"/>
        </w:rPr>
      </w:pPr>
      <w:r w:rsidRPr="007760CA">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r w:rsidR="00D00C41" w:rsidRPr="00D00C41">
        <w:rPr>
          <w:rFonts w:ascii="Arial" w:hAnsi="Arial" w:cs="Arial"/>
          <w:sz w:val="18"/>
          <w:szCs w:val="18"/>
        </w:rPr>
        <w:t xml:space="preserve"> </w:t>
      </w:r>
      <w:r w:rsidR="00D00C41" w:rsidRPr="00294626">
        <w:rPr>
          <w:rFonts w:ascii="Arial" w:hAnsi="Arial" w:cs="Arial"/>
          <w:sz w:val="18"/>
          <w:szCs w:val="18"/>
        </w:rPr>
        <w:t xml:space="preserve">V kolikor se </w:t>
      </w:r>
      <w:r w:rsidR="00622211">
        <w:rPr>
          <w:rFonts w:ascii="Arial" w:hAnsi="Arial" w:cs="Arial"/>
          <w:sz w:val="18"/>
          <w:szCs w:val="18"/>
        </w:rPr>
        <w:t>spremeni pogodba</w:t>
      </w:r>
      <w:r w:rsidR="00D00C41" w:rsidRPr="00294626">
        <w:rPr>
          <w:rFonts w:ascii="Arial" w:hAnsi="Arial" w:cs="Arial"/>
          <w:sz w:val="18"/>
          <w:szCs w:val="18"/>
        </w:rPr>
        <w:t xml:space="preserve">, se mora </w:t>
      </w:r>
      <w:r w:rsidR="00622211">
        <w:rPr>
          <w:rFonts w:ascii="Arial" w:hAnsi="Arial" w:cs="Arial"/>
          <w:sz w:val="18"/>
          <w:szCs w:val="18"/>
        </w:rPr>
        <w:t>temu ustrezno prilagoditi tudi zahtevano zavarovanje ali njegova veljavnost.</w:t>
      </w:r>
    </w:p>
    <w:p w14:paraId="65FB4AF5" w14:textId="77777777" w:rsidR="00D00C41" w:rsidRDefault="00D00C41" w:rsidP="00D00C41">
      <w:pPr>
        <w:spacing w:before="225" w:after="225" w:line="240" w:lineRule="auto"/>
        <w:ind w:left="284"/>
        <w:jc w:val="both"/>
        <w:rPr>
          <w:rFonts w:ascii="Arial" w:hAnsi="Arial" w:cs="Arial"/>
          <w:color w:val="000000"/>
          <w:sz w:val="18"/>
          <w:szCs w:val="18"/>
        </w:rPr>
      </w:pPr>
    </w:p>
    <w:p w14:paraId="50AF5507" w14:textId="7FBADDB4" w:rsidR="00D00C41" w:rsidRDefault="00D00C41" w:rsidP="00D00C41">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ODPRAVO NAPAK V GARANCIJSKEM ROKU</w:t>
      </w:r>
    </w:p>
    <w:p w14:paraId="715DD5EA" w14:textId="77777777" w:rsidR="00D00C41" w:rsidRDefault="00D00C41" w:rsidP="00D00C41">
      <w:pPr>
        <w:spacing w:before="225" w:after="225" w:line="240" w:lineRule="auto"/>
        <w:ind w:left="284"/>
        <w:jc w:val="both"/>
      </w:pPr>
      <w:r>
        <w:rPr>
          <w:rFonts w:ascii="Arial" w:hAnsi="Arial" w:cs="Arial"/>
          <w:color w:val="000000"/>
          <w:sz w:val="18"/>
          <w:szCs w:val="18"/>
        </w:rPr>
        <w:t>Instrument zavarovanja: ___________________________</w:t>
      </w:r>
    </w:p>
    <w:p w14:paraId="37E4732F" w14:textId="08C1DB81" w:rsidR="00D00C41" w:rsidRDefault="00D00C41" w:rsidP="00D00C41">
      <w:pPr>
        <w:spacing w:before="225" w:after="225" w:line="240" w:lineRule="auto"/>
        <w:ind w:left="284"/>
        <w:jc w:val="both"/>
      </w:pPr>
      <w:r>
        <w:rPr>
          <w:rFonts w:ascii="Arial" w:hAnsi="Arial" w:cs="Arial"/>
          <w:color w:val="000000"/>
          <w:sz w:val="18"/>
          <w:szCs w:val="18"/>
        </w:rPr>
        <w:t>Višina zavarovanja: ___________________________ (5,00 % pogodbene vrednosti z DDV)</w:t>
      </w:r>
    </w:p>
    <w:p w14:paraId="5223B19B" w14:textId="77777777" w:rsidR="00D00C41" w:rsidRDefault="00D00C41" w:rsidP="00D00C41">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1728FBE9" w14:textId="74779575" w:rsidR="00D00C41" w:rsidRDefault="00D00C41" w:rsidP="00D00C41">
      <w:pPr>
        <w:spacing w:line="260" w:lineRule="exact"/>
        <w:ind w:left="284"/>
        <w:jc w:val="both"/>
        <w:rPr>
          <w:rFonts w:ascii="Arial" w:hAnsi="Arial" w:cs="Arial"/>
          <w:sz w:val="18"/>
          <w:szCs w:val="18"/>
        </w:rPr>
      </w:pPr>
      <w:r>
        <w:rPr>
          <w:rFonts w:ascii="Arial" w:hAnsi="Arial" w:cs="Arial"/>
          <w:sz w:val="18"/>
          <w:szCs w:val="18"/>
        </w:rPr>
        <w:t>Izvajalec</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w:t>
      </w:r>
      <w:r w:rsidRPr="00B83777">
        <w:rPr>
          <w:rFonts w:ascii="Arial" w:hAnsi="Arial" w:cs="Arial"/>
          <w:sz w:val="18"/>
          <w:szCs w:val="18"/>
        </w:rPr>
        <w:t>po podpisu zapisnika o kakovostnem in količinskem prevzemu opreme</w:t>
      </w:r>
      <w:r w:rsidRPr="00294626">
        <w:rPr>
          <w:rFonts w:ascii="Arial" w:hAnsi="Arial" w:cs="Arial"/>
          <w:sz w:val="18"/>
          <w:szCs w:val="18"/>
        </w:rPr>
        <w:t xml:space="preserve">, v višini </w:t>
      </w:r>
      <w:r>
        <w:rPr>
          <w:rFonts w:ascii="Arial" w:hAnsi="Arial" w:cs="Arial"/>
          <w:sz w:val="18"/>
          <w:szCs w:val="18"/>
        </w:rPr>
        <w:t xml:space="preserve">5 </w:t>
      </w:r>
      <w:r w:rsidRPr="00294626">
        <w:rPr>
          <w:rFonts w:ascii="Arial" w:hAnsi="Arial" w:cs="Arial"/>
          <w:sz w:val="18"/>
          <w:szCs w:val="18"/>
        </w:rPr>
        <w:t>% skupne pogodbene vrednosti z DDV.</w:t>
      </w:r>
      <w:r>
        <w:rPr>
          <w:rFonts w:ascii="Arial" w:hAnsi="Arial" w:cs="Arial"/>
          <w:sz w:val="18"/>
          <w:szCs w:val="18"/>
        </w:rPr>
        <w:t xml:space="preserve"> </w:t>
      </w:r>
    </w:p>
    <w:p w14:paraId="0450AA68" w14:textId="77777777" w:rsidR="00767519" w:rsidRDefault="00D00C41" w:rsidP="00767519">
      <w:pPr>
        <w:spacing w:line="260" w:lineRule="exact"/>
        <w:ind w:left="284"/>
        <w:jc w:val="both"/>
        <w:rPr>
          <w:rFonts w:ascii="Arial" w:hAnsi="Arial" w:cs="Arial"/>
          <w:sz w:val="18"/>
          <w:szCs w:val="18"/>
        </w:rPr>
      </w:pPr>
      <w:r w:rsidRPr="00294626">
        <w:rPr>
          <w:rFonts w:ascii="Arial" w:hAnsi="Arial" w:cs="Arial"/>
          <w:sz w:val="18"/>
          <w:szCs w:val="18"/>
        </w:rPr>
        <w:t xml:space="preserve">Finančno zavarovanje za odpravo napak v garancijskem roku služi naročniku kot jamstvo za vestno izpolnjevanje </w:t>
      </w:r>
      <w:r>
        <w:rPr>
          <w:rFonts w:ascii="Arial" w:hAnsi="Arial" w:cs="Arial"/>
          <w:sz w:val="18"/>
          <w:szCs w:val="18"/>
        </w:rPr>
        <w:t>dobaviteljevih</w:t>
      </w:r>
      <w:r w:rsidRPr="00294626">
        <w:rPr>
          <w:rFonts w:ascii="Arial" w:hAnsi="Arial" w:cs="Arial"/>
          <w:sz w:val="18"/>
          <w:szCs w:val="18"/>
        </w:rPr>
        <w:t xml:space="preserve"> obveznosti do naročnika v času garancijskega roka. V kolikor se garancijski rok podaljša, se mora hkrati za enako obdobje podaljšati tudi rok veljavnosti finančnega zavarovanja za odpravo napak v garancijskem roku.</w:t>
      </w:r>
    </w:p>
    <w:p w14:paraId="138B0546" w14:textId="25A614B3" w:rsidR="00767519" w:rsidRPr="00294626" w:rsidRDefault="00767519" w:rsidP="00767519">
      <w:pPr>
        <w:spacing w:line="260" w:lineRule="exact"/>
        <w:ind w:left="284"/>
        <w:jc w:val="both"/>
        <w:rPr>
          <w:rFonts w:ascii="Arial" w:hAnsi="Arial" w:cs="Arial"/>
          <w:sz w:val="18"/>
          <w:szCs w:val="18"/>
        </w:rPr>
      </w:pPr>
      <w:r w:rsidRPr="00B83777">
        <w:rPr>
          <w:rFonts w:ascii="Arial" w:hAnsi="Arial" w:cs="Arial"/>
          <w:sz w:val="18"/>
          <w:szCs w:val="18"/>
        </w:rPr>
        <w:lastRenderedPageBreak/>
        <w:t xml:space="preserve">Naročnik ima pravico unovčiti finančno zavarovanje za odpravo napak v garancijskem roku, če ponudnik ne bo izvrševal garancijskih obveznosti. </w:t>
      </w:r>
    </w:p>
    <w:p w14:paraId="78C86EFC" w14:textId="77777777" w:rsidR="00380214" w:rsidRDefault="00380214" w:rsidP="00380214">
      <w:pPr>
        <w:spacing w:after="0" w:line="240" w:lineRule="auto"/>
        <w:jc w:val="both"/>
        <w:rPr>
          <w:rFonts w:ascii="Arial" w:hAnsi="Arial" w:cs="Arial"/>
          <w:b/>
          <w:bCs/>
          <w:color w:val="000000"/>
          <w:sz w:val="18"/>
          <w:szCs w:val="18"/>
        </w:rPr>
      </w:pPr>
    </w:p>
    <w:p w14:paraId="6B035EE4" w14:textId="6DABF44F" w:rsidR="00005C43" w:rsidRDefault="00005C43" w:rsidP="00380214">
      <w:pPr>
        <w:spacing w:after="0" w:line="240" w:lineRule="auto"/>
        <w:jc w:val="both"/>
      </w:pPr>
      <w:r>
        <w:rPr>
          <w:rFonts w:ascii="Arial" w:hAnsi="Arial" w:cs="Arial"/>
          <w:b/>
          <w:bCs/>
          <w:color w:val="000000"/>
          <w:sz w:val="18"/>
          <w:szCs w:val="18"/>
        </w:rPr>
        <w:t>XII. ODSTOP OD POGODBE</w:t>
      </w:r>
    </w:p>
    <w:p w14:paraId="1DAF07E6" w14:textId="4294F965"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005C43" w14:paraId="2653A642" w14:textId="77777777" w:rsidTr="00D4631C">
        <w:tc>
          <w:tcPr>
            <w:tcW w:w="0" w:type="auto"/>
            <w:tcMar>
              <w:top w:w="0" w:type="auto"/>
              <w:bottom w:w="0" w:type="auto"/>
            </w:tcMar>
          </w:tcPr>
          <w:p w14:paraId="5ECECEE8" w14:textId="77777777" w:rsidR="00005C43" w:rsidRPr="00784F02"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EE477A4" w14:textId="77777777" w:rsidR="00005C43" w:rsidRDefault="00005C43" w:rsidP="00D4631C">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005C43" w14:paraId="72FA824E" w14:textId="77777777" w:rsidTr="00D4631C">
              <w:tc>
                <w:tcPr>
                  <w:tcW w:w="0" w:type="auto"/>
                  <w:tcMar>
                    <w:top w:w="0" w:type="auto"/>
                    <w:bottom w:w="0" w:type="auto"/>
                  </w:tcMar>
                </w:tcPr>
                <w:p w14:paraId="5DCEB4DB"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5DFD0D13"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 zamudi z dobavo oz. storitvijo za več kot 20 dni;</w:t>
                  </w:r>
                </w:p>
                <w:p w14:paraId="4FEB71BC"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 po svoji krivdi ne dosega pogodbeno dogovorjene kvalitete in standardov in je ne more vzpostaviti niti v naknadno dogovorjenem roku, ki mu ga določi naročnik,</w:t>
                  </w:r>
                </w:p>
                <w:p w14:paraId="16771F5A" w14:textId="77777777" w:rsidR="00005C43" w:rsidRPr="003C52D2"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w:t>
                  </w:r>
                  <w:r w:rsidRPr="008B7A9B">
                    <w:rPr>
                      <w:rFonts w:ascii="Arial" w:hAnsi="Arial" w:cs="Arial"/>
                      <w:sz w:val="18"/>
                      <w:szCs w:val="18"/>
                    </w:rPr>
                    <w:t xml:space="preserve"> ne izpolnjuje pogodbenih obveznosti na način, predviden v pogodbi o izvedbi javnega naročila.</w:t>
                  </w:r>
                </w:p>
              </w:tc>
            </w:tr>
          </w:tbl>
          <w:p w14:paraId="0F65D689" w14:textId="77777777" w:rsidR="00005C43" w:rsidRDefault="00005C43" w:rsidP="00D4631C">
            <w:pPr>
              <w:spacing w:before="225" w:after="225"/>
              <w:jc w:val="both"/>
            </w:pPr>
            <w:r>
              <w:rPr>
                <w:rFonts w:ascii="Arial" w:hAnsi="Arial" w:cs="Arial"/>
                <w:color w:val="000000"/>
                <w:sz w:val="18"/>
                <w:szCs w:val="18"/>
              </w:rPr>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005C43" w14:paraId="5065AFD7" w14:textId="77777777" w:rsidTr="00D4631C">
              <w:tc>
                <w:tcPr>
                  <w:tcW w:w="0" w:type="auto"/>
                  <w:tcMar>
                    <w:top w:w="0" w:type="auto"/>
                    <w:bottom w:w="0" w:type="auto"/>
                  </w:tcMar>
                </w:tcPr>
                <w:p w14:paraId="50E40455"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naročilo je bilo bistveno spremenjeno, kar terja nov postopek naročila;</w:t>
                  </w:r>
                </w:p>
                <w:p w14:paraId="5687246B"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v času oddaje naročila je bil izvajalec v enem od položajev, zaradi katerega bi ga naročnik moral izključiti iz postopka naročanja, pa s tem dejstvom naročnik ni bil seznanjen v postopku naročanja;</w:t>
                  </w:r>
                </w:p>
                <w:p w14:paraId="198CFA29"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naročilo ne bi smelo biti oddano izvajalcu.</w:t>
                  </w:r>
                </w:p>
              </w:tc>
            </w:tr>
          </w:tbl>
          <w:p w14:paraId="6817A6BE" w14:textId="77777777" w:rsidR="00005C43" w:rsidRDefault="00005C43" w:rsidP="00D4631C">
            <w:pPr>
              <w:spacing w:before="225" w:after="225"/>
              <w:jc w:val="both"/>
            </w:pPr>
            <w:r>
              <w:rPr>
                <w:rFonts w:ascii="Arial" w:hAnsi="Arial" w:cs="Arial"/>
                <w:color w:val="000000"/>
                <w:sz w:val="18"/>
                <w:szCs w:val="18"/>
              </w:rPr>
              <w:t>Odstop od pogodbe učinkuje z dnem, ko izvajalec prejme pisno izjavo naročnika o odstopu.</w:t>
            </w:r>
          </w:p>
          <w:p w14:paraId="6E64A67B" w14:textId="77777777" w:rsidR="00005C43" w:rsidRDefault="00005C43" w:rsidP="00D4631C">
            <w:pPr>
              <w:spacing w:before="225" w:after="225"/>
              <w:jc w:val="both"/>
            </w:pPr>
            <w:r>
              <w:rPr>
                <w:rFonts w:ascii="Arial" w:hAnsi="Arial" w:cs="Arial"/>
                <w:color w:val="000000"/>
                <w:sz w:val="18"/>
                <w:szCs w:val="18"/>
              </w:rPr>
              <w:t>V kolikor izvajalec po sklenitvi pogodbe oz. potrditvi naročila odstopi od pogodbe oz. naročila in tako ne izpolni pogodbenih obveznosti iz razlogov na njegovi strani, velja določba o pogodbeni kazni te pogodbe tudi za nedobavo blaga oz. neizvedbo storitve.</w:t>
            </w:r>
          </w:p>
        </w:tc>
      </w:tr>
    </w:tbl>
    <w:p w14:paraId="721E0944" w14:textId="2675A273" w:rsidR="00005C43" w:rsidRDefault="00005C43" w:rsidP="00005C43">
      <w:pPr>
        <w:spacing w:before="225" w:after="225" w:line="240" w:lineRule="auto"/>
        <w:jc w:val="both"/>
      </w:pPr>
      <w:r>
        <w:rPr>
          <w:rFonts w:ascii="Arial" w:hAnsi="Arial" w:cs="Arial"/>
          <w:b/>
          <w:bCs/>
          <w:color w:val="000000"/>
          <w:sz w:val="18"/>
          <w:szCs w:val="18"/>
        </w:rPr>
        <w:t xml:space="preserve">XIII. </w:t>
      </w:r>
      <w:r w:rsidR="003B5A51">
        <w:rPr>
          <w:rFonts w:ascii="Arial" w:hAnsi="Arial" w:cs="Arial"/>
          <w:b/>
          <w:bCs/>
          <w:color w:val="000000"/>
          <w:sz w:val="18"/>
          <w:szCs w:val="18"/>
        </w:rPr>
        <w:t>RAZVEZNI POGOJ</w:t>
      </w:r>
    </w:p>
    <w:p w14:paraId="5EBA10B0" w14:textId="601FE4AF"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23. člen</w:t>
      </w:r>
    </w:p>
    <w:tbl>
      <w:tblPr>
        <w:tblW w:w="0" w:type="auto"/>
        <w:tblInd w:w="108" w:type="dxa"/>
        <w:tblLook w:val="04A0" w:firstRow="1" w:lastRow="0" w:firstColumn="1" w:lastColumn="0" w:noHBand="0" w:noVBand="1"/>
      </w:tblPr>
      <w:tblGrid>
        <w:gridCol w:w="8962"/>
      </w:tblGrid>
      <w:tr w:rsidR="00005C43" w14:paraId="0F537EAD" w14:textId="77777777" w:rsidTr="00D4631C">
        <w:tc>
          <w:tcPr>
            <w:tcW w:w="0" w:type="auto"/>
            <w:tcMar>
              <w:top w:w="0" w:type="auto"/>
              <w:bottom w:w="0" w:type="auto"/>
            </w:tcMar>
          </w:tcPr>
          <w:p w14:paraId="231F17CA" w14:textId="79A0F1EC" w:rsidR="00005C43" w:rsidRDefault="00005C43" w:rsidP="00D4631C">
            <w:pPr>
              <w:spacing w:before="225" w:after="225"/>
              <w:jc w:val="both"/>
              <w:rPr>
                <w:rFonts w:ascii="Arial" w:hAnsi="Arial" w:cs="Arial"/>
                <w:color w:val="000000"/>
                <w:sz w:val="18"/>
                <w:szCs w:val="18"/>
                <w:shd w:val="clear" w:color="auto" w:fill="FFFFFF"/>
              </w:rPr>
            </w:pPr>
            <w:r>
              <w:rPr>
                <w:rFonts w:ascii="Arial" w:hAnsi="Arial" w:cs="Arial"/>
                <w:color w:val="000000"/>
                <w:sz w:val="18"/>
                <w:szCs w:val="18"/>
              </w:rPr>
              <w:t xml:space="preserve">Pogodba preneha veljati, če je naročnik seznanjen, </w:t>
            </w:r>
            <w:r>
              <w:rPr>
                <w:rFonts w:ascii="Arial" w:hAnsi="Arial" w:cs="Arial"/>
                <w:color w:val="000000"/>
                <w:sz w:val="18"/>
                <w:szCs w:val="18"/>
                <w:shd w:val="clear" w:color="auto" w:fill="FFFFFF"/>
              </w:rPr>
              <w:t>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040EDA">
              <w:rPr>
                <w:rFonts w:ascii="Arial" w:hAnsi="Arial" w:cs="Arial"/>
                <w:color w:val="000000"/>
                <w:sz w:val="18"/>
                <w:szCs w:val="18"/>
                <w:shd w:val="clear" w:color="auto" w:fill="FFFFFF"/>
              </w:rPr>
              <w:t xml:space="preserve">, </w:t>
            </w:r>
            <w:r w:rsidR="00040EDA" w:rsidRPr="002271FF">
              <w:rPr>
                <w:rFonts w:ascii="Arial" w:hAnsi="Arial" w:cs="Arial"/>
                <w:sz w:val="18"/>
                <w:szCs w:val="18"/>
              </w:rPr>
              <w:t>in pod pogojem, da je od seznanitve s kršitvijo in</w:t>
            </w:r>
            <w:r w:rsidR="00040EDA">
              <w:rPr>
                <w:rFonts w:ascii="Arial" w:hAnsi="Arial" w:cs="Arial"/>
                <w:sz w:val="18"/>
                <w:szCs w:val="18"/>
              </w:rPr>
              <w:t xml:space="preserve"> do izteka veljavnosti pogodbe </w:t>
            </w:r>
            <w:r w:rsidR="00040EDA" w:rsidRPr="002271FF">
              <w:rPr>
                <w:rFonts w:ascii="Arial" w:hAnsi="Arial" w:cs="Arial"/>
                <w:sz w:val="18"/>
                <w:szCs w:val="18"/>
              </w:rPr>
              <w:t xml:space="preserve">še najmanj šest mesecev oziroma če izvajalec nastopa s podizvajalcem pa tudi, če zaradi ugotovljene kršitve pri podizvajalcu izvajalec ne nadomesti ali zamenja tega podizvajalca, na način določen v </w:t>
            </w:r>
            <w:r w:rsidR="00040EDA" w:rsidRPr="002271FF">
              <w:rPr>
                <w:rFonts w:ascii="Arial" w:hAnsi="Arial" w:cs="Arial"/>
                <w:iCs/>
                <w:sz w:val="18"/>
                <w:szCs w:val="18"/>
              </w:rPr>
              <w:t>skladu s 94. členom ZJN-3</w:t>
            </w:r>
            <w:r w:rsidR="00040EDA" w:rsidRPr="002271FF">
              <w:rPr>
                <w:rFonts w:ascii="Arial" w:hAnsi="Arial" w:cs="Arial"/>
                <w:sz w:val="18"/>
                <w:szCs w:val="18"/>
              </w:rPr>
              <w:t xml:space="preserve"> in določili te pogodbe v roku 30 dni od seznanitve s kršitvijo.</w:t>
            </w:r>
          </w:p>
          <w:p w14:paraId="7AE070C7" w14:textId="6AF2FCEA" w:rsidR="00005C43" w:rsidRDefault="00040EDA" w:rsidP="00D4631C">
            <w:pPr>
              <w:spacing w:before="225" w:after="225"/>
              <w:jc w:val="both"/>
            </w:pPr>
            <w:r w:rsidRPr="002271FF">
              <w:rPr>
                <w:rFonts w:ascii="Arial" w:hAnsi="Arial" w:cs="Arial"/>
                <w:sz w:val="18"/>
                <w:szCs w:val="18"/>
              </w:rPr>
              <w:t>V primeru izpolnitve okoliščine in pogojev iz prejšnjega od</w:t>
            </w:r>
            <w:r>
              <w:rPr>
                <w:rFonts w:ascii="Arial" w:hAnsi="Arial" w:cs="Arial"/>
                <w:sz w:val="18"/>
                <w:szCs w:val="18"/>
              </w:rPr>
              <w:t xml:space="preserve">stavka se šteje, da je pogodba </w:t>
            </w:r>
            <w:r w:rsidRPr="002271FF">
              <w:rPr>
                <w:rFonts w:ascii="Arial" w:hAnsi="Arial" w:cs="Arial"/>
                <w:sz w:val="18"/>
                <w:szCs w:val="18"/>
              </w:rPr>
              <w:t>razvezana</w:t>
            </w:r>
            <w:r>
              <w:rPr>
                <w:rFonts w:ascii="Arial" w:hAnsi="Arial" w:cs="Arial"/>
                <w:sz w:val="18"/>
                <w:szCs w:val="18"/>
              </w:rPr>
              <w:t xml:space="preserve"> z dnem sklenitve nove pogodbe </w:t>
            </w:r>
            <w:r w:rsidRPr="002271FF">
              <w:rPr>
                <w:rFonts w:ascii="Arial" w:hAnsi="Arial" w:cs="Arial"/>
                <w:sz w:val="18"/>
                <w:szCs w:val="18"/>
              </w:rPr>
              <w:t>o izvedbi javnega naročila za predmetno naročilo. O</w:t>
            </w:r>
            <w:r>
              <w:rPr>
                <w:rFonts w:ascii="Arial" w:hAnsi="Arial" w:cs="Arial"/>
                <w:sz w:val="18"/>
                <w:szCs w:val="18"/>
              </w:rPr>
              <w:t xml:space="preserve"> datumu sklenitve nove pogodbe </w:t>
            </w:r>
            <w:r w:rsidRPr="002271FF">
              <w:rPr>
                <w:rFonts w:ascii="Arial" w:hAnsi="Arial" w:cs="Arial"/>
                <w:sz w:val="18"/>
                <w:szCs w:val="18"/>
              </w:rPr>
              <w:lastRenderedPageBreak/>
              <w:t>bo naročnik obvestil izvajalca.</w:t>
            </w:r>
            <w:r>
              <w:rPr>
                <w:rFonts w:ascii="Arial" w:hAnsi="Arial" w:cs="Arial"/>
                <w:sz w:val="18"/>
                <w:szCs w:val="18"/>
              </w:rPr>
              <w:t xml:space="preserve"> </w:t>
            </w:r>
            <w:r w:rsidRPr="002271FF">
              <w:rPr>
                <w:rFonts w:ascii="Arial" w:hAnsi="Arial" w:cs="Arial"/>
                <w:sz w:val="18"/>
                <w:szCs w:val="18"/>
              </w:rPr>
              <w:t xml:space="preserve">Če naročnik v roku 30 dni od seznanitve s kršitvijo ne začne novega postopka javnega naročila, </w:t>
            </w:r>
            <w:r>
              <w:rPr>
                <w:rFonts w:ascii="Arial" w:hAnsi="Arial" w:cs="Arial"/>
                <w:sz w:val="18"/>
                <w:szCs w:val="18"/>
              </w:rPr>
              <w:t xml:space="preserve">se šteje, da je pogodba </w:t>
            </w:r>
            <w:r w:rsidRPr="002271FF">
              <w:rPr>
                <w:rFonts w:ascii="Arial" w:hAnsi="Arial" w:cs="Arial"/>
                <w:sz w:val="18"/>
                <w:szCs w:val="18"/>
              </w:rPr>
              <w:t>razvezana trideseti dan od seznanitve s kršitvijo.</w:t>
            </w:r>
          </w:p>
        </w:tc>
      </w:tr>
    </w:tbl>
    <w:p w14:paraId="112F7A68" w14:textId="77777777" w:rsidR="00005C43" w:rsidRDefault="00005C43" w:rsidP="00005C43">
      <w:pPr>
        <w:spacing w:before="225" w:after="225" w:line="240" w:lineRule="auto"/>
        <w:jc w:val="both"/>
      </w:pPr>
      <w:r>
        <w:rPr>
          <w:rFonts w:ascii="Arial" w:hAnsi="Arial" w:cs="Arial"/>
          <w:b/>
          <w:bCs/>
          <w:color w:val="000000"/>
          <w:sz w:val="18"/>
          <w:szCs w:val="18"/>
        </w:rPr>
        <w:lastRenderedPageBreak/>
        <w:t>XIV. REVIZIJSKA SLED</w:t>
      </w:r>
    </w:p>
    <w:p w14:paraId="3B3B05BD" w14:textId="0B9B4E84"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24. člen</w:t>
      </w:r>
    </w:p>
    <w:tbl>
      <w:tblPr>
        <w:tblW w:w="0" w:type="auto"/>
        <w:tblInd w:w="108" w:type="dxa"/>
        <w:tblLook w:val="04A0" w:firstRow="1" w:lastRow="0" w:firstColumn="1" w:lastColumn="0" w:noHBand="0" w:noVBand="1"/>
      </w:tblPr>
      <w:tblGrid>
        <w:gridCol w:w="8962"/>
      </w:tblGrid>
      <w:tr w:rsidR="00005C43" w14:paraId="5C4E9850" w14:textId="77777777" w:rsidTr="00D4631C">
        <w:tc>
          <w:tcPr>
            <w:tcW w:w="0" w:type="auto"/>
            <w:tcMar>
              <w:top w:w="0" w:type="auto"/>
              <w:bottom w:w="0" w:type="auto"/>
            </w:tcMar>
          </w:tcPr>
          <w:p w14:paraId="6258099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t>Vsa dokumentacija, povezana z izvedbo predmeta pogodbe, mora biti hranjena na način, da zagotavlja revizijsko sled dobave blaga.</w:t>
            </w:r>
          </w:p>
          <w:p w14:paraId="6673B459" w14:textId="77777777" w:rsidR="00005C43" w:rsidRPr="00B43521" w:rsidRDefault="00005C43" w:rsidP="00D4631C">
            <w:pPr>
              <w:spacing w:before="225" w:after="225"/>
              <w:jc w:val="both"/>
              <w:rPr>
                <w:rFonts w:ascii="Arial" w:hAnsi="Arial" w:cs="Arial"/>
                <w:sz w:val="18"/>
                <w:szCs w:val="18"/>
              </w:rPr>
            </w:pPr>
            <w:r>
              <w:rPr>
                <w:rFonts w:ascii="Arial" w:hAnsi="Arial" w:cs="Arial"/>
                <w:sz w:val="18"/>
                <w:szCs w:val="18"/>
              </w:rPr>
              <w:t xml:space="preserve">Izvajalec </w:t>
            </w:r>
            <w:r w:rsidRPr="001C351B">
              <w:rPr>
                <w:rFonts w:ascii="Arial" w:hAnsi="Arial" w:cs="Arial"/>
                <w:sz w:val="18"/>
                <w:szCs w:val="18"/>
              </w:rPr>
              <w:t>je vso dokumentacijo, povezano z izvedbo dobave</w:t>
            </w:r>
            <w:r>
              <w:rPr>
                <w:rFonts w:ascii="Arial" w:hAnsi="Arial" w:cs="Arial"/>
                <w:sz w:val="18"/>
                <w:szCs w:val="18"/>
              </w:rPr>
              <w:t xml:space="preserve"> oz. storitve</w:t>
            </w:r>
            <w:r w:rsidRPr="001C351B">
              <w:rPr>
                <w:rFonts w:ascii="Arial" w:hAnsi="Arial" w:cs="Arial"/>
                <w:sz w:val="18"/>
                <w:szCs w:val="18"/>
              </w:rPr>
              <w:t xml:space="preserve">, dolžan hraniti v skladu z veljavno zakonodajo oziroma najmanj za določeno obdobje, ki ga naročnik sporoči </w:t>
            </w:r>
            <w:r>
              <w:rPr>
                <w:rFonts w:ascii="Arial" w:hAnsi="Arial" w:cs="Arial"/>
                <w:sz w:val="18"/>
                <w:szCs w:val="18"/>
              </w:rPr>
              <w:t>izvajalcu</w:t>
            </w:r>
            <w:r w:rsidRPr="001C351B">
              <w:rPr>
                <w:rFonts w:ascii="Arial" w:hAnsi="Arial" w:cs="Arial"/>
                <w:sz w:val="18"/>
                <w:szCs w:val="18"/>
              </w:rPr>
              <w:t>, po izpolnitvi pogodbenih obveznosti za potrebe naknadnih preverjanj. Dokumentacija o dobavi</w:t>
            </w:r>
            <w:r>
              <w:rPr>
                <w:rFonts w:ascii="Arial" w:hAnsi="Arial" w:cs="Arial"/>
                <w:sz w:val="18"/>
                <w:szCs w:val="18"/>
              </w:rPr>
              <w:t xml:space="preserve"> oz. storitvi</w:t>
            </w:r>
            <w:r w:rsidRPr="001C351B">
              <w:rPr>
                <w:rFonts w:ascii="Arial" w:hAnsi="Arial" w:cs="Arial"/>
                <w:sz w:val="18"/>
                <w:szCs w:val="18"/>
              </w:rPr>
              <w:t xml:space="preserve"> je podlaga za spremljanje in nadzor nad izvedbo dobave</w:t>
            </w:r>
            <w:r>
              <w:rPr>
                <w:rFonts w:ascii="Arial" w:hAnsi="Arial" w:cs="Arial"/>
                <w:sz w:val="18"/>
                <w:szCs w:val="18"/>
              </w:rPr>
              <w:t xml:space="preserve"> oz. storitve</w:t>
            </w:r>
            <w:r w:rsidRPr="001C351B">
              <w:rPr>
                <w:rFonts w:ascii="Arial" w:hAnsi="Arial" w:cs="Arial"/>
                <w:sz w:val="18"/>
                <w:szCs w:val="18"/>
              </w:rPr>
              <w:t>.</w:t>
            </w:r>
          </w:p>
          <w:p w14:paraId="7FDAAEC4" w14:textId="77777777" w:rsidR="00005C43" w:rsidRPr="001C351B" w:rsidRDefault="00005C43" w:rsidP="00D4631C">
            <w:pPr>
              <w:spacing w:before="225" w:after="225"/>
              <w:jc w:val="both"/>
            </w:pPr>
            <w:r>
              <w:rPr>
                <w:rFonts w:ascii="Arial" w:hAnsi="Arial" w:cs="Arial"/>
                <w:sz w:val="18"/>
                <w:szCs w:val="18"/>
              </w:rPr>
              <w:t>Izvajalec</w:t>
            </w:r>
            <w:r w:rsidRPr="001C351B">
              <w:rPr>
                <w:rFonts w:ascii="Arial" w:hAnsi="Arial" w:cs="Arial"/>
                <w:sz w:val="18"/>
                <w:szCs w:val="18"/>
              </w:rPr>
              <w:t xml:space="preserve">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036F9FC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C5036AE" w14:textId="77777777" w:rsidR="00005C43" w:rsidRDefault="00005C43" w:rsidP="00D4631C">
            <w:pPr>
              <w:spacing w:before="225" w:after="225"/>
              <w:jc w:val="both"/>
            </w:pPr>
            <w:r w:rsidRPr="001C351B">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E360C81" w14:textId="77777777" w:rsidR="00005C43" w:rsidRDefault="00005C43" w:rsidP="00005C43">
      <w:pPr>
        <w:spacing w:before="225" w:after="225" w:line="240" w:lineRule="auto"/>
        <w:jc w:val="both"/>
      </w:pPr>
      <w:r>
        <w:rPr>
          <w:rFonts w:ascii="Arial" w:hAnsi="Arial" w:cs="Arial"/>
          <w:b/>
          <w:bCs/>
          <w:color w:val="000000"/>
          <w:sz w:val="18"/>
          <w:szCs w:val="18"/>
        </w:rPr>
        <w:t>XV. PROTIKORUPCIJSKA KLAVZULA</w:t>
      </w:r>
    </w:p>
    <w:p w14:paraId="7FD28EBD" w14:textId="369BA1CF"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25. člen</w:t>
      </w:r>
    </w:p>
    <w:tbl>
      <w:tblPr>
        <w:tblW w:w="0" w:type="auto"/>
        <w:tblInd w:w="108" w:type="dxa"/>
        <w:tblLook w:val="04A0" w:firstRow="1" w:lastRow="0" w:firstColumn="1" w:lastColumn="0" w:noHBand="0" w:noVBand="1"/>
      </w:tblPr>
      <w:tblGrid>
        <w:gridCol w:w="8962"/>
      </w:tblGrid>
      <w:tr w:rsidR="00005C43" w14:paraId="54B18C63" w14:textId="77777777" w:rsidTr="00D4631C">
        <w:tc>
          <w:tcPr>
            <w:tcW w:w="0" w:type="auto"/>
            <w:tcMar>
              <w:top w:w="0" w:type="auto"/>
              <w:bottom w:w="0" w:type="auto"/>
            </w:tcMar>
          </w:tcPr>
          <w:p w14:paraId="4BBAF79F"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005C43" w14:paraId="564F522C" w14:textId="77777777" w:rsidTr="00D4631C">
              <w:tc>
                <w:tcPr>
                  <w:tcW w:w="0" w:type="auto"/>
                  <w:tcMar>
                    <w:top w:w="0" w:type="auto"/>
                    <w:bottom w:w="0" w:type="auto"/>
                  </w:tcMar>
                </w:tcPr>
                <w:p w14:paraId="5EBA7E7A"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pridobitev posla ali</w:t>
                  </w:r>
                </w:p>
                <w:p w14:paraId="339307DB"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2AA127DD"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038311D2"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3C103442" w14:textId="77777777" w:rsidR="00005C43" w:rsidRDefault="00005C43" w:rsidP="00D4631C">
            <w:pPr>
              <w:spacing w:before="225" w:after="225"/>
              <w:jc w:val="both"/>
            </w:pPr>
            <w:r>
              <w:rPr>
                <w:rFonts w:ascii="Arial" w:hAnsi="Arial" w:cs="Arial"/>
                <w:color w:val="000000"/>
                <w:sz w:val="18"/>
                <w:szCs w:val="18"/>
              </w:rPr>
              <w:t>je pogodba nična.</w:t>
            </w:r>
          </w:p>
        </w:tc>
      </w:tr>
    </w:tbl>
    <w:p w14:paraId="3A638596" w14:textId="77777777" w:rsidR="00005C43" w:rsidRDefault="00005C43" w:rsidP="00005C43">
      <w:pPr>
        <w:spacing w:before="225" w:after="225" w:line="240" w:lineRule="auto"/>
        <w:jc w:val="both"/>
      </w:pPr>
      <w:r>
        <w:rPr>
          <w:rFonts w:ascii="Arial" w:hAnsi="Arial" w:cs="Arial"/>
          <w:b/>
          <w:bCs/>
          <w:color w:val="000000"/>
          <w:sz w:val="18"/>
          <w:szCs w:val="18"/>
        </w:rPr>
        <w:t>XVI. REŠEVANJE SPOROV</w:t>
      </w:r>
    </w:p>
    <w:p w14:paraId="401212B1" w14:textId="14A26F7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26. člen</w:t>
      </w:r>
    </w:p>
    <w:tbl>
      <w:tblPr>
        <w:tblW w:w="0" w:type="auto"/>
        <w:tblInd w:w="108" w:type="dxa"/>
        <w:tblLook w:val="04A0" w:firstRow="1" w:lastRow="0" w:firstColumn="1" w:lastColumn="0" w:noHBand="0" w:noVBand="1"/>
      </w:tblPr>
      <w:tblGrid>
        <w:gridCol w:w="8962"/>
      </w:tblGrid>
      <w:tr w:rsidR="00005C43" w14:paraId="63738040" w14:textId="77777777" w:rsidTr="00D4631C">
        <w:tc>
          <w:tcPr>
            <w:tcW w:w="0" w:type="auto"/>
            <w:tcMar>
              <w:top w:w="0" w:type="auto"/>
              <w:bottom w:w="0" w:type="auto"/>
            </w:tcMar>
          </w:tcPr>
          <w:p w14:paraId="1063E5CC" w14:textId="77777777" w:rsidR="00005C43" w:rsidRDefault="00005C43" w:rsidP="00D4631C">
            <w:pPr>
              <w:spacing w:before="225" w:after="225"/>
              <w:jc w:val="both"/>
            </w:pPr>
            <w:r>
              <w:rPr>
                <w:rFonts w:ascii="Arial" w:hAnsi="Arial" w:cs="Arial"/>
                <w:color w:val="000000"/>
                <w:sz w:val="18"/>
                <w:szCs w:val="18"/>
              </w:rPr>
              <w:lastRenderedPageBreak/>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610BF97B" w14:textId="77777777" w:rsidR="00005C43" w:rsidRDefault="00005C43" w:rsidP="00005C43">
      <w:pPr>
        <w:spacing w:before="225" w:after="225" w:line="240" w:lineRule="auto"/>
        <w:jc w:val="both"/>
      </w:pPr>
      <w:r>
        <w:rPr>
          <w:rFonts w:ascii="Arial" w:hAnsi="Arial" w:cs="Arial"/>
          <w:b/>
          <w:bCs/>
          <w:color w:val="000000"/>
          <w:sz w:val="18"/>
          <w:szCs w:val="18"/>
        </w:rPr>
        <w:t>XVII. KONČNE DOLOČBE</w:t>
      </w:r>
    </w:p>
    <w:p w14:paraId="6B2A26AF" w14:textId="06CD7F89"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27. člen</w:t>
      </w:r>
    </w:p>
    <w:tbl>
      <w:tblPr>
        <w:tblW w:w="0" w:type="auto"/>
        <w:tblInd w:w="108" w:type="dxa"/>
        <w:tblLook w:val="04A0" w:firstRow="1" w:lastRow="0" w:firstColumn="1" w:lastColumn="0" w:noHBand="0" w:noVBand="1"/>
      </w:tblPr>
      <w:tblGrid>
        <w:gridCol w:w="8962"/>
      </w:tblGrid>
      <w:tr w:rsidR="00005C43" w14:paraId="65D29CCD" w14:textId="77777777" w:rsidTr="00D4631C">
        <w:tc>
          <w:tcPr>
            <w:tcW w:w="0" w:type="auto"/>
            <w:tcMar>
              <w:top w:w="0" w:type="auto"/>
              <w:bottom w:w="0" w:type="auto"/>
            </w:tcMar>
          </w:tcPr>
          <w:p w14:paraId="4B1AFFC2"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tc>
      </w:tr>
    </w:tbl>
    <w:p w14:paraId="47E754CA" w14:textId="02836BD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28. člen</w:t>
      </w:r>
    </w:p>
    <w:tbl>
      <w:tblPr>
        <w:tblW w:w="0" w:type="auto"/>
        <w:tblInd w:w="108" w:type="dxa"/>
        <w:tblLook w:val="04A0" w:firstRow="1" w:lastRow="0" w:firstColumn="1" w:lastColumn="0" w:noHBand="0" w:noVBand="1"/>
      </w:tblPr>
      <w:tblGrid>
        <w:gridCol w:w="8962"/>
      </w:tblGrid>
      <w:tr w:rsidR="00005C43" w14:paraId="4C9C553F" w14:textId="77777777" w:rsidTr="00D4631C">
        <w:tc>
          <w:tcPr>
            <w:tcW w:w="0" w:type="auto"/>
            <w:tcMar>
              <w:top w:w="0" w:type="auto"/>
              <w:bottom w:w="0" w:type="auto"/>
            </w:tcMar>
          </w:tcPr>
          <w:p w14:paraId="10ACB4AF" w14:textId="77777777" w:rsidR="00005C43" w:rsidRDefault="00005C43" w:rsidP="00D4631C">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 Pogodba velja pod odložnim pogojem predložitve zavarovanja za dobro izvedbo.</w:t>
            </w:r>
          </w:p>
        </w:tc>
      </w:tr>
    </w:tbl>
    <w:p w14:paraId="247F2A27" w14:textId="650A7F01" w:rsidR="00005C43" w:rsidRDefault="00005C43" w:rsidP="00005C43">
      <w:pPr>
        <w:spacing w:after="0" w:line="240" w:lineRule="auto"/>
        <w:jc w:val="both"/>
        <w:rPr>
          <w:rFonts w:ascii="Arial" w:hAnsi="Arial" w:cs="Arial"/>
          <w:color w:val="000000"/>
          <w:sz w:val="18"/>
          <w:szCs w:val="18"/>
        </w:rPr>
      </w:pPr>
    </w:p>
    <w:p w14:paraId="5EB73928" w14:textId="77777777" w:rsidR="0097025F" w:rsidRDefault="0097025F" w:rsidP="00005C43">
      <w:pPr>
        <w:spacing w:after="0" w:line="240" w:lineRule="auto"/>
        <w:jc w:val="both"/>
        <w:rPr>
          <w:rFonts w:ascii="Arial" w:hAnsi="Arial" w:cs="Arial"/>
          <w:color w:val="000000"/>
          <w:sz w:val="18"/>
          <w:szCs w:val="18"/>
        </w:rPr>
      </w:pPr>
    </w:p>
    <w:p w14:paraId="3D80F2F5" w14:textId="3F4CD7E3" w:rsidR="00005C43" w:rsidRPr="00AD211E" w:rsidRDefault="00005C43" w:rsidP="00005C43">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w:t>
      </w:r>
      <w:r>
        <w:rPr>
          <w:rFonts w:ascii="Arial" w:hAnsi="Arial" w:cs="Arial"/>
          <w:color w:val="000000"/>
          <w:sz w:val="18"/>
          <w:szCs w:val="18"/>
        </w:rPr>
        <w:t>, dne _____________</w:t>
      </w:r>
      <w:r>
        <w:rPr>
          <w:rFonts w:ascii="Arial" w:hAnsi="Arial" w:cs="Arial"/>
          <w:color w:val="000000"/>
          <w:sz w:val="18"/>
          <w:szCs w:val="18"/>
        </w:rPr>
        <w:tab/>
        <w:t xml:space="preserve">        V/na</w:t>
      </w:r>
      <w:r w:rsidRPr="00AD211E">
        <w:rPr>
          <w:rFonts w:ascii="Arial" w:hAnsi="Arial" w:cs="Arial"/>
          <w:color w:val="000000"/>
          <w:sz w:val="18"/>
          <w:szCs w:val="18"/>
        </w:rPr>
        <w:t xml:space="preserve"> ________________, dne ________________</w:t>
      </w:r>
    </w:p>
    <w:p w14:paraId="16F58436" w14:textId="77777777" w:rsidR="00005C43" w:rsidRPr="00AD211E" w:rsidRDefault="00005C43" w:rsidP="00005C43">
      <w:pPr>
        <w:spacing w:after="0" w:line="240" w:lineRule="auto"/>
        <w:jc w:val="both"/>
        <w:rPr>
          <w:rFonts w:ascii="Arial" w:hAnsi="Arial" w:cs="Arial"/>
          <w:color w:val="000000"/>
          <w:sz w:val="18"/>
          <w:szCs w:val="18"/>
        </w:rPr>
      </w:pPr>
    </w:p>
    <w:p w14:paraId="63DDD1F9" w14:textId="77777777" w:rsidR="00005C43" w:rsidRPr="00AD211E" w:rsidRDefault="00005C43" w:rsidP="00005C43">
      <w:pPr>
        <w:spacing w:after="0" w:line="240" w:lineRule="auto"/>
        <w:jc w:val="both"/>
        <w:rPr>
          <w:rFonts w:ascii="Arial" w:hAnsi="Arial" w:cs="Arial"/>
          <w:color w:val="000000"/>
          <w:sz w:val="18"/>
          <w:szCs w:val="18"/>
        </w:rPr>
      </w:pPr>
    </w:p>
    <w:p w14:paraId="4FCD2CCD" w14:textId="77777777" w:rsidR="00005C43" w:rsidRPr="00AD211E" w:rsidRDefault="00005C43" w:rsidP="00005C43">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307BC8" w:rsidRPr="00AD211E" w14:paraId="1F174519" w14:textId="77777777" w:rsidTr="001C3499">
        <w:tc>
          <w:tcPr>
            <w:tcW w:w="4530" w:type="dxa"/>
          </w:tcPr>
          <w:p w14:paraId="18B6AFC6" w14:textId="3A25A6B0" w:rsidR="00307BC8" w:rsidRPr="00AD211E" w:rsidRDefault="00EE12D7" w:rsidP="001C3499">
            <w:pPr>
              <w:jc w:val="both"/>
              <w:rPr>
                <w:rFonts w:ascii="Arial" w:hAnsi="Arial" w:cs="Arial"/>
                <w:color w:val="000000"/>
                <w:sz w:val="18"/>
                <w:szCs w:val="18"/>
              </w:rPr>
            </w:pPr>
            <w:r>
              <w:rPr>
                <w:rFonts w:ascii="Arial" w:hAnsi="Arial" w:cs="Arial"/>
                <w:color w:val="000000"/>
                <w:sz w:val="18"/>
                <w:szCs w:val="18"/>
              </w:rPr>
              <w:t>Izvajalec</w:t>
            </w:r>
            <w:r w:rsidR="00307BC8" w:rsidRPr="00AD211E">
              <w:rPr>
                <w:rFonts w:ascii="Arial" w:hAnsi="Arial" w:cs="Arial"/>
                <w:color w:val="000000"/>
                <w:sz w:val="18"/>
                <w:szCs w:val="18"/>
              </w:rPr>
              <w:t>:</w:t>
            </w:r>
            <w:r w:rsidR="00307BC8" w:rsidRPr="00AD211E">
              <w:rPr>
                <w:rFonts w:ascii="Arial" w:hAnsi="Arial" w:cs="Arial"/>
                <w:color w:val="000000"/>
                <w:sz w:val="18"/>
                <w:szCs w:val="18"/>
              </w:rPr>
              <w:tab/>
            </w:r>
            <w:r w:rsidR="00307BC8" w:rsidRPr="00AD211E">
              <w:rPr>
                <w:rFonts w:ascii="Arial" w:hAnsi="Arial" w:cs="Arial"/>
                <w:color w:val="000000"/>
                <w:sz w:val="18"/>
                <w:szCs w:val="18"/>
              </w:rPr>
              <w:tab/>
            </w:r>
            <w:r w:rsidR="00307BC8" w:rsidRPr="00AD211E">
              <w:rPr>
                <w:rFonts w:ascii="Arial" w:hAnsi="Arial" w:cs="Arial"/>
                <w:color w:val="000000"/>
                <w:sz w:val="18"/>
                <w:szCs w:val="18"/>
              </w:rPr>
              <w:tab/>
            </w:r>
            <w:r w:rsidR="00307BC8" w:rsidRPr="00AD211E">
              <w:rPr>
                <w:rFonts w:ascii="Arial" w:hAnsi="Arial" w:cs="Arial"/>
                <w:color w:val="000000"/>
                <w:sz w:val="18"/>
                <w:szCs w:val="18"/>
              </w:rPr>
              <w:tab/>
            </w:r>
            <w:r w:rsidR="00307BC8" w:rsidRPr="00AD211E">
              <w:rPr>
                <w:rFonts w:ascii="Arial" w:hAnsi="Arial" w:cs="Arial"/>
                <w:color w:val="000000"/>
                <w:sz w:val="18"/>
                <w:szCs w:val="18"/>
              </w:rPr>
              <w:tab/>
            </w:r>
            <w:r w:rsidR="00307BC8" w:rsidRPr="00AD211E">
              <w:rPr>
                <w:rFonts w:ascii="Arial" w:hAnsi="Arial" w:cs="Arial"/>
                <w:color w:val="000000"/>
                <w:sz w:val="18"/>
                <w:szCs w:val="18"/>
              </w:rPr>
              <w:tab/>
            </w:r>
            <w:r w:rsidR="00307BC8" w:rsidRPr="00AD211E">
              <w:rPr>
                <w:rFonts w:ascii="Arial" w:hAnsi="Arial" w:cs="Arial"/>
                <w:color w:val="000000"/>
                <w:sz w:val="18"/>
                <w:szCs w:val="18"/>
              </w:rPr>
              <w:tab/>
            </w:r>
          </w:p>
        </w:tc>
        <w:tc>
          <w:tcPr>
            <w:tcW w:w="4530" w:type="dxa"/>
          </w:tcPr>
          <w:p w14:paraId="33820C1B" w14:textId="77777777" w:rsidR="00307BC8" w:rsidRPr="00AD211E" w:rsidRDefault="00307BC8" w:rsidP="001C3499">
            <w:pPr>
              <w:jc w:val="both"/>
              <w:rPr>
                <w:rFonts w:ascii="Arial" w:hAnsi="Arial" w:cs="Arial"/>
                <w:color w:val="000000"/>
                <w:sz w:val="18"/>
                <w:szCs w:val="18"/>
              </w:rPr>
            </w:pPr>
            <w:r w:rsidRPr="00AD211E">
              <w:rPr>
                <w:rFonts w:ascii="Arial" w:hAnsi="Arial" w:cs="Arial"/>
                <w:color w:val="000000"/>
                <w:sz w:val="18"/>
                <w:szCs w:val="18"/>
              </w:rPr>
              <w:t>Naročnik:</w:t>
            </w:r>
          </w:p>
        </w:tc>
      </w:tr>
      <w:tr w:rsidR="00307BC8" w:rsidRPr="00AD211E" w14:paraId="18739D2C" w14:textId="77777777" w:rsidTr="001C3499">
        <w:tc>
          <w:tcPr>
            <w:tcW w:w="4530" w:type="dxa"/>
          </w:tcPr>
          <w:p w14:paraId="5AC28907" w14:textId="77777777" w:rsidR="00307BC8" w:rsidRPr="00AD211E" w:rsidRDefault="00307BC8" w:rsidP="001C3499">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740FAD2D" w14:textId="77777777" w:rsidR="00307BC8" w:rsidRPr="00AD211E" w:rsidRDefault="00307BC8" w:rsidP="001C3499">
            <w:pPr>
              <w:jc w:val="both"/>
              <w:rPr>
                <w:rFonts w:ascii="Arial" w:hAnsi="Arial" w:cs="Arial"/>
                <w:color w:val="000000"/>
                <w:sz w:val="18"/>
                <w:szCs w:val="18"/>
              </w:rPr>
            </w:pPr>
            <w:r>
              <w:rPr>
                <w:rFonts w:ascii="Arial" w:hAnsi="Arial" w:cs="Arial"/>
                <w:b/>
                <w:bCs/>
                <w:color w:val="000000"/>
                <w:sz w:val="18"/>
                <w:szCs w:val="18"/>
              </w:rPr>
              <w:t>ZAVOD ZA GRADBENIŠTVO SLOVENIJE</w:t>
            </w:r>
          </w:p>
        </w:tc>
      </w:tr>
      <w:tr w:rsidR="00307BC8" w:rsidRPr="00AD211E" w14:paraId="77F4AC57" w14:textId="77777777" w:rsidTr="001C3499">
        <w:tc>
          <w:tcPr>
            <w:tcW w:w="4530" w:type="dxa"/>
          </w:tcPr>
          <w:p w14:paraId="26616459" w14:textId="77777777" w:rsidR="00307BC8" w:rsidRPr="00AD211E" w:rsidRDefault="00307BC8" w:rsidP="001C3499">
            <w:pPr>
              <w:jc w:val="both"/>
              <w:rPr>
                <w:rFonts w:ascii="Arial" w:hAnsi="Arial" w:cs="Arial"/>
                <w:color w:val="000000"/>
                <w:sz w:val="18"/>
                <w:szCs w:val="18"/>
              </w:rPr>
            </w:pP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01536920" w14:textId="77777777" w:rsidR="00307BC8" w:rsidRPr="00AD211E" w:rsidRDefault="00307BC8" w:rsidP="001C3499">
            <w:pPr>
              <w:jc w:val="both"/>
              <w:rPr>
                <w:rFonts w:ascii="Arial" w:hAnsi="Arial" w:cs="Arial"/>
                <w:color w:val="000000"/>
                <w:sz w:val="18"/>
                <w:szCs w:val="18"/>
              </w:rPr>
            </w:pPr>
          </w:p>
        </w:tc>
      </w:tr>
      <w:tr w:rsidR="00307BC8" w:rsidRPr="00AD211E" w14:paraId="509AA418" w14:textId="77777777" w:rsidTr="001C3499">
        <w:tc>
          <w:tcPr>
            <w:tcW w:w="4530" w:type="dxa"/>
          </w:tcPr>
          <w:p w14:paraId="00847CE6" w14:textId="77777777" w:rsidR="00307BC8" w:rsidRPr="00AD211E" w:rsidRDefault="00307BC8" w:rsidP="001C3499">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75B822CC" w14:textId="77777777" w:rsidR="00307BC8" w:rsidRDefault="00307BC8" w:rsidP="001C3499">
            <w:pPr>
              <w:jc w:val="both"/>
              <w:rPr>
                <w:rFonts w:ascii="Arial" w:hAnsi="Arial" w:cs="Arial"/>
                <w:color w:val="000000"/>
                <w:sz w:val="18"/>
                <w:szCs w:val="18"/>
              </w:rPr>
            </w:pPr>
            <w:r>
              <w:rPr>
                <w:rFonts w:ascii="Arial" w:hAnsi="Arial" w:cs="Arial"/>
                <w:color w:val="000000"/>
                <w:sz w:val="18"/>
                <w:szCs w:val="18"/>
              </w:rPr>
              <w:t xml:space="preserve">doc. </w:t>
            </w:r>
            <w:r w:rsidRPr="00EF482F">
              <w:rPr>
                <w:rFonts w:ascii="Arial" w:hAnsi="Arial" w:cs="Arial"/>
                <w:color w:val="000000"/>
                <w:sz w:val="18"/>
                <w:szCs w:val="18"/>
              </w:rPr>
              <w:t xml:space="preserve">dr. </w:t>
            </w:r>
            <w:r>
              <w:rPr>
                <w:rFonts w:ascii="Arial" w:hAnsi="Arial" w:cs="Arial"/>
                <w:color w:val="000000"/>
                <w:sz w:val="18"/>
                <w:szCs w:val="18"/>
              </w:rPr>
              <w:t>Aleš Žnidarič</w:t>
            </w:r>
            <w:r w:rsidRPr="00EF482F">
              <w:rPr>
                <w:rFonts w:ascii="Arial" w:hAnsi="Arial" w:cs="Arial"/>
                <w:color w:val="000000"/>
                <w:sz w:val="18"/>
                <w:szCs w:val="18"/>
              </w:rPr>
              <w:t xml:space="preserve">, </w:t>
            </w:r>
            <w:r>
              <w:rPr>
                <w:rFonts w:ascii="Arial" w:hAnsi="Arial" w:cs="Arial"/>
                <w:color w:val="000000"/>
                <w:sz w:val="18"/>
                <w:szCs w:val="18"/>
              </w:rPr>
              <w:t>direktor</w:t>
            </w:r>
          </w:p>
          <w:p w14:paraId="341BE280" w14:textId="77777777" w:rsidR="00307BC8" w:rsidRDefault="00307BC8" w:rsidP="001C3499">
            <w:pPr>
              <w:jc w:val="both"/>
              <w:rPr>
                <w:rFonts w:ascii="Arial" w:hAnsi="Arial" w:cs="Arial"/>
                <w:color w:val="000000"/>
                <w:sz w:val="18"/>
                <w:szCs w:val="18"/>
              </w:rPr>
            </w:pPr>
          </w:p>
          <w:p w14:paraId="2CCD0737" w14:textId="77777777" w:rsidR="00307BC8" w:rsidRPr="00AD211E" w:rsidRDefault="00307BC8" w:rsidP="001C3499">
            <w:pPr>
              <w:jc w:val="both"/>
              <w:rPr>
                <w:rFonts w:ascii="Arial" w:hAnsi="Arial" w:cs="Arial"/>
                <w:color w:val="000000"/>
                <w:sz w:val="18"/>
                <w:szCs w:val="18"/>
              </w:rPr>
            </w:pPr>
          </w:p>
        </w:tc>
      </w:tr>
      <w:tr w:rsidR="00307BC8" w:rsidRPr="00AD211E" w14:paraId="7B8DCD25" w14:textId="77777777" w:rsidTr="001C3499">
        <w:tc>
          <w:tcPr>
            <w:tcW w:w="4530" w:type="dxa"/>
          </w:tcPr>
          <w:p w14:paraId="579601C3" w14:textId="77777777" w:rsidR="00307BC8" w:rsidRPr="00AD211E" w:rsidRDefault="00307BC8" w:rsidP="001C3499">
            <w:pPr>
              <w:jc w:val="both"/>
              <w:rPr>
                <w:rFonts w:ascii="Arial" w:hAnsi="Arial" w:cs="Arial"/>
                <w:color w:val="000000"/>
                <w:sz w:val="18"/>
                <w:szCs w:val="18"/>
              </w:rPr>
            </w:pPr>
            <w:r w:rsidRPr="00AD211E">
              <w:rPr>
                <w:rFonts w:ascii="Arial" w:hAnsi="Arial" w:cs="Arial"/>
                <w:color w:val="000000"/>
                <w:sz w:val="18"/>
                <w:szCs w:val="18"/>
              </w:rPr>
              <w:t>_____________________________</w:t>
            </w:r>
          </w:p>
        </w:tc>
        <w:tc>
          <w:tcPr>
            <w:tcW w:w="4530" w:type="dxa"/>
          </w:tcPr>
          <w:p w14:paraId="30CE75E6" w14:textId="77777777" w:rsidR="00307BC8" w:rsidRPr="00AD211E" w:rsidRDefault="00307BC8" w:rsidP="001C3499">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14:paraId="264BBEB7" w14:textId="77777777" w:rsidR="00EC67AF" w:rsidRDefault="00EC67AF" w:rsidP="00EC67AF">
      <w:pPr>
        <w:rPr>
          <w:rFonts w:ascii="Arial" w:hAnsi="Arial" w:cs="Arial"/>
        </w:rPr>
      </w:pPr>
    </w:p>
    <w:p w14:paraId="741D5FEE" w14:textId="77777777" w:rsidR="00EC67AF" w:rsidRDefault="00EC67AF" w:rsidP="004F1422">
      <w:pPr>
        <w:rPr>
          <w:rFonts w:ascii="Arial" w:hAnsi="Arial" w:cs="Arial"/>
        </w:rPr>
      </w:pPr>
    </w:p>
    <w:sectPr w:rsidR="00EC67AF" w:rsidSect="004D2B1C">
      <w:footerReference w:type="default" r:id="rId16"/>
      <w:pgSz w:w="11906" w:h="16838"/>
      <w:pgMar w:top="1701"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17AF8" w14:textId="77777777" w:rsidR="002B2FB8" w:rsidRDefault="002B2FB8" w:rsidP="006975C6">
      <w:pPr>
        <w:spacing w:after="0" w:line="240" w:lineRule="auto"/>
      </w:pPr>
      <w:r>
        <w:separator/>
      </w:r>
    </w:p>
  </w:endnote>
  <w:endnote w:type="continuationSeparator" w:id="0">
    <w:p w14:paraId="7FD90C2C" w14:textId="77777777" w:rsidR="002B2FB8" w:rsidRDefault="002B2FB8"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0D309" w14:textId="384D29DB" w:rsidR="001C3499" w:rsidRPr="00BD687A" w:rsidRDefault="002B2FB8" w:rsidP="00BD687A">
    <w:pPr>
      <w:pStyle w:val="Noga"/>
      <w:shd w:val="clear" w:color="auto" w:fill="FFFFFF" w:themeFill="background1"/>
      <w:ind w:left="7513"/>
      <w:jc w:val="center"/>
      <w:rPr>
        <w:rFonts w:ascii="Arial" w:hAnsi="Arial" w:cs="Arial"/>
        <w:sz w:val="18"/>
        <w:szCs w:val="18"/>
      </w:rPr>
    </w:pPr>
    <w:sdt>
      <w:sdtPr>
        <w:rPr>
          <w:rFonts w:ascii="Arial" w:hAnsi="Arial" w:cs="Arial"/>
        </w:rPr>
        <w:id w:val="350304368"/>
        <w:docPartObj>
          <w:docPartGallery w:val="Page Numbers (Bottom of Page)"/>
          <w:docPartUnique/>
        </w:docPartObj>
      </w:sdtPr>
      <w:sdtEndPr>
        <w:rPr>
          <w:noProof/>
          <w:sz w:val="18"/>
          <w:szCs w:val="18"/>
        </w:rPr>
      </w:sdtEndPr>
      <w:sdtContent>
        <w:r w:rsidR="001C3499" w:rsidRPr="00A368AE">
          <w:rPr>
            <w:rFonts w:ascii="Arial" w:hAnsi="Arial" w:cs="Arial"/>
            <w:sz w:val="18"/>
            <w:szCs w:val="18"/>
          </w:rPr>
          <w:fldChar w:fldCharType="begin"/>
        </w:r>
        <w:r w:rsidR="001C3499" w:rsidRPr="00A368AE">
          <w:rPr>
            <w:rFonts w:ascii="Arial" w:hAnsi="Arial" w:cs="Arial"/>
            <w:sz w:val="18"/>
            <w:szCs w:val="18"/>
          </w:rPr>
          <w:instrText xml:space="preserve"> PAGE   \* MERGEFORMAT </w:instrText>
        </w:r>
        <w:r w:rsidR="001C3499" w:rsidRPr="00A368AE">
          <w:rPr>
            <w:rFonts w:ascii="Arial" w:hAnsi="Arial" w:cs="Arial"/>
            <w:sz w:val="18"/>
            <w:szCs w:val="18"/>
          </w:rPr>
          <w:fldChar w:fldCharType="separate"/>
        </w:r>
        <w:r w:rsidR="001C3499">
          <w:rPr>
            <w:rFonts w:ascii="Arial" w:hAnsi="Arial" w:cs="Arial"/>
            <w:noProof/>
            <w:sz w:val="18"/>
            <w:szCs w:val="18"/>
          </w:rPr>
          <w:t>4</w:t>
        </w:r>
        <w:r w:rsidR="001C3499" w:rsidRPr="00A368AE">
          <w:rPr>
            <w:rFonts w:ascii="Arial" w:hAnsi="Arial" w:cs="Arial"/>
            <w:noProof/>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C08EB" w14:textId="33B4860B" w:rsidR="001C3499" w:rsidRPr="002F68BC" w:rsidRDefault="001C3499" w:rsidP="00140BBD">
    <w:pPr>
      <w:pStyle w:val="Noga"/>
      <w:jc w:val="both"/>
      <w:rPr>
        <w:sz w:val="18"/>
        <w:szCs w:val="18"/>
      </w:rPr>
    </w:pPr>
  </w:p>
  <w:p w14:paraId="7E36B1F8" w14:textId="77777777" w:rsidR="001C3499" w:rsidRDefault="001C3499" w:rsidP="004F1422">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A6340" w14:textId="77777777" w:rsidR="001C3499" w:rsidRDefault="001C3499" w:rsidP="004F1422">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B6F6" w14:textId="77777777" w:rsidR="001C3499" w:rsidRDefault="001C3499" w:rsidP="004F1422">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438BC" w14:textId="77777777" w:rsidR="001C3499" w:rsidRDefault="001C3499" w:rsidP="004F1422">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6715C" w14:textId="77777777" w:rsidR="001C3499" w:rsidRDefault="001C3499" w:rsidP="004F1422">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C9238" w14:textId="77777777" w:rsidR="001C3499" w:rsidRPr="00EE3557" w:rsidRDefault="001C3499" w:rsidP="00EE35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3CF76" w14:textId="77777777" w:rsidR="002B2FB8" w:rsidRDefault="002B2FB8" w:rsidP="006975C6">
      <w:pPr>
        <w:spacing w:after="0" w:line="240" w:lineRule="auto"/>
      </w:pPr>
      <w:r>
        <w:separator/>
      </w:r>
    </w:p>
  </w:footnote>
  <w:footnote w:type="continuationSeparator" w:id="0">
    <w:p w14:paraId="6004C25D" w14:textId="77777777" w:rsidR="002B2FB8" w:rsidRDefault="002B2FB8"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C70A5" w14:textId="4222B0F5" w:rsidR="001C3499" w:rsidRDefault="001C3499" w:rsidP="00BD687A">
    <w:pPr>
      <w:pStyle w:val="Glava"/>
      <w:tabs>
        <w:tab w:val="left" w:pos="142"/>
      </w:tabs>
      <w:jc w:val="center"/>
    </w:pPr>
    <w:r>
      <w:rPr>
        <w:noProof/>
        <w:lang w:eastAsia="sl-SI"/>
      </w:rPr>
      <w:drawing>
        <wp:inline distT="0" distB="0" distL="0" distR="0" wp14:anchorId="45EC4141" wp14:editId="13902445">
          <wp:extent cx="1838325" cy="647700"/>
          <wp:effectExtent l="0" t="0" r="9525"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838325" cy="6477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8C361B9"/>
    <w:multiLevelType w:val="hybridMultilevel"/>
    <w:tmpl w:val="37C87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7"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8"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9"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1"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2"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5"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6"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7" w15:restartNumberingAfterBreak="0">
    <w:nsid w:val="20A62DF9"/>
    <w:multiLevelType w:val="hybridMultilevel"/>
    <w:tmpl w:val="1E8AEF9E"/>
    <w:lvl w:ilvl="0" w:tplc="04240001">
      <w:start w:val="1"/>
      <w:numFmt w:val="bullet"/>
      <w:lvlText w:val=""/>
      <w:lvlJc w:val="left"/>
      <w:pPr>
        <w:ind w:left="720" w:hanging="360"/>
      </w:pPr>
      <w:rPr>
        <w:rFonts w:ascii="Symbol" w:hAnsi="Symbol" w:hint="default"/>
      </w:rPr>
    </w:lvl>
    <w:lvl w:ilvl="1" w:tplc="861A0BCA">
      <w:numFmt w:val="bullet"/>
      <w:lvlText w:val="-"/>
      <w:lvlJc w:val="left"/>
      <w:pPr>
        <w:ind w:left="1440" w:hanging="360"/>
      </w:pPr>
      <w:rPr>
        <w:rFonts w:ascii="Helvetica" w:eastAsiaTheme="minorHAnsi" w:hAnsi="Helvetica" w:cstheme="minorBidi" w:hint="default"/>
      </w:rPr>
    </w:lvl>
    <w:lvl w:ilvl="2" w:tplc="00284D0C">
      <w:numFmt w:val="bullet"/>
      <w:lvlText w:val="•"/>
      <w:lvlJc w:val="left"/>
      <w:pPr>
        <w:ind w:left="1995" w:hanging="195"/>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9"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15:restartNumberingAfterBreak="0">
    <w:nsid w:val="32981F24"/>
    <w:multiLevelType w:val="hybridMultilevel"/>
    <w:tmpl w:val="A196945C"/>
    <w:lvl w:ilvl="0" w:tplc="381609EA">
      <w:start w:val="1"/>
      <w:numFmt w:val="decimal"/>
      <w:lvlText w:val="%1."/>
      <w:lvlJc w:val="left"/>
      <w:pPr>
        <w:ind w:left="720" w:hanging="360"/>
      </w:pPr>
      <w:rPr>
        <w:rFonts w:ascii="Arial" w:hAnsi="Arial" w:cs="Arial" w:hint="default"/>
        <w:sz w:val="18"/>
        <w:szCs w:val="18"/>
      </w:rPr>
    </w:lvl>
    <w:lvl w:ilvl="1" w:tplc="9A72B81A">
      <w:start w:val="1"/>
      <w:numFmt w:val="decimal"/>
      <w:lvlText w:val="%2."/>
      <w:lvlJc w:val="left"/>
      <w:pPr>
        <w:ind w:left="1440" w:hanging="360"/>
      </w:pPr>
    </w:lvl>
    <w:lvl w:ilvl="2" w:tplc="38E285F2">
      <w:start w:val="1"/>
      <w:numFmt w:val="decimal"/>
      <w:lvlText w:val="%3."/>
      <w:lvlJc w:val="left"/>
      <w:pPr>
        <w:ind w:left="2160" w:hanging="360"/>
      </w:pPr>
    </w:lvl>
    <w:lvl w:ilvl="3" w:tplc="0A54A12C">
      <w:start w:val="1"/>
      <w:numFmt w:val="decimal"/>
      <w:lvlText w:val="%4."/>
      <w:lvlJc w:val="left"/>
      <w:pPr>
        <w:ind w:left="2880" w:hanging="360"/>
      </w:pPr>
    </w:lvl>
    <w:lvl w:ilvl="4" w:tplc="855A3E36">
      <w:start w:val="1"/>
      <w:numFmt w:val="decimal"/>
      <w:lvlText w:val="%5."/>
      <w:lvlJc w:val="left"/>
      <w:pPr>
        <w:ind w:left="3600" w:hanging="360"/>
      </w:pPr>
    </w:lvl>
    <w:lvl w:ilvl="5" w:tplc="ECB23136">
      <w:start w:val="1"/>
      <w:numFmt w:val="decimal"/>
      <w:lvlText w:val="%6."/>
      <w:lvlJc w:val="left"/>
      <w:pPr>
        <w:ind w:left="4320" w:hanging="360"/>
      </w:pPr>
    </w:lvl>
    <w:lvl w:ilvl="6" w:tplc="45CAC500">
      <w:start w:val="1"/>
      <w:numFmt w:val="decimal"/>
      <w:lvlText w:val="%7."/>
      <w:lvlJc w:val="left"/>
      <w:pPr>
        <w:ind w:left="5040" w:hanging="360"/>
      </w:pPr>
    </w:lvl>
    <w:lvl w:ilvl="7" w:tplc="0E648492">
      <w:start w:val="1"/>
      <w:numFmt w:val="decimal"/>
      <w:lvlText w:val="%8."/>
      <w:lvlJc w:val="left"/>
      <w:pPr>
        <w:ind w:left="5760" w:hanging="360"/>
      </w:pPr>
    </w:lvl>
    <w:lvl w:ilvl="8" w:tplc="6F128A7E">
      <w:start w:val="1"/>
      <w:numFmt w:val="decimal"/>
      <w:lvlText w:val="%9."/>
      <w:lvlJc w:val="left"/>
      <w:pPr>
        <w:ind w:left="6480" w:hanging="360"/>
      </w:pPr>
    </w:lvl>
  </w:abstractNum>
  <w:abstractNum w:abstractNumId="21"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2"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4"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5" w15:restartNumberingAfterBreak="0">
    <w:nsid w:val="45FA5501"/>
    <w:multiLevelType w:val="hybridMultilevel"/>
    <w:tmpl w:val="DD6650B8"/>
    <w:lvl w:ilvl="0" w:tplc="04240017">
      <w:start w:val="1"/>
      <w:numFmt w:val="low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7"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8" w15:restartNumberingAfterBreak="0">
    <w:nsid w:val="4F192A91"/>
    <w:multiLevelType w:val="hybridMultilevel"/>
    <w:tmpl w:val="6AB643A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31"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2" w15:restartNumberingAfterBreak="0">
    <w:nsid w:val="5D1D7E57"/>
    <w:multiLevelType w:val="hybridMultilevel"/>
    <w:tmpl w:val="3A6250B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4"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5"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6"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37"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38"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36"/>
  </w:num>
  <w:num w:numId="2">
    <w:abstractNumId w:val="27"/>
  </w:num>
  <w:num w:numId="3">
    <w:abstractNumId w:val="15"/>
  </w:num>
  <w:num w:numId="4">
    <w:abstractNumId w:val="23"/>
  </w:num>
  <w:num w:numId="5">
    <w:abstractNumId w:val="2"/>
  </w:num>
  <w:num w:numId="6">
    <w:abstractNumId w:val="31"/>
  </w:num>
  <w:num w:numId="7">
    <w:abstractNumId w:val="30"/>
  </w:num>
  <w:num w:numId="8">
    <w:abstractNumId w:val="7"/>
  </w:num>
  <w:num w:numId="9">
    <w:abstractNumId w:val="8"/>
  </w:num>
  <w:num w:numId="10">
    <w:abstractNumId w:val="34"/>
  </w:num>
  <w:num w:numId="11">
    <w:abstractNumId w:val="3"/>
  </w:num>
  <w:num w:numId="12">
    <w:abstractNumId w:val="16"/>
  </w:num>
  <w:num w:numId="13">
    <w:abstractNumId w:val="37"/>
  </w:num>
  <w:num w:numId="14">
    <w:abstractNumId w:val="21"/>
  </w:num>
  <w:num w:numId="15">
    <w:abstractNumId w:val="18"/>
  </w:num>
  <w:num w:numId="16">
    <w:abstractNumId w:val="14"/>
  </w:num>
  <w:num w:numId="17">
    <w:abstractNumId w:val="13"/>
  </w:num>
  <w:num w:numId="18">
    <w:abstractNumId w:val="22"/>
  </w:num>
  <w:num w:numId="19">
    <w:abstractNumId w:val="38"/>
  </w:num>
  <w:num w:numId="20">
    <w:abstractNumId w:val="33"/>
  </w:num>
  <w:num w:numId="21">
    <w:abstractNumId w:val="6"/>
  </w:num>
  <w:num w:numId="22">
    <w:abstractNumId w:val="24"/>
  </w:num>
  <w:num w:numId="23">
    <w:abstractNumId w:val="35"/>
  </w:num>
  <w:num w:numId="24">
    <w:abstractNumId w:val="4"/>
  </w:num>
  <w:num w:numId="25">
    <w:abstractNumId w:val="12"/>
  </w:num>
  <w:num w:numId="26">
    <w:abstractNumId w:val="26"/>
  </w:num>
  <w:num w:numId="27">
    <w:abstractNumId w:val="11"/>
  </w:num>
  <w:num w:numId="28">
    <w:abstractNumId w:val="10"/>
  </w:num>
  <w:num w:numId="29">
    <w:abstractNumId w:val="9"/>
  </w:num>
  <w:num w:numId="30">
    <w:abstractNumId w:val="19"/>
  </w:num>
  <w:num w:numId="31">
    <w:abstractNumId w:val="0"/>
  </w:num>
  <w:num w:numId="32">
    <w:abstractNumId w:val="29"/>
  </w:num>
  <w:num w:numId="33">
    <w:abstractNumId w:val="1"/>
  </w:num>
  <w:num w:numId="34">
    <w:abstractNumId w:val="20"/>
  </w:num>
  <w:num w:numId="35">
    <w:abstractNumId w:val="28"/>
  </w:num>
  <w:num w:numId="36">
    <w:abstractNumId w:val="32"/>
  </w:num>
  <w:num w:numId="37">
    <w:abstractNumId w:val="25"/>
  </w:num>
  <w:num w:numId="38">
    <w:abstractNumId w:val="5"/>
  </w:num>
  <w:num w:numId="39">
    <w:abstractNumId w:val="1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5E3"/>
    <w:rsid w:val="00002A87"/>
    <w:rsid w:val="00003179"/>
    <w:rsid w:val="00003AB5"/>
    <w:rsid w:val="000040A0"/>
    <w:rsid w:val="000044EF"/>
    <w:rsid w:val="00005C43"/>
    <w:rsid w:val="0001030B"/>
    <w:rsid w:val="00012B54"/>
    <w:rsid w:val="00012C90"/>
    <w:rsid w:val="00014367"/>
    <w:rsid w:val="0002045C"/>
    <w:rsid w:val="00021212"/>
    <w:rsid w:val="0002259F"/>
    <w:rsid w:val="00027F41"/>
    <w:rsid w:val="000303A1"/>
    <w:rsid w:val="00031FA9"/>
    <w:rsid w:val="0003505E"/>
    <w:rsid w:val="00035A63"/>
    <w:rsid w:val="00036B73"/>
    <w:rsid w:val="00037A49"/>
    <w:rsid w:val="00040EDA"/>
    <w:rsid w:val="00043098"/>
    <w:rsid w:val="00043DDE"/>
    <w:rsid w:val="00043F5B"/>
    <w:rsid w:val="0004430C"/>
    <w:rsid w:val="000456EB"/>
    <w:rsid w:val="00047004"/>
    <w:rsid w:val="00051B2B"/>
    <w:rsid w:val="000529AB"/>
    <w:rsid w:val="000536A6"/>
    <w:rsid w:val="00064AE5"/>
    <w:rsid w:val="00073CD6"/>
    <w:rsid w:val="00093AE2"/>
    <w:rsid w:val="00094233"/>
    <w:rsid w:val="00094CE9"/>
    <w:rsid w:val="00097F4A"/>
    <w:rsid w:val="000A19AA"/>
    <w:rsid w:val="000A20B2"/>
    <w:rsid w:val="000A59F6"/>
    <w:rsid w:val="000A69A6"/>
    <w:rsid w:val="000A6CF5"/>
    <w:rsid w:val="000A7708"/>
    <w:rsid w:val="000B0EB3"/>
    <w:rsid w:val="000B1409"/>
    <w:rsid w:val="000B49A7"/>
    <w:rsid w:val="000B58F5"/>
    <w:rsid w:val="000C5527"/>
    <w:rsid w:val="000C5EC4"/>
    <w:rsid w:val="000C7C82"/>
    <w:rsid w:val="000D0125"/>
    <w:rsid w:val="000D41FA"/>
    <w:rsid w:val="000D6928"/>
    <w:rsid w:val="000D77C7"/>
    <w:rsid w:val="000D7C90"/>
    <w:rsid w:val="000E1B17"/>
    <w:rsid w:val="000E2BA2"/>
    <w:rsid w:val="000E76C6"/>
    <w:rsid w:val="000F0F2E"/>
    <w:rsid w:val="000F5A04"/>
    <w:rsid w:val="000F7569"/>
    <w:rsid w:val="00101ABF"/>
    <w:rsid w:val="00111578"/>
    <w:rsid w:val="00111C5A"/>
    <w:rsid w:val="001154BA"/>
    <w:rsid w:val="00115901"/>
    <w:rsid w:val="00116AC5"/>
    <w:rsid w:val="00120440"/>
    <w:rsid w:val="00123704"/>
    <w:rsid w:val="00127127"/>
    <w:rsid w:val="0012729E"/>
    <w:rsid w:val="00130DF2"/>
    <w:rsid w:val="00134892"/>
    <w:rsid w:val="0013558B"/>
    <w:rsid w:val="00137967"/>
    <w:rsid w:val="00140BBD"/>
    <w:rsid w:val="00143C11"/>
    <w:rsid w:val="00144378"/>
    <w:rsid w:val="00147367"/>
    <w:rsid w:val="00147492"/>
    <w:rsid w:val="001529CE"/>
    <w:rsid w:val="00156931"/>
    <w:rsid w:val="00156B9A"/>
    <w:rsid w:val="0015710A"/>
    <w:rsid w:val="001572F0"/>
    <w:rsid w:val="00162714"/>
    <w:rsid w:val="001640C1"/>
    <w:rsid w:val="00164554"/>
    <w:rsid w:val="001679BD"/>
    <w:rsid w:val="00172B7A"/>
    <w:rsid w:val="0017365C"/>
    <w:rsid w:val="0017471E"/>
    <w:rsid w:val="001778A2"/>
    <w:rsid w:val="00190CBD"/>
    <w:rsid w:val="00196815"/>
    <w:rsid w:val="001972CE"/>
    <w:rsid w:val="001A0147"/>
    <w:rsid w:val="001A1A0E"/>
    <w:rsid w:val="001A6A13"/>
    <w:rsid w:val="001B32E2"/>
    <w:rsid w:val="001C08D5"/>
    <w:rsid w:val="001C1993"/>
    <w:rsid w:val="001C3499"/>
    <w:rsid w:val="001C57EC"/>
    <w:rsid w:val="001C666A"/>
    <w:rsid w:val="001E13FD"/>
    <w:rsid w:val="001F2CF5"/>
    <w:rsid w:val="001F3685"/>
    <w:rsid w:val="00201B5C"/>
    <w:rsid w:val="00204391"/>
    <w:rsid w:val="002047B4"/>
    <w:rsid w:val="00204EDB"/>
    <w:rsid w:val="00210FCA"/>
    <w:rsid w:val="00211DD6"/>
    <w:rsid w:val="0021273A"/>
    <w:rsid w:val="002153C5"/>
    <w:rsid w:val="002168BD"/>
    <w:rsid w:val="00217B96"/>
    <w:rsid w:val="00220C72"/>
    <w:rsid w:val="00220CC9"/>
    <w:rsid w:val="00223FEA"/>
    <w:rsid w:val="0022639B"/>
    <w:rsid w:val="002349C7"/>
    <w:rsid w:val="00242FAD"/>
    <w:rsid w:val="0024480A"/>
    <w:rsid w:val="00244B72"/>
    <w:rsid w:val="00252CEE"/>
    <w:rsid w:val="00253A18"/>
    <w:rsid w:val="00253C8E"/>
    <w:rsid w:val="00261311"/>
    <w:rsid w:val="002617B1"/>
    <w:rsid w:val="00261D97"/>
    <w:rsid w:val="002634AA"/>
    <w:rsid w:val="00266013"/>
    <w:rsid w:val="002701E4"/>
    <w:rsid w:val="00285A7D"/>
    <w:rsid w:val="00286650"/>
    <w:rsid w:val="00293374"/>
    <w:rsid w:val="00294626"/>
    <w:rsid w:val="002A431F"/>
    <w:rsid w:val="002A4449"/>
    <w:rsid w:val="002B1AB3"/>
    <w:rsid w:val="002B2FB8"/>
    <w:rsid w:val="002B74E6"/>
    <w:rsid w:val="002C01CB"/>
    <w:rsid w:val="002C0631"/>
    <w:rsid w:val="002C06DF"/>
    <w:rsid w:val="002C0930"/>
    <w:rsid w:val="002C6C4A"/>
    <w:rsid w:val="002D1124"/>
    <w:rsid w:val="002D56DF"/>
    <w:rsid w:val="002D58B5"/>
    <w:rsid w:val="002D6CBC"/>
    <w:rsid w:val="002E148E"/>
    <w:rsid w:val="002E22DE"/>
    <w:rsid w:val="002E2ED8"/>
    <w:rsid w:val="002E3194"/>
    <w:rsid w:val="002E57AB"/>
    <w:rsid w:val="002E5C70"/>
    <w:rsid w:val="002E70CC"/>
    <w:rsid w:val="002F671B"/>
    <w:rsid w:val="002F68BC"/>
    <w:rsid w:val="00303365"/>
    <w:rsid w:val="00305088"/>
    <w:rsid w:val="003064AC"/>
    <w:rsid w:val="00307BC8"/>
    <w:rsid w:val="003158CB"/>
    <w:rsid w:val="003207B3"/>
    <w:rsid w:val="00326918"/>
    <w:rsid w:val="003272B4"/>
    <w:rsid w:val="00327FAA"/>
    <w:rsid w:val="0033249E"/>
    <w:rsid w:val="00333D29"/>
    <w:rsid w:val="00335542"/>
    <w:rsid w:val="00337E4D"/>
    <w:rsid w:val="00342FD8"/>
    <w:rsid w:val="00343395"/>
    <w:rsid w:val="00344377"/>
    <w:rsid w:val="003478E6"/>
    <w:rsid w:val="00350F3A"/>
    <w:rsid w:val="00352861"/>
    <w:rsid w:val="00361D5B"/>
    <w:rsid w:val="00365F37"/>
    <w:rsid w:val="00366BB9"/>
    <w:rsid w:val="00367725"/>
    <w:rsid w:val="00371A3A"/>
    <w:rsid w:val="00373158"/>
    <w:rsid w:val="00374436"/>
    <w:rsid w:val="00380214"/>
    <w:rsid w:val="00381F36"/>
    <w:rsid w:val="00394762"/>
    <w:rsid w:val="003A0895"/>
    <w:rsid w:val="003A1AA2"/>
    <w:rsid w:val="003A21D9"/>
    <w:rsid w:val="003A3837"/>
    <w:rsid w:val="003A6A03"/>
    <w:rsid w:val="003B35B5"/>
    <w:rsid w:val="003B5425"/>
    <w:rsid w:val="003B5A51"/>
    <w:rsid w:val="003B6FAA"/>
    <w:rsid w:val="003B754C"/>
    <w:rsid w:val="003C1E57"/>
    <w:rsid w:val="003C52D2"/>
    <w:rsid w:val="003C57C9"/>
    <w:rsid w:val="003C701A"/>
    <w:rsid w:val="003D46BC"/>
    <w:rsid w:val="003D5D39"/>
    <w:rsid w:val="003D7C20"/>
    <w:rsid w:val="003E5972"/>
    <w:rsid w:val="003F2A55"/>
    <w:rsid w:val="003F61E6"/>
    <w:rsid w:val="003F685C"/>
    <w:rsid w:val="004027F8"/>
    <w:rsid w:val="00404F90"/>
    <w:rsid w:val="004077CE"/>
    <w:rsid w:val="004134B7"/>
    <w:rsid w:val="004140E2"/>
    <w:rsid w:val="0041741E"/>
    <w:rsid w:val="00425A26"/>
    <w:rsid w:val="004260F7"/>
    <w:rsid w:val="00431D81"/>
    <w:rsid w:val="004405CC"/>
    <w:rsid w:val="00440703"/>
    <w:rsid w:val="00443EDC"/>
    <w:rsid w:val="00447B45"/>
    <w:rsid w:val="004511E3"/>
    <w:rsid w:val="00452B36"/>
    <w:rsid w:val="00455DCA"/>
    <w:rsid w:val="00461472"/>
    <w:rsid w:val="00462AA2"/>
    <w:rsid w:val="004643F1"/>
    <w:rsid w:val="00465426"/>
    <w:rsid w:val="00467FEA"/>
    <w:rsid w:val="004702FB"/>
    <w:rsid w:val="00471503"/>
    <w:rsid w:val="00476D4A"/>
    <w:rsid w:val="00480004"/>
    <w:rsid w:val="00481C9D"/>
    <w:rsid w:val="00484284"/>
    <w:rsid w:val="0049479E"/>
    <w:rsid w:val="00495039"/>
    <w:rsid w:val="004966B2"/>
    <w:rsid w:val="004968F8"/>
    <w:rsid w:val="004A335D"/>
    <w:rsid w:val="004A364A"/>
    <w:rsid w:val="004A5524"/>
    <w:rsid w:val="004B4FCD"/>
    <w:rsid w:val="004C0174"/>
    <w:rsid w:val="004C01F9"/>
    <w:rsid w:val="004C1A95"/>
    <w:rsid w:val="004C2DA4"/>
    <w:rsid w:val="004C4D88"/>
    <w:rsid w:val="004C6C43"/>
    <w:rsid w:val="004D2B1C"/>
    <w:rsid w:val="004D2F9F"/>
    <w:rsid w:val="004D4C86"/>
    <w:rsid w:val="004D4EB5"/>
    <w:rsid w:val="004D5B74"/>
    <w:rsid w:val="004D665F"/>
    <w:rsid w:val="004E0820"/>
    <w:rsid w:val="004E27CE"/>
    <w:rsid w:val="004E2B71"/>
    <w:rsid w:val="004E5606"/>
    <w:rsid w:val="004E5ED4"/>
    <w:rsid w:val="004E7181"/>
    <w:rsid w:val="004F1422"/>
    <w:rsid w:val="004F1D15"/>
    <w:rsid w:val="004F2927"/>
    <w:rsid w:val="004F7B56"/>
    <w:rsid w:val="00513213"/>
    <w:rsid w:val="005203F8"/>
    <w:rsid w:val="0052142A"/>
    <w:rsid w:val="0052372C"/>
    <w:rsid w:val="0052626E"/>
    <w:rsid w:val="0053510E"/>
    <w:rsid w:val="0053622B"/>
    <w:rsid w:val="00540B59"/>
    <w:rsid w:val="005423BF"/>
    <w:rsid w:val="005427B0"/>
    <w:rsid w:val="00545FAB"/>
    <w:rsid w:val="0054701D"/>
    <w:rsid w:val="0054790F"/>
    <w:rsid w:val="00554B4B"/>
    <w:rsid w:val="00555067"/>
    <w:rsid w:val="00563CBF"/>
    <w:rsid w:val="00565738"/>
    <w:rsid w:val="00565763"/>
    <w:rsid w:val="00565EE6"/>
    <w:rsid w:val="005726FE"/>
    <w:rsid w:val="00576ECD"/>
    <w:rsid w:val="00583467"/>
    <w:rsid w:val="005853C3"/>
    <w:rsid w:val="00586DA6"/>
    <w:rsid w:val="005928E7"/>
    <w:rsid w:val="0059439D"/>
    <w:rsid w:val="00597DF4"/>
    <w:rsid w:val="005A127D"/>
    <w:rsid w:val="005A418C"/>
    <w:rsid w:val="005A5447"/>
    <w:rsid w:val="005A6066"/>
    <w:rsid w:val="005A698B"/>
    <w:rsid w:val="005B211F"/>
    <w:rsid w:val="005B6195"/>
    <w:rsid w:val="005B7A21"/>
    <w:rsid w:val="005C09EB"/>
    <w:rsid w:val="005C52F6"/>
    <w:rsid w:val="005C5F8A"/>
    <w:rsid w:val="005D47A2"/>
    <w:rsid w:val="005D4AFB"/>
    <w:rsid w:val="005D7B7D"/>
    <w:rsid w:val="005E509B"/>
    <w:rsid w:val="005F07D3"/>
    <w:rsid w:val="005F0E89"/>
    <w:rsid w:val="005F38C4"/>
    <w:rsid w:val="005F643C"/>
    <w:rsid w:val="00603E42"/>
    <w:rsid w:val="00606981"/>
    <w:rsid w:val="00614693"/>
    <w:rsid w:val="006159AA"/>
    <w:rsid w:val="00616D7F"/>
    <w:rsid w:val="006212CE"/>
    <w:rsid w:val="00622211"/>
    <w:rsid w:val="00630A0A"/>
    <w:rsid w:val="006345C7"/>
    <w:rsid w:val="006347C3"/>
    <w:rsid w:val="006409C9"/>
    <w:rsid w:val="00644D60"/>
    <w:rsid w:val="00646F71"/>
    <w:rsid w:val="00647736"/>
    <w:rsid w:val="00650850"/>
    <w:rsid w:val="006529F9"/>
    <w:rsid w:val="006636E0"/>
    <w:rsid w:val="00666ECE"/>
    <w:rsid w:val="006803B2"/>
    <w:rsid w:val="00681224"/>
    <w:rsid w:val="00682617"/>
    <w:rsid w:val="006835D1"/>
    <w:rsid w:val="00685A6F"/>
    <w:rsid w:val="006869AC"/>
    <w:rsid w:val="006938BC"/>
    <w:rsid w:val="006975C6"/>
    <w:rsid w:val="006A0402"/>
    <w:rsid w:val="006A5918"/>
    <w:rsid w:val="006A6B74"/>
    <w:rsid w:val="006B0C8C"/>
    <w:rsid w:val="006B1E42"/>
    <w:rsid w:val="006B2936"/>
    <w:rsid w:val="006B3A8F"/>
    <w:rsid w:val="006B6A1F"/>
    <w:rsid w:val="006C6FEE"/>
    <w:rsid w:val="006C71D2"/>
    <w:rsid w:val="006D35A9"/>
    <w:rsid w:val="006D69E0"/>
    <w:rsid w:val="006D7EE3"/>
    <w:rsid w:val="006E046C"/>
    <w:rsid w:val="006E180A"/>
    <w:rsid w:val="006E4C8D"/>
    <w:rsid w:val="006F1DA5"/>
    <w:rsid w:val="006F35D1"/>
    <w:rsid w:val="006F3622"/>
    <w:rsid w:val="006F4B42"/>
    <w:rsid w:val="006F4E2E"/>
    <w:rsid w:val="00700FED"/>
    <w:rsid w:val="007109D5"/>
    <w:rsid w:val="00710F56"/>
    <w:rsid w:val="00712D0F"/>
    <w:rsid w:val="0071411B"/>
    <w:rsid w:val="00716A15"/>
    <w:rsid w:val="00721DE7"/>
    <w:rsid w:val="00726736"/>
    <w:rsid w:val="00726A9B"/>
    <w:rsid w:val="00727C43"/>
    <w:rsid w:val="00732941"/>
    <w:rsid w:val="00733DDD"/>
    <w:rsid w:val="00735BCD"/>
    <w:rsid w:val="00740100"/>
    <w:rsid w:val="0074678B"/>
    <w:rsid w:val="0074727E"/>
    <w:rsid w:val="0075276F"/>
    <w:rsid w:val="00755488"/>
    <w:rsid w:val="00755F92"/>
    <w:rsid w:val="007566B1"/>
    <w:rsid w:val="0076342C"/>
    <w:rsid w:val="00767519"/>
    <w:rsid w:val="00767576"/>
    <w:rsid w:val="00783710"/>
    <w:rsid w:val="00784F02"/>
    <w:rsid w:val="00785F39"/>
    <w:rsid w:val="00786AFE"/>
    <w:rsid w:val="00793FB0"/>
    <w:rsid w:val="007A0254"/>
    <w:rsid w:val="007A2AE6"/>
    <w:rsid w:val="007A56F5"/>
    <w:rsid w:val="007A726A"/>
    <w:rsid w:val="007B1CEE"/>
    <w:rsid w:val="007B6F4A"/>
    <w:rsid w:val="007C3EA0"/>
    <w:rsid w:val="007C5705"/>
    <w:rsid w:val="007C5C42"/>
    <w:rsid w:val="007D1345"/>
    <w:rsid w:val="007D2A14"/>
    <w:rsid w:val="007D6FB3"/>
    <w:rsid w:val="007E0E83"/>
    <w:rsid w:val="007E1F09"/>
    <w:rsid w:val="007E3837"/>
    <w:rsid w:val="007E4274"/>
    <w:rsid w:val="007E6ABF"/>
    <w:rsid w:val="007E6FA7"/>
    <w:rsid w:val="007F0701"/>
    <w:rsid w:val="007F297B"/>
    <w:rsid w:val="007F39AF"/>
    <w:rsid w:val="007F3AC2"/>
    <w:rsid w:val="007F42CB"/>
    <w:rsid w:val="00800C73"/>
    <w:rsid w:val="00800DFB"/>
    <w:rsid w:val="00802400"/>
    <w:rsid w:val="00806405"/>
    <w:rsid w:val="00807147"/>
    <w:rsid w:val="00811F96"/>
    <w:rsid w:val="00813BAA"/>
    <w:rsid w:val="00815FD3"/>
    <w:rsid w:val="00815FEA"/>
    <w:rsid w:val="00821F89"/>
    <w:rsid w:val="008225A7"/>
    <w:rsid w:val="00827728"/>
    <w:rsid w:val="008278F5"/>
    <w:rsid w:val="00827BBF"/>
    <w:rsid w:val="00833FD5"/>
    <w:rsid w:val="0083445A"/>
    <w:rsid w:val="008440C5"/>
    <w:rsid w:val="008465F4"/>
    <w:rsid w:val="0084748D"/>
    <w:rsid w:val="00847B6D"/>
    <w:rsid w:val="00847E7F"/>
    <w:rsid w:val="0085173A"/>
    <w:rsid w:val="008539FB"/>
    <w:rsid w:val="00855104"/>
    <w:rsid w:val="008603E2"/>
    <w:rsid w:val="00860E03"/>
    <w:rsid w:val="00861579"/>
    <w:rsid w:val="0086244F"/>
    <w:rsid w:val="00863FEB"/>
    <w:rsid w:val="00870793"/>
    <w:rsid w:val="0087211A"/>
    <w:rsid w:val="0087569E"/>
    <w:rsid w:val="008818A5"/>
    <w:rsid w:val="00883F6D"/>
    <w:rsid w:val="008910D2"/>
    <w:rsid w:val="00896A8E"/>
    <w:rsid w:val="008A02C5"/>
    <w:rsid w:val="008A1CEC"/>
    <w:rsid w:val="008A35A1"/>
    <w:rsid w:val="008A3FA3"/>
    <w:rsid w:val="008A66F3"/>
    <w:rsid w:val="008B1F7F"/>
    <w:rsid w:val="008B2327"/>
    <w:rsid w:val="008B3320"/>
    <w:rsid w:val="008B6310"/>
    <w:rsid w:val="008B72CE"/>
    <w:rsid w:val="008C5C3D"/>
    <w:rsid w:val="008C603A"/>
    <w:rsid w:val="008C7D1A"/>
    <w:rsid w:val="008D01EC"/>
    <w:rsid w:val="008D4998"/>
    <w:rsid w:val="008D77EE"/>
    <w:rsid w:val="008D7BBE"/>
    <w:rsid w:val="008E2F23"/>
    <w:rsid w:val="008E46A0"/>
    <w:rsid w:val="008E7D95"/>
    <w:rsid w:val="008F0E3C"/>
    <w:rsid w:val="008F1ED6"/>
    <w:rsid w:val="008F49FF"/>
    <w:rsid w:val="0090299D"/>
    <w:rsid w:val="0090566B"/>
    <w:rsid w:val="009061E3"/>
    <w:rsid w:val="009064CA"/>
    <w:rsid w:val="00907C54"/>
    <w:rsid w:val="0091092E"/>
    <w:rsid w:val="0091245E"/>
    <w:rsid w:val="009144C0"/>
    <w:rsid w:val="00921B4C"/>
    <w:rsid w:val="00930868"/>
    <w:rsid w:val="00933D25"/>
    <w:rsid w:val="0093539B"/>
    <w:rsid w:val="00941C60"/>
    <w:rsid w:val="0094480D"/>
    <w:rsid w:val="00944DA7"/>
    <w:rsid w:val="00957001"/>
    <w:rsid w:val="00957F75"/>
    <w:rsid w:val="00960022"/>
    <w:rsid w:val="0096047E"/>
    <w:rsid w:val="00963C8B"/>
    <w:rsid w:val="009648BB"/>
    <w:rsid w:val="0097025F"/>
    <w:rsid w:val="009735C4"/>
    <w:rsid w:val="009742F1"/>
    <w:rsid w:val="00974CFA"/>
    <w:rsid w:val="00982A4E"/>
    <w:rsid w:val="009848A7"/>
    <w:rsid w:val="00987B30"/>
    <w:rsid w:val="00994159"/>
    <w:rsid w:val="00996A8E"/>
    <w:rsid w:val="00997BC5"/>
    <w:rsid w:val="009A320F"/>
    <w:rsid w:val="009A5877"/>
    <w:rsid w:val="009B1113"/>
    <w:rsid w:val="009B36FB"/>
    <w:rsid w:val="009B6A16"/>
    <w:rsid w:val="009C1F5C"/>
    <w:rsid w:val="009C7E98"/>
    <w:rsid w:val="009D56A4"/>
    <w:rsid w:val="009D71CE"/>
    <w:rsid w:val="009E1424"/>
    <w:rsid w:val="009E188E"/>
    <w:rsid w:val="009E18B5"/>
    <w:rsid w:val="009E1F38"/>
    <w:rsid w:val="009E2EBE"/>
    <w:rsid w:val="009E4FA5"/>
    <w:rsid w:val="009F3AA8"/>
    <w:rsid w:val="009F7408"/>
    <w:rsid w:val="00A03439"/>
    <w:rsid w:val="00A077D7"/>
    <w:rsid w:val="00A10675"/>
    <w:rsid w:val="00A122D3"/>
    <w:rsid w:val="00A1287A"/>
    <w:rsid w:val="00A150A3"/>
    <w:rsid w:val="00A17AA2"/>
    <w:rsid w:val="00A17DC3"/>
    <w:rsid w:val="00A20F4D"/>
    <w:rsid w:val="00A25BA0"/>
    <w:rsid w:val="00A268ED"/>
    <w:rsid w:val="00A273F2"/>
    <w:rsid w:val="00A27603"/>
    <w:rsid w:val="00A30CF8"/>
    <w:rsid w:val="00A3247E"/>
    <w:rsid w:val="00A32948"/>
    <w:rsid w:val="00A33B88"/>
    <w:rsid w:val="00A368AE"/>
    <w:rsid w:val="00A36E6C"/>
    <w:rsid w:val="00A43B39"/>
    <w:rsid w:val="00A43F33"/>
    <w:rsid w:val="00A44A94"/>
    <w:rsid w:val="00A46D09"/>
    <w:rsid w:val="00A52459"/>
    <w:rsid w:val="00A57D0F"/>
    <w:rsid w:val="00A63288"/>
    <w:rsid w:val="00A650BE"/>
    <w:rsid w:val="00A70364"/>
    <w:rsid w:val="00A70510"/>
    <w:rsid w:val="00A76FC9"/>
    <w:rsid w:val="00A818F1"/>
    <w:rsid w:val="00A85D61"/>
    <w:rsid w:val="00A9026A"/>
    <w:rsid w:val="00A90A19"/>
    <w:rsid w:val="00A95E99"/>
    <w:rsid w:val="00A96B0C"/>
    <w:rsid w:val="00AA1F3B"/>
    <w:rsid w:val="00AA2E83"/>
    <w:rsid w:val="00AA6613"/>
    <w:rsid w:val="00AA731C"/>
    <w:rsid w:val="00AA7C53"/>
    <w:rsid w:val="00AB0907"/>
    <w:rsid w:val="00AB1442"/>
    <w:rsid w:val="00AB3B2F"/>
    <w:rsid w:val="00AB517F"/>
    <w:rsid w:val="00AB640C"/>
    <w:rsid w:val="00AC1524"/>
    <w:rsid w:val="00AC3B0D"/>
    <w:rsid w:val="00AC3C92"/>
    <w:rsid w:val="00AC40CE"/>
    <w:rsid w:val="00AC4A6B"/>
    <w:rsid w:val="00AC4DCF"/>
    <w:rsid w:val="00AC5C9C"/>
    <w:rsid w:val="00AC7522"/>
    <w:rsid w:val="00AC7A2A"/>
    <w:rsid w:val="00AD710E"/>
    <w:rsid w:val="00AE07C8"/>
    <w:rsid w:val="00AE37B8"/>
    <w:rsid w:val="00AE3B3C"/>
    <w:rsid w:val="00AE51AF"/>
    <w:rsid w:val="00AE6F38"/>
    <w:rsid w:val="00AF2163"/>
    <w:rsid w:val="00AF5EE4"/>
    <w:rsid w:val="00AF685A"/>
    <w:rsid w:val="00AF7FB0"/>
    <w:rsid w:val="00B001EC"/>
    <w:rsid w:val="00B007D9"/>
    <w:rsid w:val="00B03034"/>
    <w:rsid w:val="00B05771"/>
    <w:rsid w:val="00B06BBD"/>
    <w:rsid w:val="00B10407"/>
    <w:rsid w:val="00B11E59"/>
    <w:rsid w:val="00B13D3D"/>
    <w:rsid w:val="00B13ED2"/>
    <w:rsid w:val="00B169F3"/>
    <w:rsid w:val="00B17953"/>
    <w:rsid w:val="00B21357"/>
    <w:rsid w:val="00B22A20"/>
    <w:rsid w:val="00B23301"/>
    <w:rsid w:val="00B25F47"/>
    <w:rsid w:val="00B3210F"/>
    <w:rsid w:val="00B3386B"/>
    <w:rsid w:val="00B41632"/>
    <w:rsid w:val="00B43521"/>
    <w:rsid w:val="00B47206"/>
    <w:rsid w:val="00B51474"/>
    <w:rsid w:val="00B54355"/>
    <w:rsid w:val="00B550D5"/>
    <w:rsid w:val="00B55CA4"/>
    <w:rsid w:val="00B63BEB"/>
    <w:rsid w:val="00B65016"/>
    <w:rsid w:val="00B67A50"/>
    <w:rsid w:val="00B701F9"/>
    <w:rsid w:val="00B748E2"/>
    <w:rsid w:val="00B757D1"/>
    <w:rsid w:val="00B80FF1"/>
    <w:rsid w:val="00B81785"/>
    <w:rsid w:val="00B82B37"/>
    <w:rsid w:val="00B8337F"/>
    <w:rsid w:val="00B845AE"/>
    <w:rsid w:val="00B85A7A"/>
    <w:rsid w:val="00B86676"/>
    <w:rsid w:val="00B871A6"/>
    <w:rsid w:val="00B90C48"/>
    <w:rsid w:val="00B914D4"/>
    <w:rsid w:val="00B92227"/>
    <w:rsid w:val="00B93434"/>
    <w:rsid w:val="00B95400"/>
    <w:rsid w:val="00BA0C19"/>
    <w:rsid w:val="00BA0E7C"/>
    <w:rsid w:val="00BA3CF2"/>
    <w:rsid w:val="00BA679A"/>
    <w:rsid w:val="00BB044A"/>
    <w:rsid w:val="00BB1ACB"/>
    <w:rsid w:val="00BB260B"/>
    <w:rsid w:val="00BB28D2"/>
    <w:rsid w:val="00BB515A"/>
    <w:rsid w:val="00BB58B1"/>
    <w:rsid w:val="00BC13E7"/>
    <w:rsid w:val="00BC13F8"/>
    <w:rsid w:val="00BC2D61"/>
    <w:rsid w:val="00BC5D9C"/>
    <w:rsid w:val="00BC7674"/>
    <w:rsid w:val="00BD0909"/>
    <w:rsid w:val="00BD217E"/>
    <w:rsid w:val="00BD687A"/>
    <w:rsid w:val="00BE1B6D"/>
    <w:rsid w:val="00BE2F2C"/>
    <w:rsid w:val="00BE3FF7"/>
    <w:rsid w:val="00BF0606"/>
    <w:rsid w:val="00BF39FD"/>
    <w:rsid w:val="00BF688C"/>
    <w:rsid w:val="00C01B4C"/>
    <w:rsid w:val="00C02679"/>
    <w:rsid w:val="00C02EF0"/>
    <w:rsid w:val="00C05FAA"/>
    <w:rsid w:val="00C07252"/>
    <w:rsid w:val="00C075FA"/>
    <w:rsid w:val="00C11835"/>
    <w:rsid w:val="00C125C6"/>
    <w:rsid w:val="00C172B2"/>
    <w:rsid w:val="00C236F2"/>
    <w:rsid w:val="00C24613"/>
    <w:rsid w:val="00C260C4"/>
    <w:rsid w:val="00C315C9"/>
    <w:rsid w:val="00C319CE"/>
    <w:rsid w:val="00C32EC3"/>
    <w:rsid w:val="00C405D0"/>
    <w:rsid w:val="00C42518"/>
    <w:rsid w:val="00C425D5"/>
    <w:rsid w:val="00C4261C"/>
    <w:rsid w:val="00C4336A"/>
    <w:rsid w:val="00C43B1B"/>
    <w:rsid w:val="00C469D2"/>
    <w:rsid w:val="00C46C8A"/>
    <w:rsid w:val="00C4793C"/>
    <w:rsid w:val="00C54905"/>
    <w:rsid w:val="00C72479"/>
    <w:rsid w:val="00C73872"/>
    <w:rsid w:val="00C75BC4"/>
    <w:rsid w:val="00C7712F"/>
    <w:rsid w:val="00C77DB8"/>
    <w:rsid w:val="00C824B1"/>
    <w:rsid w:val="00C855FC"/>
    <w:rsid w:val="00C90471"/>
    <w:rsid w:val="00C9479E"/>
    <w:rsid w:val="00CA15B7"/>
    <w:rsid w:val="00CB09DA"/>
    <w:rsid w:val="00CB456E"/>
    <w:rsid w:val="00CB7247"/>
    <w:rsid w:val="00CC5D1B"/>
    <w:rsid w:val="00CD1276"/>
    <w:rsid w:val="00CD2D0C"/>
    <w:rsid w:val="00CD6E25"/>
    <w:rsid w:val="00CD7D13"/>
    <w:rsid w:val="00CE26FA"/>
    <w:rsid w:val="00CE4763"/>
    <w:rsid w:val="00CE4EC2"/>
    <w:rsid w:val="00CE58F9"/>
    <w:rsid w:val="00CE604A"/>
    <w:rsid w:val="00CF3E35"/>
    <w:rsid w:val="00CF52C0"/>
    <w:rsid w:val="00CF7F7F"/>
    <w:rsid w:val="00D0023E"/>
    <w:rsid w:val="00D00C41"/>
    <w:rsid w:val="00D02D23"/>
    <w:rsid w:val="00D043F6"/>
    <w:rsid w:val="00D05EE7"/>
    <w:rsid w:val="00D107EA"/>
    <w:rsid w:val="00D11426"/>
    <w:rsid w:val="00D114C5"/>
    <w:rsid w:val="00D12ABB"/>
    <w:rsid w:val="00D15A23"/>
    <w:rsid w:val="00D2123A"/>
    <w:rsid w:val="00D26501"/>
    <w:rsid w:val="00D30251"/>
    <w:rsid w:val="00D33CE3"/>
    <w:rsid w:val="00D34469"/>
    <w:rsid w:val="00D347A7"/>
    <w:rsid w:val="00D363A8"/>
    <w:rsid w:val="00D377A1"/>
    <w:rsid w:val="00D379CF"/>
    <w:rsid w:val="00D41120"/>
    <w:rsid w:val="00D41E82"/>
    <w:rsid w:val="00D42470"/>
    <w:rsid w:val="00D42F46"/>
    <w:rsid w:val="00D45137"/>
    <w:rsid w:val="00D4631C"/>
    <w:rsid w:val="00D53330"/>
    <w:rsid w:val="00D54B5C"/>
    <w:rsid w:val="00D60A0B"/>
    <w:rsid w:val="00D63B01"/>
    <w:rsid w:val="00D659AF"/>
    <w:rsid w:val="00D6750D"/>
    <w:rsid w:val="00D7467F"/>
    <w:rsid w:val="00D756DE"/>
    <w:rsid w:val="00D75A82"/>
    <w:rsid w:val="00D766C2"/>
    <w:rsid w:val="00D77C17"/>
    <w:rsid w:val="00D8212F"/>
    <w:rsid w:val="00D8405D"/>
    <w:rsid w:val="00D90096"/>
    <w:rsid w:val="00D931BF"/>
    <w:rsid w:val="00DA249B"/>
    <w:rsid w:val="00DA26F3"/>
    <w:rsid w:val="00DA2CDC"/>
    <w:rsid w:val="00DA52BF"/>
    <w:rsid w:val="00DA65D8"/>
    <w:rsid w:val="00DA70AC"/>
    <w:rsid w:val="00DA7597"/>
    <w:rsid w:val="00DA7BE4"/>
    <w:rsid w:val="00DB0289"/>
    <w:rsid w:val="00DB1884"/>
    <w:rsid w:val="00DB5895"/>
    <w:rsid w:val="00DB5D03"/>
    <w:rsid w:val="00DB63A8"/>
    <w:rsid w:val="00DC2C08"/>
    <w:rsid w:val="00DC40C9"/>
    <w:rsid w:val="00DD14DF"/>
    <w:rsid w:val="00DD2FA1"/>
    <w:rsid w:val="00DD3B73"/>
    <w:rsid w:val="00DD5383"/>
    <w:rsid w:val="00DD613A"/>
    <w:rsid w:val="00DE570D"/>
    <w:rsid w:val="00DE7849"/>
    <w:rsid w:val="00DF410A"/>
    <w:rsid w:val="00DF42C2"/>
    <w:rsid w:val="00DF592B"/>
    <w:rsid w:val="00E022C8"/>
    <w:rsid w:val="00E042B7"/>
    <w:rsid w:val="00E11E08"/>
    <w:rsid w:val="00E13A60"/>
    <w:rsid w:val="00E14B18"/>
    <w:rsid w:val="00E21DB0"/>
    <w:rsid w:val="00E2235D"/>
    <w:rsid w:val="00E225B2"/>
    <w:rsid w:val="00E236F0"/>
    <w:rsid w:val="00E23FC8"/>
    <w:rsid w:val="00E24832"/>
    <w:rsid w:val="00E260F2"/>
    <w:rsid w:val="00E301AF"/>
    <w:rsid w:val="00E30312"/>
    <w:rsid w:val="00E36142"/>
    <w:rsid w:val="00E419A3"/>
    <w:rsid w:val="00E41BC7"/>
    <w:rsid w:val="00E43EA0"/>
    <w:rsid w:val="00E45E43"/>
    <w:rsid w:val="00E4733D"/>
    <w:rsid w:val="00E47AD5"/>
    <w:rsid w:val="00E511D0"/>
    <w:rsid w:val="00E544CC"/>
    <w:rsid w:val="00E55B9D"/>
    <w:rsid w:val="00E55CA8"/>
    <w:rsid w:val="00E64761"/>
    <w:rsid w:val="00E71B1E"/>
    <w:rsid w:val="00E73991"/>
    <w:rsid w:val="00E73E2F"/>
    <w:rsid w:val="00E8129A"/>
    <w:rsid w:val="00E9227D"/>
    <w:rsid w:val="00E94D45"/>
    <w:rsid w:val="00E951D9"/>
    <w:rsid w:val="00EA0054"/>
    <w:rsid w:val="00EA1854"/>
    <w:rsid w:val="00EA5450"/>
    <w:rsid w:val="00EA61B7"/>
    <w:rsid w:val="00EA621F"/>
    <w:rsid w:val="00EA7F16"/>
    <w:rsid w:val="00EB5542"/>
    <w:rsid w:val="00EB5B7B"/>
    <w:rsid w:val="00EC40C1"/>
    <w:rsid w:val="00EC4611"/>
    <w:rsid w:val="00EC582A"/>
    <w:rsid w:val="00EC67AF"/>
    <w:rsid w:val="00EC7908"/>
    <w:rsid w:val="00ED1574"/>
    <w:rsid w:val="00ED209D"/>
    <w:rsid w:val="00ED2620"/>
    <w:rsid w:val="00ED41BC"/>
    <w:rsid w:val="00ED6696"/>
    <w:rsid w:val="00ED72B8"/>
    <w:rsid w:val="00EE12D7"/>
    <w:rsid w:val="00EE3557"/>
    <w:rsid w:val="00EE3F27"/>
    <w:rsid w:val="00EE4FC4"/>
    <w:rsid w:val="00EE51A7"/>
    <w:rsid w:val="00EE53D3"/>
    <w:rsid w:val="00EE6FC4"/>
    <w:rsid w:val="00EF3AE5"/>
    <w:rsid w:val="00EF482F"/>
    <w:rsid w:val="00F0241F"/>
    <w:rsid w:val="00F04884"/>
    <w:rsid w:val="00F10B1B"/>
    <w:rsid w:val="00F2103D"/>
    <w:rsid w:val="00F23603"/>
    <w:rsid w:val="00F25025"/>
    <w:rsid w:val="00F31269"/>
    <w:rsid w:val="00F33FB5"/>
    <w:rsid w:val="00F40A01"/>
    <w:rsid w:val="00F40B09"/>
    <w:rsid w:val="00F4124E"/>
    <w:rsid w:val="00F414AA"/>
    <w:rsid w:val="00F4435A"/>
    <w:rsid w:val="00F4474C"/>
    <w:rsid w:val="00F44D59"/>
    <w:rsid w:val="00F4637F"/>
    <w:rsid w:val="00F46B1F"/>
    <w:rsid w:val="00F522E9"/>
    <w:rsid w:val="00F526E1"/>
    <w:rsid w:val="00F53BB5"/>
    <w:rsid w:val="00F61061"/>
    <w:rsid w:val="00F61AB8"/>
    <w:rsid w:val="00F637F6"/>
    <w:rsid w:val="00F65AAF"/>
    <w:rsid w:val="00F7115C"/>
    <w:rsid w:val="00F73349"/>
    <w:rsid w:val="00F808E4"/>
    <w:rsid w:val="00F851F3"/>
    <w:rsid w:val="00F85F0E"/>
    <w:rsid w:val="00F87189"/>
    <w:rsid w:val="00F9438A"/>
    <w:rsid w:val="00F965D8"/>
    <w:rsid w:val="00FB2BEF"/>
    <w:rsid w:val="00FB3258"/>
    <w:rsid w:val="00FB347A"/>
    <w:rsid w:val="00FB3613"/>
    <w:rsid w:val="00FB3EC1"/>
    <w:rsid w:val="00FB6005"/>
    <w:rsid w:val="00FC24A2"/>
    <w:rsid w:val="00FC2646"/>
    <w:rsid w:val="00FC37CC"/>
    <w:rsid w:val="00FC6C95"/>
    <w:rsid w:val="00FD0EEC"/>
    <w:rsid w:val="00FD2770"/>
    <w:rsid w:val="00FD6D89"/>
    <w:rsid w:val="00FD7A03"/>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F88701"/>
  <w15:docId w15:val="{DD0C989F-F7B8-45EE-A868-D9264ABF5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OdstavekseznamaZnak">
    <w:name w:val="Odstavek seznama Znak"/>
    <w:aliases w:val="Odstavek seznama_IP Znak,Seznam_IP_1 Znak"/>
    <w:link w:val="Odstavekseznama"/>
    <w:uiPriority w:val="34"/>
    <w:qFormat/>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semiHidden/>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9061E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061E3"/>
    <w:rPr>
      <w:rFonts w:ascii="Helvetica" w:hAnsi="Helvetica"/>
      <w:sz w:val="20"/>
      <w:szCs w:val="20"/>
    </w:rPr>
  </w:style>
  <w:style w:type="character" w:styleId="Sprotnaopomba-sklic">
    <w:name w:val="footnote reference"/>
    <w:basedOn w:val="Privzetapisavaodstavka"/>
    <w:uiPriority w:val="99"/>
    <w:semiHidden/>
    <w:unhideWhenUsed/>
    <w:rsid w:val="009061E3"/>
    <w:rPr>
      <w:vertAlign w:val="superscript"/>
    </w:rPr>
  </w:style>
  <w:style w:type="paragraph" w:customStyle="1" w:styleId="BodyText32">
    <w:name w:val="Body Text 32"/>
    <w:basedOn w:val="Navaden"/>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F1422"/>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4F1422"/>
    <w:rPr>
      <w:rFonts w:ascii="Helvetica" w:hAnsi="Helvetica"/>
      <w:sz w:val="20"/>
      <w:szCs w:val="20"/>
    </w:rPr>
  </w:style>
  <w:style w:type="paragraph" w:styleId="Konnaopomba-besedilo">
    <w:name w:val="endnote text"/>
    <w:basedOn w:val="Navaden"/>
    <w:link w:val="Konnaopomba-besediloZnak"/>
    <w:uiPriority w:val="99"/>
    <w:semiHidden/>
    <w:unhideWhenUsed/>
    <w:rsid w:val="004F1422"/>
    <w:pPr>
      <w:spacing w:after="0" w:line="240" w:lineRule="auto"/>
    </w:pPr>
    <w:rPr>
      <w:sz w:val="20"/>
      <w:szCs w:val="20"/>
    </w:rPr>
  </w:style>
  <w:style w:type="paragraph" w:customStyle="1" w:styleId="BodyText33">
    <w:name w:val="Body Text 33"/>
    <w:basedOn w:val="Navaden"/>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3539B"/>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93539B"/>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7E6FA7"/>
    <w:rPr>
      <w:color w:val="808080"/>
      <w:shd w:val="clear" w:color="auto" w:fill="E6E6E6"/>
    </w:rPr>
  </w:style>
  <w:style w:type="paragraph" w:customStyle="1" w:styleId="Body">
    <w:name w:val="Body"/>
    <w:rsid w:val="001C3499"/>
    <w:pPr>
      <w:spacing w:after="0" w:line="240" w:lineRule="auto"/>
    </w:pPr>
    <w:rPr>
      <w:rFonts w:ascii="Helvetica" w:eastAsia="Arial Unicode MS" w:hAnsi="Arial Unicode MS" w:cs="Arial Unicode MS"/>
      <w:color w:val="00000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1952410">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A5A1D-E4DA-47A2-91D0-5E3363C88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30</Pages>
  <Words>8504</Words>
  <Characters>48479</Characters>
  <Application>Microsoft Office Word</Application>
  <DocSecurity>0</DocSecurity>
  <Lines>403</Lines>
  <Paragraphs>113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Urška Piškur</cp:lastModifiedBy>
  <cp:revision>9</cp:revision>
  <cp:lastPrinted>2018-09-19T13:41:00Z</cp:lastPrinted>
  <dcterms:created xsi:type="dcterms:W3CDTF">2022-01-24T20:43:00Z</dcterms:created>
  <dcterms:modified xsi:type="dcterms:W3CDTF">2022-01-27T09:17:00Z</dcterms:modified>
</cp:coreProperties>
</file>